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640DC8D6" w14:textId="77777777" w:rsidTr="004F2927">
        <w:trPr>
          <w:trHeight w:val="1268"/>
        </w:trPr>
        <w:tc>
          <w:tcPr>
            <w:tcW w:w="1668" w:type="dxa"/>
          </w:tcPr>
          <w:p w14:paraId="21D5C231" w14:textId="77777777" w:rsidR="004702FB" w:rsidRPr="006F1DA5" w:rsidRDefault="004702FB" w:rsidP="004702FB">
            <w:pPr>
              <w:pStyle w:val="Glava"/>
              <w:rPr>
                <w:rFonts w:ascii="Arial" w:hAnsi="Arial" w:cs="Arial"/>
                <w:b/>
                <w:color w:val="000000" w:themeColor="text1"/>
              </w:rPr>
            </w:pPr>
          </w:p>
        </w:tc>
        <w:tc>
          <w:tcPr>
            <w:tcW w:w="3361" w:type="dxa"/>
          </w:tcPr>
          <w:p w14:paraId="20878521" w14:textId="77777777" w:rsidR="004702FB" w:rsidRPr="006F1DA5" w:rsidRDefault="004702FB" w:rsidP="004702FB">
            <w:pPr>
              <w:pStyle w:val="Glava"/>
              <w:rPr>
                <w:rFonts w:ascii="Arial" w:hAnsi="Arial" w:cs="Arial"/>
                <w:b/>
                <w:color w:val="000000" w:themeColor="text1"/>
              </w:rPr>
            </w:pPr>
          </w:p>
        </w:tc>
        <w:tc>
          <w:tcPr>
            <w:tcW w:w="4209" w:type="dxa"/>
          </w:tcPr>
          <w:p w14:paraId="0A0B06BA" w14:textId="77777777" w:rsidR="004702FB" w:rsidRPr="006F1DA5" w:rsidRDefault="004702FB" w:rsidP="004702FB">
            <w:pPr>
              <w:pStyle w:val="Glava"/>
              <w:rPr>
                <w:rFonts w:ascii="Arial" w:hAnsi="Arial" w:cs="Arial"/>
                <w:b/>
                <w:color w:val="000000" w:themeColor="text1"/>
              </w:rPr>
            </w:pPr>
          </w:p>
        </w:tc>
      </w:tr>
    </w:tbl>
    <w:p w14:paraId="7FDEAD94" w14:textId="77777777" w:rsidR="004702FB" w:rsidRDefault="004702FB" w:rsidP="006975C6">
      <w:pPr>
        <w:pStyle w:val="Paragraf"/>
        <w:rPr>
          <w:rFonts w:ascii="Arial" w:hAnsi="Arial" w:cs="Arial"/>
        </w:rPr>
      </w:pPr>
    </w:p>
    <w:p w14:paraId="1CB5FFED" w14:textId="01BC70C0"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JN000</w:t>
      </w:r>
      <w:r w:rsidR="00F86909">
        <w:rPr>
          <w:rFonts w:ascii="Arial" w:hAnsi="Arial" w:cs="Arial"/>
        </w:rPr>
        <w:t>2</w:t>
      </w:r>
      <w:r w:rsidRPr="006F1DA5">
        <w:rPr>
          <w:rFonts w:ascii="Arial" w:hAnsi="Arial" w:cs="Arial"/>
        </w:rPr>
        <w:t>/2020</w:t>
      </w:r>
    </w:p>
    <w:p w14:paraId="0D27F600" w14:textId="22E57EDD" w:rsidR="00FB3258" w:rsidRPr="006F1DA5" w:rsidRDefault="00FB3258" w:rsidP="00FC2646">
      <w:pPr>
        <w:pStyle w:val="Paragraf"/>
        <w:tabs>
          <w:tab w:val="right" w:pos="9070"/>
        </w:tabs>
        <w:rPr>
          <w:rFonts w:ascii="Arial" w:hAnsi="Arial" w:cs="Arial"/>
        </w:rPr>
      </w:pPr>
      <w:r w:rsidRPr="006F1DA5">
        <w:rPr>
          <w:rFonts w:ascii="Arial" w:hAnsi="Arial" w:cs="Arial"/>
        </w:rPr>
        <w:t>Datum: 1</w:t>
      </w:r>
      <w:r w:rsidR="00395A12">
        <w:rPr>
          <w:rFonts w:ascii="Arial" w:hAnsi="Arial" w:cs="Arial"/>
        </w:rPr>
        <w:t>3</w:t>
      </w:r>
      <w:r w:rsidRPr="006F1DA5">
        <w:rPr>
          <w:rFonts w:ascii="Arial" w:hAnsi="Arial" w:cs="Arial"/>
        </w:rPr>
        <w:t>.02.2020</w:t>
      </w:r>
      <w:r w:rsidR="00FC2646" w:rsidRPr="006F1DA5">
        <w:rPr>
          <w:rFonts w:ascii="Arial" w:hAnsi="Arial" w:cs="Arial"/>
        </w:rPr>
        <w:tab/>
      </w:r>
    </w:p>
    <w:p w14:paraId="51151BBD"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44A2CEC3"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31D61547"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537B508D" w14:textId="77777777" w:rsidR="009C567E" w:rsidRDefault="00FB3258" w:rsidP="00FB3258">
            <w:pPr>
              <w:pStyle w:val="Paragraf"/>
              <w:spacing w:before="0"/>
              <w:jc w:val="right"/>
              <w:rPr>
                <w:rFonts w:ascii="Arial" w:hAnsi="Arial" w:cs="Arial"/>
                <w:sz w:val="44"/>
                <w:szCs w:val="44"/>
              </w:rPr>
            </w:pPr>
            <w:r w:rsidRPr="006F1DA5">
              <w:rPr>
                <w:rFonts w:ascii="Arial" w:hAnsi="Arial" w:cs="Arial"/>
                <w:sz w:val="44"/>
                <w:szCs w:val="44"/>
              </w:rPr>
              <w:t xml:space="preserve">Dobava </w:t>
            </w:r>
            <w:r w:rsidR="003B2C1D">
              <w:rPr>
                <w:rFonts w:ascii="Arial" w:hAnsi="Arial" w:cs="Arial"/>
                <w:sz w:val="44"/>
                <w:szCs w:val="44"/>
              </w:rPr>
              <w:t xml:space="preserve">obvezilnega, sanitetnega in </w:t>
            </w:r>
          </w:p>
          <w:p w14:paraId="7CFB02AE" w14:textId="7244C660" w:rsidR="00FB3258" w:rsidRPr="006F1DA5" w:rsidRDefault="009C567E" w:rsidP="00FB3258">
            <w:pPr>
              <w:pStyle w:val="Paragraf"/>
              <w:spacing w:before="0"/>
              <w:jc w:val="right"/>
              <w:rPr>
                <w:rFonts w:ascii="Arial" w:hAnsi="Arial" w:cs="Arial"/>
                <w:sz w:val="44"/>
                <w:szCs w:val="44"/>
              </w:rPr>
            </w:pPr>
            <w:r>
              <w:rPr>
                <w:rFonts w:ascii="Arial" w:hAnsi="Arial" w:cs="Arial"/>
                <w:sz w:val="44"/>
                <w:szCs w:val="44"/>
              </w:rPr>
              <w:t>drugega</w:t>
            </w:r>
            <w:r w:rsidR="00FB3258" w:rsidRPr="006F1DA5">
              <w:rPr>
                <w:rFonts w:ascii="Arial" w:hAnsi="Arial" w:cs="Arial"/>
                <w:sz w:val="44"/>
                <w:szCs w:val="44"/>
              </w:rPr>
              <w:t xml:space="preserve"> materiala</w:t>
            </w:r>
          </w:p>
        </w:tc>
      </w:tr>
    </w:tbl>
    <w:p w14:paraId="34E2EAED" w14:textId="77777777" w:rsidR="00FB3258" w:rsidRPr="006F1DA5" w:rsidRDefault="00FB3258" w:rsidP="006975C6">
      <w:pPr>
        <w:pStyle w:val="Paragraf"/>
        <w:rPr>
          <w:rFonts w:ascii="Arial" w:hAnsi="Arial" w:cs="Arial"/>
        </w:rPr>
      </w:pPr>
    </w:p>
    <w:p w14:paraId="005B6902" w14:textId="77777777" w:rsidR="00FB3258" w:rsidRPr="006F1DA5" w:rsidRDefault="00FB3258" w:rsidP="006975C6">
      <w:pPr>
        <w:pStyle w:val="Paragraf"/>
        <w:rPr>
          <w:rFonts w:ascii="Arial" w:hAnsi="Arial" w:cs="Arial"/>
        </w:rPr>
      </w:pPr>
      <w:r w:rsidRPr="006F1DA5">
        <w:rPr>
          <w:rFonts w:ascii="Arial" w:hAnsi="Arial" w:cs="Arial"/>
        </w:rPr>
        <w:t>Zaporedna številka: JN01/2020</w:t>
      </w:r>
    </w:p>
    <w:p w14:paraId="4DD81C36"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76BF1D14" w14:textId="77777777" w:rsidR="00337E4D" w:rsidRDefault="00337E4D">
      <w:pPr>
        <w:rPr>
          <w:rFonts w:ascii="Arial" w:hAnsi="Arial" w:cs="Arial"/>
          <w:sz w:val="18"/>
          <w:szCs w:val="18"/>
        </w:rPr>
      </w:pPr>
    </w:p>
    <w:p w14:paraId="1CCB9236" w14:textId="77777777" w:rsidR="00960022" w:rsidRDefault="00E55B9D">
      <w:pPr>
        <w:rPr>
          <w:rFonts w:ascii="Arial" w:hAnsi="Arial" w:cs="Arial"/>
          <w:sz w:val="18"/>
          <w:szCs w:val="18"/>
        </w:rPr>
      </w:pPr>
      <w:r>
        <w:rPr>
          <w:rFonts w:ascii="Arial" w:hAnsi="Arial" w:cs="Arial"/>
        </w:rPr>
        <w:br w:type="page"/>
      </w:r>
    </w:p>
    <w:p w14:paraId="48B4E487"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2203D4F" w14:textId="77777777" w:rsidTr="004F2927">
        <w:trPr>
          <w:trHeight w:val="1268"/>
        </w:trPr>
        <w:tc>
          <w:tcPr>
            <w:tcW w:w="1668" w:type="dxa"/>
          </w:tcPr>
          <w:p w14:paraId="5EAFF0BF" w14:textId="77777777" w:rsidR="004702FB" w:rsidRPr="006F1DA5" w:rsidRDefault="004702FB" w:rsidP="004702FB">
            <w:pPr>
              <w:pStyle w:val="Glava"/>
              <w:rPr>
                <w:rFonts w:ascii="Arial" w:hAnsi="Arial" w:cs="Arial"/>
                <w:b/>
                <w:color w:val="000000" w:themeColor="text1"/>
              </w:rPr>
            </w:pPr>
          </w:p>
        </w:tc>
        <w:tc>
          <w:tcPr>
            <w:tcW w:w="3361" w:type="dxa"/>
          </w:tcPr>
          <w:p w14:paraId="1EB3CA32" w14:textId="77777777" w:rsidR="004702FB" w:rsidRPr="006F1DA5" w:rsidRDefault="004702FB" w:rsidP="004702FB">
            <w:pPr>
              <w:pStyle w:val="Glava"/>
              <w:rPr>
                <w:rFonts w:ascii="Arial" w:hAnsi="Arial" w:cs="Arial"/>
                <w:b/>
                <w:color w:val="000000" w:themeColor="text1"/>
              </w:rPr>
            </w:pPr>
          </w:p>
        </w:tc>
        <w:tc>
          <w:tcPr>
            <w:tcW w:w="4209" w:type="dxa"/>
          </w:tcPr>
          <w:p w14:paraId="7260AED6" w14:textId="77777777" w:rsidR="004702FB" w:rsidRPr="006F1DA5" w:rsidRDefault="004702FB" w:rsidP="004702FB">
            <w:pPr>
              <w:pStyle w:val="Glava"/>
              <w:rPr>
                <w:rFonts w:ascii="Arial" w:hAnsi="Arial" w:cs="Arial"/>
                <w:b/>
                <w:color w:val="000000" w:themeColor="text1"/>
              </w:rPr>
            </w:pPr>
          </w:p>
        </w:tc>
      </w:tr>
    </w:tbl>
    <w:p w14:paraId="29DCB307" w14:textId="77777777" w:rsidR="00D907E0" w:rsidRPr="002B6779" w:rsidRDefault="00D907E0" w:rsidP="00D907E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12CCD749" w14:textId="77777777" w:rsidR="00D907E0" w:rsidRPr="00D36F2E"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576BB76D" w14:textId="25D78ACD" w:rsidR="00A53018" w:rsidRDefault="00D907E0">
      <w:pPr>
        <w:spacing w:before="225" w:after="225" w:line="240" w:lineRule="auto"/>
        <w:jc w:val="both"/>
      </w:pPr>
      <w:r>
        <w:rPr>
          <w:rFonts w:ascii="Arial" w:hAnsi="Arial" w:cs="Arial"/>
          <w:color w:val="000000"/>
          <w:sz w:val="18"/>
          <w:szCs w:val="18"/>
        </w:rPr>
        <w:t xml:space="preserve">Dobava </w:t>
      </w:r>
      <w:r w:rsidR="00B85C9A">
        <w:rPr>
          <w:rFonts w:ascii="Arial" w:hAnsi="Arial" w:cs="Arial"/>
          <w:color w:val="000000"/>
          <w:sz w:val="18"/>
          <w:szCs w:val="18"/>
        </w:rPr>
        <w:t>obvezilnega, sanitetnega in drugega materiala</w:t>
      </w:r>
    </w:p>
    <w:p w14:paraId="5A68BB5F" w14:textId="4CFA238E" w:rsidR="00A53018" w:rsidRDefault="00D907E0">
      <w:pPr>
        <w:spacing w:before="225" w:after="225" w:line="240" w:lineRule="auto"/>
        <w:jc w:val="both"/>
      </w:pPr>
      <w:r>
        <w:rPr>
          <w:rFonts w:ascii="Arial" w:hAnsi="Arial" w:cs="Arial"/>
          <w:color w:val="000000"/>
          <w:sz w:val="18"/>
          <w:szCs w:val="18"/>
        </w:rPr>
        <w:t xml:space="preserve">Na podlagi Zakona o javnem naročanju (ZJN-3, Uradni list RS, št. 91/15 in 14/18), ZD TREBNJE, GOLIEV TRG 3, 8210 TREBNJE (v nadaljevanju: naročnik), vabi zainteresirane ponudnike, da predložijo svojo pisno ponudbo v skladu s to razpisno dokumentacijo in sodelujejo v postopku oddaje javnega naročila. Predmet javnega naročila je: Dobava </w:t>
      </w:r>
      <w:r w:rsidR="00B85C9A">
        <w:rPr>
          <w:rFonts w:ascii="Arial" w:hAnsi="Arial" w:cs="Arial"/>
          <w:color w:val="000000"/>
          <w:sz w:val="18"/>
          <w:szCs w:val="18"/>
        </w:rPr>
        <w:t>obvezilnega, sanitetnega in drugega materiala</w:t>
      </w:r>
      <w:r>
        <w:rPr>
          <w:rFonts w:ascii="Arial" w:hAnsi="Arial" w:cs="Arial"/>
          <w:color w:val="000000"/>
          <w:sz w:val="18"/>
          <w:szCs w:val="18"/>
        </w:rPr>
        <w:t>. Delitev naročila na sklope: naročilo se oddaja po sklopih, sklopov je 10 Skrbno preverite, da ste prejeli celotno razpisno dokumentacijo in da ste na ta način seznanjeni z vsemi zahtevami naročnika. </w:t>
      </w:r>
    </w:p>
    <w:p w14:paraId="7EE8FF21" w14:textId="77777777" w:rsidR="00D907E0" w:rsidRDefault="00D907E0" w:rsidP="00D907E0">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A53018" w14:paraId="6C5B8566"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B908A1A" w14:textId="77777777" w:rsidR="00A53018" w:rsidRDefault="00D907E0">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30EDDB1" w14:textId="77777777" w:rsidR="00A53018" w:rsidRDefault="00D907E0">
            <w:pPr>
              <w:jc w:val="right"/>
            </w:pPr>
            <w:r>
              <w:rPr>
                <w:rFonts w:ascii="Arial" w:hAnsi="Arial" w:cs="Arial"/>
                <w:b/>
                <w:bCs/>
                <w:color w:val="000000"/>
                <w:position w:val="-2"/>
                <w:sz w:val="18"/>
                <w:szCs w:val="18"/>
                <w:shd w:val="clear" w:color="auto" w:fill="D1D1D1"/>
              </w:rPr>
              <w:t>Datumi</w:t>
            </w:r>
          </w:p>
        </w:tc>
      </w:tr>
      <w:tr w:rsidR="00A53018" w14:paraId="0708B0E2"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197972" w14:textId="77777777" w:rsidR="00A53018" w:rsidRDefault="00D907E0">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54B74D" w14:textId="74ADE16F" w:rsidR="00A53018" w:rsidRDefault="00D907E0">
            <w:pPr>
              <w:jc w:val="right"/>
            </w:pPr>
            <w:r>
              <w:rPr>
                <w:rFonts w:ascii="Arial" w:hAnsi="Arial" w:cs="Arial"/>
                <w:color w:val="000000"/>
                <w:position w:val="-2"/>
                <w:sz w:val="18"/>
                <w:szCs w:val="18"/>
              </w:rPr>
              <w:t xml:space="preserve">do </w:t>
            </w:r>
            <w:r w:rsidR="00155A22">
              <w:rPr>
                <w:rFonts w:ascii="Arial" w:hAnsi="Arial" w:cs="Arial"/>
                <w:color w:val="000000"/>
                <w:position w:val="-2"/>
                <w:sz w:val="18"/>
                <w:szCs w:val="18"/>
              </w:rPr>
              <w:t>12</w:t>
            </w:r>
            <w:r>
              <w:rPr>
                <w:rFonts w:ascii="Arial" w:hAnsi="Arial" w:cs="Arial"/>
                <w:color w:val="000000"/>
                <w:position w:val="-2"/>
                <w:sz w:val="18"/>
                <w:szCs w:val="18"/>
              </w:rPr>
              <w:t>.03.2020 do 13:00</w:t>
            </w:r>
          </w:p>
        </w:tc>
      </w:tr>
      <w:tr w:rsidR="00A53018" w14:paraId="6A9225B9"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69283" w14:textId="77777777" w:rsidR="00A53018" w:rsidRDefault="00D907E0">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DF9635" w14:textId="4F35FFA6" w:rsidR="00A53018" w:rsidRDefault="00D907E0">
            <w:pPr>
              <w:jc w:val="right"/>
            </w:pPr>
            <w:r>
              <w:rPr>
                <w:rFonts w:ascii="Arial" w:hAnsi="Arial" w:cs="Arial"/>
                <w:color w:val="000000"/>
                <w:position w:val="-2"/>
                <w:sz w:val="18"/>
                <w:szCs w:val="18"/>
              </w:rPr>
              <w:t xml:space="preserve">do </w:t>
            </w:r>
            <w:r w:rsidR="00B368E0">
              <w:rPr>
                <w:rFonts w:ascii="Arial" w:hAnsi="Arial" w:cs="Arial"/>
                <w:color w:val="000000"/>
                <w:position w:val="-2"/>
                <w:sz w:val="18"/>
                <w:szCs w:val="18"/>
              </w:rPr>
              <w:t>31</w:t>
            </w:r>
            <w:r>
              <w:rPr>
                <w:rFonts w:ascii="Arial" w:hAnsi="Arial" w:cs="Arial"/>
                <w:color w:val="000000"/>
                <w:position w:val="-2"/>
                <w:sz w:val="18"/>
                <w:szCs w:val="18"/>
              </w:rPr>
              <w:t>.03.2020 do 1</w:t>
            </w:r>
            <w:r w:rsidR="00B368E0">
              <w:rPr>
                <w:rFonts w:ascii="Arial" w:hAnsi="Arial" w:cs="Arial"/>
                <w:color w:val="000000"/>
                <w:position w:val="-2"/>
                <w:sz w:val="18"/>
                <w:szCs w:val="18"/>
              </w:rPr>
              <w:t>4</w:t>
            </w:r>
            <w:r>
              <w:rPr>
                <w:rFonts w:ascii="Arial" w:hAnsi="Arial" w:cs="Arial"/>
                <w:color w:val="000000"/>
                <w:position w:val="-2"/>
                <w:sz w:val="18"/>
                <w:szCs w:val="18"/>
              </w:rPr>
              <w:t>:00</w:t>
            </w:r>
          </w:p>
        </w:tc>
      </w:tr>
      <w:tr w:rsidR="00A53018" w14:paraId="7E37895C"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BE2C70" w14:textId="77777777" w:rsidR="00A53018" w:rsidRDefault="00D907E0">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B6C53" w14:textId="7B5A7C0D" w:rsidR="00A53018" w:rsidRDefault="00B368E0">
            <w:pPr>
              <w:jc w:val="right"/>
            </w:pPr>
            <w:r>
              <w:rPr>
                <w:rFonts w:ascii="Arial" w:hAnsi="Arial" w:cs="Arial"/>
                <w:color w:val="000000"/>
                <w:position w:val="-2"/>
                <w:sz w:val="18"/>
                <w:szCs w:val="18"/>
              </w:rPr>
              <w:t>31</w:t>
            </w:r>
            <w:r w:rsidR="00D907E0">
              <w:rPr>
                <w:rFonts w:ascii="Arial" w:hAnsi="Arial" w:cs="Arial"/>
                <w:color w:val="000000"/>
                <w:position w:val="-2"/>
                <w:sz w:val="18"/>
                <w:szCs w:val="18"/>
              </w:rPr>
              <w:t>.03.2020 ob 1</w:t>
            </w:r>
            <w:r>
              <w:rPr>
                <w:rFonts w:ascii="Arial" w:hAnsi="Arial" w:cs="Arial"/>
                <w:color w:val="000000"/>
                <w:position w:val="-2"/>
                <w:sz w:val="18"/>
                <w:szCs w:val="18"/>
              </w:rPr>
              <w:t>4</w:t>
            </w:r>
            <w:bookmarkStart w:id="0" w:name="_GoBack"/>
            <w:bookmarkEnd w:id="0"/>
            <w:r w:rsidR="00D907E0">
              <w:rPr>
                <w:rFonts w:ascii="Arial" w:hAnsi="Arial" w:cs="Arial"/>
                <w:color w:val="000000"/>
                <w:position w:val="-2"/>
                <w:sz w:val="18"/>
                <w:szCs w:val="18"/>
              </w:rPr>
              <w:t>:05</w:t>
            </w:r>
          </w:p>
        </w:tc>
      </w:tr>
    </w:tbl>
    <w:p w14:paraId="339D8D20" w14:textId="77777777" w:rsidR="00A53018" w:rsidRDefault="00D907E0">
      <w:pPr>
        <w:spacing w:after="0" w:line="240" w:lineRule="auto"/>
        <w:jc w:val="both"/>
      </w:pPr>
      <w:r>
        <w:rPr>
          <w:rFonts w:ascii="Arial" w:hAnsi="Arial" w:cs="Arial"/>
          <w:color w:val="000000"/>
          <w:sz w:val="18"/>
          <w:szCs w:val="18"/>
        </w:rPr>
        <w:t> </w:t>
      </w:r>
    </w:p>
    <w:p w14:paraId="3E3BE475" w14:textId="23CE3CE2" w:rsidR="00A53018" w:rsidRDefault="00D907E0">
      <w:pPr>
        <w:spacing w:after="0" w:line="240" w:lineRule="auto"/>
      </w:pPr>
      <w:r>
        <w:rPr>
          <w:rFonts w:ascii="Arial" w:hAnsi="Arial" w:cs="Arial"/>
          <w:color w:val="000000"/>
          <w:sz w:val="18"/>
          <w:szCs w:val="18"/>
        </w:rPr>
        <w:t xml:space="preserve"> Naročilo se oddaja s sklenitvijo okvirnega sporazuma. Čas trajanja okvirnega sporazuma je 4</w:t>
      </w:r>
      <w:r w:rsidR="000E3941">
        <w:rPr>
          <w:rFonts w:ascii="Arial" w:hAnsi="Arial" w:cs="Arial"/>
          <w:color w:val="000000"/>
          <w:sz w:val="18"/>
          <w:szCs w:val="18"/>
        </w:rPr>
        <w:t>8</w:t>
      </w:r>
      <w:r>
        <w:rPr>
          <w:rFonts w:ascii="Arial" w:hAnsi="Arial" w:cs="Arial"/>
          <w:color w:val="000000"/>
          <w:sz w:val="18"/>
          <w:szCs w:val="18"/>
        </w:rPr>
        <w:t xml:space="preserve"> mesecev. </w:t>
      </w:r>
    </w:p>
    <w:p w14:paraId="1AB8428F" w14:textId="77777777" w:rsidR="00D907E0" w:rsidRPr="008806CE"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OKVIRNI SPORAZUM</w:t>
      </w:r>
    </w:p>
    <w:p w14:paraId="29DE2A90" w14:textId="257F683A" w:rsidR="00D907E0" w:rsidRDefault="00D907E0" w:rsidP="00D907E0">
      <w:pPr>
        <w:spacing w:before="120" w:after="120"/>
        <w:jc w:val="both"/>
        <w:rPr>
          <w:rFonts w:ascii="Arial" w:hAnsi="Arial" w:cs="Arial"/>
          <w:sz w:val="18"/>
          <w:szCs w:val="18"/>
        </w:rPr>
      </w:pPr>
      <w:r w:rsidRPr="005073D6">
        <w:rPr>
          <w:rFonts w:ascii="Arial" w:hAnsi="Arial" w:cs="Arial"/>
          <w:sz w:val="18"/>
          <w:szCs w:val="18"/>
        </w:rPr>
        <w:t>Obdobje za katerega se sklepa okvirni sporazum</w:t>
      </w:r>
      <w:r w:rsidRPr="00445A62">
        <w:rPr>
          <w:rFonts w:ascii="Arial" w:hAnsi="Arial" w:cs="Arial"/>
          <w:sz w:val="18"/>
          <w:szCs w:val="18"/>
        </w:rPr>
        <w:t>:</w:t>
      </w:r>
      <w:r>
        <w:rPr>
          <w:rFonts w:ascii="Arial" w:hAnsi="Arial" w:cs="Arial"/>
          <w:sz w:val="18"/>
          <w:szCs w:val="18"/>
        </w:rPr>
        <w:t xml:space="preserve"> 4</w:t>
      </w:r>
      <w:r w:rsidR="000E3941">
        <w:rPr>
          <w:rFonts w:ascii="Arial" w:hAnsi="Arial" w:cs="Arial"/>
          <w:sz w:val="18"/>
          <w:szCs w:val="18"/>
        </w:rPr>
        <w:t>8</w:t>
      </w:r>
      <w:r>
        <w:rPr>
          <w:rFonts w:ascii="Arial" w:hAnsi="Arial" w:cs="Arial"/>
          <w:sz w:val="18"/>
          <w:szCs w:val="18"/>
        </w:rPr>
        <w:t xml:space="preserve"> mesecev</w:t>
      </w:r>
    </w:p>
    <w:p w14:paraId="4B139C25" w14:textId="77777777" w:rsidR="00D907E0" w:rsidRDefault="00D907E0" w:rsidP="00D907E0">
      <w:pPr>
        <w:spacing w:before="120" w:after="120"/>
        <w:jc w:val="both"/>
        <w:rPr>
          <w:rFonts w:ascii="Arial" w:hAnsi="Arial" w:cs="Arial"/>
          <w:sz w:val="18"/>
          <w:szCs w:val="18"/>
        </w:rPr>
      </w:pPr>
      <w:r>
        <w:rPr>
          <w:rFonts w:ascii="Arial" w:hAnsi="Arial" w:cs="Arial"/>
          <w:sz w:val="18"/>
          <w:szCs w:val="18"/>
        </w:rPr>
        <w:t>Okvirni sporazum se sklepa z večimi ponudniki, s ponovnim odpiranjem konkurence</w:t>
      </w:r>
    </w:p>
    <w:p w14:paraId="4A5A1C5F" w14:textId="77777777" w:rsidR="00D907E0" w:rsidRDefault="00D907E0" w:rsidP="00D907E0">
      <w:pPr>
        <w:spacing w:before="120" w:after="120"/>
        <w:jc w:val="both"/>
        <w:rPr>
          <w:rFonts w:ascii="Arial" w:hAnsi="Arial" w:cs="Arial"/>
          <w:sz w:val="18"/>
          <w:szCs w:val="18"/>
        </w:rPr>
      </w:pPr>
      <w:r w:rsidRPr="005073D6">
        <w:rPr>
          <w:rFonts w:ascii="Arial" w:hAnsi="Arial" w:cs="Arial"/>
          <w:sz w:val="18"/>
          <w:szCs w:val="18"/>
        </w:rPr>
        <w:t>Oddaja posamičnih naročil na podlagi okvirnega sporazuma</w:t>
      </w:r>
      <w:r>
        <w:rPr>
          <w:rFonts w:ascii="Arial" w:hAnsi="Arial" w:cs="Arial"/>
          <w:sz w:val="18"/>
          <w:szCs w:val="18"/>
        </w:rPr>
        <w:t xml:space="preserve">: </w:t>
      </w:r>
    </w:p>
    <w:p w14:paraId="7DFF35AF" w14:textId="77777777" w:rsidR="00A53018" w:rsidRDefault="00D907E0">
      <w:pPr>
        <w:spacing w:before="225" w:after="225" w:line="240" w:lineRule="auto"/>
        <w:jc w:val="both"/>
      </w:pPr>
      <w:r>
        <w:rPr>
          <w:rFonts w:ascii="Arial" w:hAnsi="Arial" w:cs="Arial"/>
          <w:color w:val="000000"/>
          <w:sz w:val="18"/>
          <w:szCs w:val="18"/>
        </w:rPr>
        <w:t>Odpiranje konkurence bo potekalo vsako leto, merilo za izbiro najugodnejšega ponudnika s katerim bo sklenjen okvirni sporazum bo najnižja cena.</w:t>
      </w:r>
    </w:p>
    <w:p w14:paraId="42BB7E39" w14:textId="77777777" w:rsidR="00D907E0" w:rsidRPr="008806CE"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2DE63018" w14:textId="3294D48B" w:rsidR="00D907E0" w:rsidRDefault="00D907E0" w:rsidP="00D907E0">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w:t>
      </w:r>
      <w:r>
        <w:rPr>
          <w:rFonts w:ascii="Arial" w:hAnsi="Arial" w:cs="Arial"/>
        </w:rPr>
        <w:t>ateja Šribar</w:t>
      </w:r>
    </w:p>
    <w:p w14:paraId="72CFC4F5" w14:textId="4CE59074" w:rsidR="00D907E0" w:rsidRDefault="00D907E0" w:rsidP="00D907E0">
      <w:pPr>
        <w:pStyle w:val="Paragraf"/>
        <w:spacing w:line="240" w:lineRule="auto"/>
        <w:rPr>
          <w:rFonts w:ascii="Arial" w:hAnsi="Arial" w:cs="Arial"/>
        </w:rPr>
      </w:pPr>
      <w:r>
        <w:rPr>
          <w:rFonts w:ascii="Arial" w:hAnsi="Arial" w:cs="Arial"/>
        </w:rPr>
        <w:t>E-poštni naslov: sribar.mateja@zd-tr.si</w:t>
      </w:r>
    </w:p>
    <w:p w14:paraId="27C3ECB5" w14:textId="6966016E" w:rsidR="00D907E0" w:rsidRDefault="00D907E0" w:rsidP="00D907E0">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w:t>
      </w:r>
      <w:r w:rsidR="00395A12">
        <w:rPr>
          <w:rFonts w:ascii="Arial" w:hAnsi="Arial" w:cs="Arial"/>
        </w:rPr>
        <w:t xml:space="preserve"> </w:t>
      </w:r>
      <w:r w:rsidRPr="00445A62">
        <w:rPr>
          <w:rFonts w:ascii="Arial" w:hAnsi="Arial" w:cs="Arial"/>
        </w:rPr>
        <w:t>3481751</w:t>
      </w:r>
    </w:p>
    <w:p w14:paraId="225C9F6B" w14:textId="77777777" w:rsidR="00A53018" w:rsidRDefault="00D907E0">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565C802C" w14:textId="77777777" w:rsidR="00D907E0" w:rsidRPr="008806CE"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35ADE995" w14:textId="77777777" w:rsidR="00D907E0" w:rsidRDefault="00D907E0" w:rsidP="00D907E0">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979"/>
      </w:tblGrid>
      <w:tr w:rsidR="00A53018" w14:paraId="101BB292" w14:textId="77777777">
        <w:tc>
          <w:tcPr>
            <w:tcW w:w="0" w:type="auto"/>
            <w:tcMar>
              <w:top w:w="0" w:type="auto"/>
              <w:bottom w:w="0" w:type="auto"/>
            </w:tcMar>
          </w:tcPr>
          <w:p w14:paraId="6BE6CB8C" w14:textId="77777777" w:rsidR="00A53018" w:rsidRDefault="00D907E0" w:rsidP="00046095">
            <w:pPr>
              <w:numPr>
                <w:ilvl w:val="0"/>
                <w:numId w:val="1"/>
              </w:numPr>
              <w:rPr>
                <w:rFonts w:ascii="Arial" w:hAnsi="Arial" w:cs="Arial"/>
                <w:color w:val="000000"/>
                <w:sz w:val="18"/>
                <w:szCs w:val="18"/>
              </w:rPr>
            </w:pPr>
            <w:r>
              <w:rPr>
                <w:rFonts w:ascii="Arial" w:hAnsi="Arial" w:cs="Arial"/>
                <w:color w:val="000000"/>
                <w:sz w:val="18"/>
                <w:szCs w:val="18"/>
              </w:rPr>
              <w:lastRenderedPageBreak/>
              <w:t>elektronska oddaja na URL: https://ejn.gov.si/eJN2</w:t>
            </w:r>
          </w:p>
        </w:tc>
      </w:tr>
    </w:tbl>
    <w:p w14:paraId="119E567F" w14:textId="77777777" w:rsidR="00A53018" w:rsidRDefault="00D907E0">
      <w:pPr>
        <w:spacing w:before="225" w:after="225" w:line="240" w:lineRule="auto"/>
        <w:jc w:val="both"/>
      </w:pPr>
      <w:r>
        <w:rPr>
          <w:rFonts w:ascii="Arial" w:hAnsi="Arial" w:cs="Arial"/>
          <w:color w:val="000000"/>
          <w:sz w:val="18"/>
          <w:szCs w:val="18"/>
        </w:rPr>
        <w:t>Ponudnik odda ponudbo do roka za predložitev ponudb preko spletne aplikacije e-Oddaja, ki je dosegljiva na spletnem naslovu https://ejn.gov.si/e-oddaja.  Ponudnike opozarjamo, da naj si pravočasno zagotovijo vse potrebno (predvsem veljaven elektronski certifikat) za oddajo ponudbe v elektronski obliki in poskrbijo za pravočasno registracijo. Pojasnila v zvezi z navedenim najdete na spletni strani Direktorata za javno naročanje http://www.djn.mju.gov.si/ejn-pogosta-vprasanja in spletni strani https://ejn.gov.si/. Odgovornost ponudnika je, da si zagotovi vse potrebno za pravočasno elektronsko oddajo ponudbe. Ponudba mora biti preko navedene aplikacije oddana do navedene ure. Ponudbe vnesene pred potekom roka, ki bodo oddane po zgoraj navedenem roku, bodo izločene kot nepravočasne. V izogib kasnejšim težavam si shranite potrdilo o oddani ponudbi s pravilno navedenim datumom in časom oddaje ponudbe preko spletne aplikacije. Zaželeno je, da je ponudba zložena (skenirana) po vrstnem redu, tako kot je navedeno v tej razpisni dokumentaciji. </w:t>
      </w:r>
    </w:p>
    <w:p w14:paraId="0268F63F" w14:textId="77777777" w:rsidR="00D907E0" w:rsidRPr="008806CE"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0FBB7388" w14:textId="77777777" w:rsidR="00D907E0" w:rsidRPr="00445A62" w:rsidRDefault="00D907E0" w:rsidP="00D907E0">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254BD511" w14:textId="77777777" w:rsidR="00D907E0" w:rsidRPr="00445A62" w:rsidRDefault="00D907E0" w:rsidP="00D907E0">
      <w:pPr>
        <w:spacing w:before="120" w:after="120"/>
        <w:jc w:val="both"/>
        <w:rPr>
          <w:rFonts w:ascii="Arial" w:hAnsi="Arial" w:cs="Arial"/>
          <w:b/>
          <w:sz w:val="18"/>
          <w:szCs w:val="18"/>
        </w:rPr>
      </w:pPr>
      <w:r>
        <w:rPr>
          <w:rFonts w:ascii="Arial" w:hAnsi="Arial" w:cs="Arial"/>
          <w:b/>
          <w:sz w:val="18"/>
          <w:szCs w:val="18"/>
        </w:rPr>
        <w:t>Spletna aplikacija e-Oddaja</w:t>
      </w:r>
    </w:p>
    <w:p w14:paraId="6939C18B" w14:textId="77777777" w:rsidR="00A53018" w:rsidRDefault="00D907E0">
      <w:pPr>
        <w:spacing w:before="225" w:after="225" w:line="240" w:lineRule="auto"/>
        <w:jc w:val="both"/>
      </w:pPr>
      <w:r>
        <w:rPr>
          <w:rFonts w:ascii="Arial" w:hAnsi="Arial" w:cs="Arial"/>
          <w:color w:val="000000"/>
          <w:sz w:val="18"/>
          <w:szCs w:val="18"/>
        </w:rPr>
        <w:t>Oddane ponudbe (predračuni) bodo vsem ponudnikom, ki so sodelovali v postopku, vidne preko spletne aplikacije e-Oddaja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e-Oddaja. Ponudnike opozarjamo, da poskrbijo za pravilno umestitev ponudbenih dokumentov pri oddaji ponudbe. Predračun je javno viden po poteku roka za predložitev ponudb, ostala dokumentacija (»Druge priloge«) pa je vidna samo naročniku.</w:t>
      </w:r>
    </w:p>
    <w:p w14:paraId="67C2DF90" w14:textId="77777777" w:rsidR="00D907E0" w:rsidRPr="008806CE"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3A0790FF" w14:textId="77777777" w:rsidR="00D907E0" w:rsidRPr="00445A62" w:rsidRDefault="00D907E0" w:rsidP="00D907E0">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60 dni od roka za predložitev ponudb.</w:t>
      </w:r>
    </w:p>
    <w:p w14:paraId="4F525FE0" w14:textId="77777777" w:rsidR="00A53018" w:rsidRDefault="00D907E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634FB07" w14:textId="77777777" w:rsidR="00D907E0" w:rsidRPr="008806CE"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598F0F89" w14:textId="77777777" w:rsidR="00D907E0" w:rsidRPr="00445A62" w:rsidRDefault="00D907E0" w:rsidP="00D907E0">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6053EC5C" w14:textId="77777777" w:rsidR="00A53018" w:rsidRDefault="00D907E0">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0E9F6D5A" w14:textId="77777777" w:rsidR="00D907E0" w:rsidRPr="008806CE"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1532C6B4" w14:textId="77777777" w:rsidR="00A53018" w:rsidRDefault="00D907E0">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A53018" w14:paraId="35FA5608" w14:textId="77777777">
        <w:tc>
          <w:tcPr>
            <w:tcW w:w="0" w:type="auto"/>
            <w:tcMar>
              <w:top w:w="0" w:type="auto"/>
              <w:bottom w:w="0" w:type="auto"/>
            </w:tcMar>
          </w:tcPr>
          <w:p w14:paraId="57FD92EC" w14:textId="77777777" w:rsidR="00A53018" w:rsidRDefault="00D907E0" w:rsidP="00046095">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5FC332C4" w14:textId="77777777" w:rsidR="00A53018" w:rsidRDefault="00D907E0">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 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5E7F7C71" w14:textId="77777777" w:rsidR="00D907E0" w:rsidRPr="00BB1848" w:rsidRDefault="00D907E0" w:rsidP="00D907E0">
      <w:pPr>
        <w:pStyle w:val="Paragraf"/>
        <w:spacing w:before="0" w:after="0"/>
        <w:rPr>
          <w:rFonts w:cs="Arial"/>
        </w:rPr>
      </w:pPr>
    </w:p>
    <w:p w14:paraId="5BD5E2D3" w14:textId="77777777" w:rsidR="00D907E0" w:rsidRPr="00445A62" w:rsidRDefault="00D907E0" w:rsidP="00D907E0">
      <w:pPr>
        <w:pStyle w:val="Paragraf"/>
        <w:spacing w:before="0" w:after="0"/>
        <w:jc w:val="both"/>
        <w:rPr>
          <w:rFonts w:ascii="Arial" w:hAnsi="Arial" w:cs="Arial"/>
        </w:rPr>
      </w:pPr>
    </w:p>
    <w:p w14:paraId="60D8FFD7" w14:textId="77777777" w:rsidR="00A2093B" w:rsidRDefault="00D907E0">
      <w:pPr>
        <w:spacing w:after="0" w:line="240" w:lineRule="auto"/>
        <w:rPr>
          <w:rFonts w:ascii="Arial" w:hAnsi="Arial" w:cs="Arial"/>
          <w:color w:val="000000"/>
          <w:sz w:val="18"/>
          <w:szCs w:val="18"/>
        </w:rPr>
      </w:pPr>
      <w:r>
        <w:rPr>
          <w:rFonts w:ascii="Arial" w:hAnsi="Arial" w:cs="Arial"/>
          <w:color w:val="000000"/>
          <w:sz w:val="18"/>
          <w:szCs w:val="18"/>
        </w:rPr>
        <w:t>Datum: 1</w:t>
      </w:r>
      <w:r w:rsidR="00A2093B">
        <w:rPr>
          <w:rFonts w:ascii="Arial" w:hAnsi="Arial" w:cs="Arial"/>
          <w:color w:val="000000"/>
          <w:sz w:val="18"/>
          <w:szCs w:val="18"/>
        </w:rPr>
        <w:t>3</w:t>
      </w:r>
      <w:r>
        <w:rPr>
          <w:rFonts w:ascii="Arial" w:hAnsi="Arial" w:cs="Arial"/>
          <w:color w:val="000000"/>
          <w:sz w:val="18"/>
          <w:szCs w:val="18"/>
        </w:rPr>
        <w:t>.02.2020</w:t>
      </w:r>
    </w:p>
    <w:p w14:paraId="2AB699B8" w14:textId="77777777" w:rsidR="00A2093B" w:rsidRDefault="00A2093B">
      <w:pPr>
        <w:spacing w:after="0" w:line="240" w:lineRule="auto"/>
        <w:rPr>
          <w:rFonts w:ascii="Arial" w:hAnsi="Arial" w:cs="Arial"/>
          <w:color w:val="000000"/>
          <w:sz w:val="18"/>
          <w:szCs w:val="18"/>
        </w:rPr>
      </w:pPr>
    </w:p>
    <w:p w14:paraId="376BA872" w14:textId="7FDBB4DE" w:rsidR="00A53018" w:rsidRDefault="00D907E0">
      <w:pPr>
        <w:spacing w:after="0" w:line="240" w:lineRule="auto"/>
      </w:pPr>
      <w:r>
        <w:rPr>
          <w:rFonts w:ascii="Arial" w:hAnsi="Arial" w:cs="Arial"/>
          <w:color w:val="000000"/>
          <w:sz w:val="18"/>
          <w:szCs w:val="18"/>
        </w:rPr>
        <w:br/>
        <w:t>Kraj: TREBNJE</w:t>
      </w:r>
    </w:p>
    <w:tbl>
      <w:tblPr>
        <w:tblStyle w:val="NormalTablePHPDOCX"/>
        <w:tblW w:w="5000" w:type="pct"/>
        <w:tblInd w:w="108" w:type="dxa"/>
        <w:tblLook w:val="04A0" w:firstRow="1" w:lastRow="0" w:firstColumn="1" w:lastColumn="0" w:noHBand="0" w:noVBand="1"/>
      </w:tblPr>
      <w:tblGrid>
        <w:gridCol w:w="4122"/>
        <w:gridCol w:w="4948"/>
      </w:tblGrid>
      <w:tr w:rsidR="00D907E0" w14:paraId="61EB5378" w14:textId="77777777">
        <w:trPr>
          <w:cantSplit/>
        </w:trPr>
        <w:tc>
          <w:tcPr>
            <w:tcW w:w="0" w:type="auto"/>
            <w:tcMar>
              <w:top w:w="135" w:type="dxa"/>
              <w:bottom w:w="135" w:type="dxa"/>
            </w:tcMar>
            <w:vAlign w:val="center"/>
          </w:tcPr>
          <w:p w14:paraId="3829F78E" w14:textId="3980C2CE" w:rsidR="00A53018" w:rsidRDefault="00D907E0">
            <w:r>
              <w:rPr>
                <w:rFonts w:ascii="Arial" w:hAnsi="Arial" w:cs="Arial"/>
                <w:color w:val="000000"/>
                <w:position w:val="-2"/>
                <w:sz w:val="18"/>
                <w:szCs w:val="18"/>
              </w:rPr>
              <w:t>Predlagatelj:</w:t>
            </w:r>
            <w:r>
              <w:rPr>
                <w:rFonts w:ascii="Arial" w:hAnsi="Arial" w:cs="Arial"/>
                <w:color w:val="000000"/>
                <w:position w:val="-2"/>
                <w:sz w:val="18"/>
                <w:szCs w:val="18"/>
              </w:rPr>
              <w:br/>
            </w:r>
            <w:r>
              <w:rPr>
                <w:rFonts w:ascii="Arial" w:hAnsi="Arial" w:cs="Arial"/>
                <w:color w:val="000000"/>
                <w:position w:val="-2"/>
                <w:sz w:val="18"/>
                <w:szCs w:val="18"/>
              </w:rPr>
              <w:br/>
              <w:t>Mateja Šribar, univ. dipl. prav.</w:t>
            </w:r>
          </w:p>
        </w:tc>
        <w:tc>
          <w:tcPr>
            <w:tcW w:w="0" w:type="auto"/>
            <w:tcMar>
              <w:top w:w="135" w:type="dxa"/>
              <w:bottom w:w="135" w:type="dxa"/>
            </w:tcMar>
            <w:vAlign w:val="center"/>
          </w:tcPr>
          <w:p w14:paraId="1F18CF01" w14:textId="77777777" w:rsidR="00D907E0" w:rsidRDefault="00D907E0">
            <w:pPr>
              <w:jc w:val="right"/>
              <w:rPr>
                <w:rFonts w:ascii="Arial" w:hAnsi="Arial" w:cs="Arial"/>
                <w:color w:val="000000"/>
                <w:position w:val="-2"/>
                <w:sz w:val="18"/>
                <w:szCs w:val="18"/>
              </w:rPr>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Mag. Vera Rozman, univ. dipl. ekon.</w:t>
            </w:r>
          </w:p>
          <w:p w14:paraId="3D0AC9C5" w14:textId="58325CA3" w:rsidR="00A53018" w:rsidRDefault="00D907E0">
            <w:pPr>
              <w:jc w:val="right"/>
            </w:pPr>
            <w:r>
              <w:rPr>
                <w:rFonts w:ascii="Arial" w:hAnsi="Arial" w:cs="Arial"/>
                <w:color w:val="000000"/>
                <w:position w:val="-2"/>
                <w:sz w:val="18"/>
                <w:szCs w:val="18"/>
              </w:rPr>
              <w:t>direktorica</w:t>
            </w:r>
          </w:p>
        </w:tc>
      </w:tr>
    </w:tbl>
    <w:p w14:paraId="1BEE18AF" w14:textId="77777777" w:rsidR="00A53018" w:rsidRDefault="00A53018">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A53018" w14:paraId="6DE8FE35" w14:textId="77777777">
        <w:tc>
          <w:tcPr>
            <w:tcW w:w="0" w:type="auto"/>
            <w:tcMar>
              <w:top w:w="135" w:type="dxa"/>
              <w:bottom w:w="135" w:type="dxa"/>
            </w:tcMar>
            <w:vAlign w:val="center"/>
          </w:tcPr>
          <w:p w14:paraId="1835AF3E" w14:textId="77777777" w:rsidR="00A53018" w:rsidRDefault="00A53018"/>
        </w:tc>
        <w:tc>
          <w:tcPr>
            <w:tcW w:w="4000" w:type="pct"/>
            <w:shd w:val="clear" w:color="auto" w:fill="3E8BC9"/>
            <w:tcMar>
              <w:top w:w="135" w:type="dxa"/>
              <w:bottom w:w="135" w:type="dxa"/>
            </w:tcMar>
            <w:vAlign w:val="center"/>
          </w:tcPr>
          <w:p w14:paraId="5E90A3CE" w14:textId="77777777" w:rsidR="00A53018" w:rsidRDefault="00D907E0">
            <w:r>
              <w:rPr>
                <w:rFonts w:ascii="Arial" w:hAnsi="Arial" w:cs="Arial"/>
                <w:color w:val="FFFFFF"/>
                <w:position w:val="-2"/>
                <w:sz w:val="18"/>
                <w:szCs w:val="18"/>
                <w:shd w:val="clear" w:color="auto" w:fill="3E8BC9"/>
              </w:rPr>
              <w:t>Sklopi</w:t>
            </w:r>
          </w:p>
        </w:tc>
      </w:tr>
    </w:tbl>
    <w:p w14:paraId="1E6D386F" w14:textId="77777777" w:rsidR="00A53018" w:rsidRDefault="00D907E0">
      <w:pPr>
        <w:spacing w:before="225" w:after="225" w:line="240" w:lineRule="auto"/>
        <w:jc w:val="both"/>
      </w:pPr>
      <w:r>
        <w:rPr>
          <w:rFonts w:ascii="Arial" w:hAnsi="Arial" w:cs="Arial"/>
          <w:color w:val="000000"/>
          <w:sz w:val="18"/>
          <w:szCs w:val="18"/>
        </w:rPr>
        <w:t>Naročilo se oddaja po posameznih sklopih. Ponudniki lahko oddajo ponudbo za vsak posamezni sklop. Ponudniki v ponudbi navedejo, za katere sklope oddajajo ponudbo.</w:t>
      </w:r>
    </w:p>
    <w:tbl>
      <w:tblPr>
        <w:tblStyle w:val="NormalTablePHPDOCX"/>
        <w:tblW w:w="5000" w:type="pct"/>
        <w:tblInd w:w="108" w:type="dxa"/>
        <w:tblLook w:val="04A0" w:firstRow="1" w:lastRow="0" w:firstColumn="1" w:lastColumn="0" w:noHBand="0" w:noVBand="1"/>
      </w:tblPr>
      <w:tblGrid>
        <w:gridCol w:w="1812"/>
        <w:gridCol w:w="7246"/>
      </w:tblGrid>
      <w:tr w:rsidR="00A53018" w14:paraId="1DF1CB86"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F1AB37E" w14:textId="77777777" w:rsidR="00A53018" w:rsidRDefault="00D907E0">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E64D951" w14:textId="77777777" w:rsidR="00A53018" w:rsidRDefault="00D907E0">
            <w:pPr>
              <w:jc w:val="center"/>
            </w:pPr>
            <w:r>
              <w:rPr>
                <w:rFonts w:ascii="Arial" w:hAnsi="Arial" w:cs="Arial"/>
                <w:b/>
                <w:bCs/>
                <w:color w:val="000000"/>
                <w:position w:val="-2"/>
                <w:sz w:val="18"/>
                <w:szCs w:val="18"/>
                <w:shd w:val="clear" w:color="auto" w:fill="D1D1D1"/>
              </w:rPr>
              <w:t>Naziv sklopa</w:t>
            </w:r>
          </w:p>
        </w:tc>
      </w:tr>
      <w:tr w:rsidR="00A53018" w14:paraId="2D6344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199803" w14:textId="77777777" w:rsidR="00A53018" w:rsidRDefault="00D907E0">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E99E1B" w14:textId="034CC85A" w:rsidR="00A53018" w:rsidRDefault="00D907E0">
            <w:r>
              <w:rPr>
                <w:rFonts w:ascii="Arial" w:hAnsi="Arial" w:cs="Arial"/>
                <w:color w:val="000000"/>
                <w:position w:val="-2"/>
                <w:sz w:val="18"/>
                <w:szCs w:val="18"/>
              </w:rPr>
              <w:t xml:space="preserve">Sklop 1: </w:t>
            </w:r>
            <w:r w:rsidR="003B2C1D">
              <w:rPr>
                <w:rFonts w:ascii="Arial" w:hAnsi="Arial" w:cs="Arial"/>
                <w:color w:val="000000"/>
                <w:position w:val="-2"/>
                <w:sz w:val="18"/>
                <w:szCs w:val="18"/>
              </w:rPr>
              <w:t>Obvezilni material in mat. za nego rane</w:t>
            </w:r>
          </w:p>
        </w:tc>
      </w:tr>
      <w:tr w:rsidR="00A53018" w14:paraId="3B5042F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4E9D01" w14:textId="77777777" w:rsidR="00A53018" w:rsidRDefault="00D907E0">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EA0860" w14:textId="3F9824D4" w:rsidR="00A53018" w:rsidRDefault="00D907E0">
            <w:r>
              <w:rPr>
                <w:rFonts w:ascii="Arial" w:hAnsi="Arial" w:cs="Arial"/>
                <w:color w:val="000000"/>
                <w:position w:val="-2"/>
                <w:sz w:val="18"/>
                <w:szCs w:val="18"/>
              </w:rPr>
              <w:t xml:space="preserve">Sklop 2: </w:t>
            </w:r>
            <w:r w:rsidR="003B2C1D">
              <w:rPr>
                <w:rFonts w:ascii="Arial" w:hAnsi="Arial" w:cs="Arial"/>
                <w:color w:val="000000"/>
                <w:position w:val="-2"/>
                <w:sz w:val="18"/>
                <w:szCs w:val="18"/>
              </w:rPr>
              <w:t>Rokavice</w:t>
            </w:r>
          </w:p>
        </w:tc>
      </w:tr>
      <w:tr w:rsidR="00A53018" w14:paraId="26B07D1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269DE8" w14:textId="77777777" w:rsidR="00A53018" w:rsidRDefault="00D907E0">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49763" w14:textId="64DD0B0E" w:rsidR="00A53018" w:rsidRDefault="00D907E0">
            <w:r>
              <w:rPr>
                <w:rFonts w:ascii="Arial" w:hAnsi="Arial" w:cs="Arial"/>
                <w:color w:val="000000"/>
                <w:position w:val="-2"/>
                <w:sz w:val="18"/>
                <w:szCs w:val="18"/>
              </w:rPr>
              <w:t xml:space="preserve">Sklop 3: </w:t>
            </w:r>
            <w:r w:rsidR="003B2C1D">
              <w:rPr>
                <w:rFonts w:ascii="Arial" w:hAnsi="Arial" w:cs="Arial"/>
                <w:color w:val="000000"/>
                <w:position w:val="-2"/>
                <w:sz w:val="18"/>
                <w:szCs w:val="18"/>
              </w:rPr>
              <w:t>Ostali sanitetni material</w:t>
            </w:r>
          </w:p>
        </w:tc>
      </w:tr>
      <w:tr w:rsidR="00A53018" w14:paraId="384D8C8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BBCA2C" w14:textId="77777777" w:rsidR="00A53018" w:rsidRDefault="00D907E0">
            <w:r>
              <w:rPr>
                <w:rFonts w:ascii="Arial" w:hAnsi="Arial" w:cs="Arial"/>
                <w:color w:val="000000"/>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47ECA0" w14:textId="6FC3219F" w:rsidR="00A53018" w:rsidRDefault="00D907E0">
            <w:r>
              <w:rPr>
                <w:rFonts w:ascii="Arial" w:hAnsi="Arial" w:cs="Arial"/>
                <w:color w:val="000000"/>
                <w:position w:val="-2"/>
                <w:sz w:val="18"/>
                <w:szCs w:val="18"/>
              </w:rPr>
              <w:t xml:space="preserve">Sklop 4: </w:t>
            </w:r>
            <w:r w:rsidR="003B2C1D">
              <w:rPr>
                <w:rFonts w:ascii="Arial" w:hAnsi="Arial" w:cs="Arial"/>
                <w:color w:val="000000"/>
                <w:position w:val="-2"/>
                <w:sz w:val="18"/>
                <w:szCs w:val="18"/>
              </w:rPr>
              <w:t>Material za EKG</w:t>
            </w:r>
          </w:p>
        </w:tc>
      </w:tr>
      <w:tr w:rsidR="00A53018" w14:paraId="2D089A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148E5B" w14:textId="77777777" w:rsidR="00A53018" w:rsidRDefault="00D907E0">
            <w:r>
              <w:rPr>
                <w:rFonts w:ascii="Arial" w:hAnsi="Arial" w:cs="Arial"/>
                <w:color w:val="000000"/>
                <w:position w:val="-2"/>
                <w:sz w:val="18"/>
                <w:szCs w:val="18"/>
              </w:rPr>
              <w:t>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A5E9D6" w14:textId="781FB2F5" w:rsidR="00A53018" w:rsidRDefault="00D907E0">
            <w:r>
              <w:rPr>
                <w:rFonts w:ascii="Arial" w:hAnsi="Arial" w:cs="Arial"/>
                <w:color w:val="000000"/>
                <w:position w:val="-2"/>
                <w:sz w:val="18"/>
                <w:szCs w:val="18"/>
              </w:rPr>
              <w:t xml:space="preserve">Sklop 5: </w:t>
            </w:r>
            <w:r w:rsidR="003B2C1D">
              <w:rPr>
                <w:rFonts w:ascii="Arial" w:hAnsi="Arial" w:cs="Arial"/>
                <w:color w:val="000000"/>
                <w:position w:val="-2"/>
                <w:sz w:val="18"/>
                <w:szCs w:val="18"/>
              </w:rPr>
              <w:t>Razkužila, mila in sterilizacija</w:t>
            </w:r>
          </w:p>
        </w:tc>
      </w:tr>
      <w:tr w:rsidR="00A53018" w14:paraId="31F7404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0C8560" w14:textId="77777777" w:rsidR="00A53018" w:rsidRDefault="00D907E0">
            <w:r>
              <w:rPr>
                <w:rFonts w:ascii="Arial" w:hAnsi="Arial" w:cs="Arial"/>
                <w:color w:val="000000"/>
                <w:position w:val="-2"/>
                <w:sz w:val="18"/>
                <w:szCs w:val="18"/>
              </w:rPr>
              <w:t>6</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659AFB" w14:textId="7810A6D0" w:rsidR="00A53018" w:rsidRDefault="00D907E0">
            <w:r>
              <w:rPr>
                <w:rFonts w:ascii="Arial" w:hAnsi="Arial" w:cs="Arial"/>
                <w:color w:val="000000"/>
                <w:position w:val="-2"/>
                <w:sz w:val="18"/>
                <w:szCs w:val="18"/>
              </w:rPr>
              <w:t xml:space="preserve">Sklop 6: </w:t>
            </w:r>
            <w:r w:rsidR="003B2C1D">
              <w:rPr>
                <w:rFonts w:ascii="Arial" w:hAnsi="Arial" w:cs="Arial"/>
                <w:color w:val="000000"/>
                <w:position w:val="-2"/>
                <w:sz w:val="18"/>
                <w:szCs w:val="18"/>
              </w:rPr>
              <w:t>Medicinski potrošni material</w:t>
            </w:r>
          </w:p>
        </w:tc>
      </w:tr>
    </w:tbl>
    <w:p w14:paraId="734EAD40" w14:textId="77777777" w:rsidR="00A53018" w:rsidRDefault="00A53018">
      <w:pPr>
        <w:sectPr w:rsidR="00A53018" w:rsidSect="00D907E0">
          <w:headerReference w:type="default" r:id="rId10"/>
          <w:footerReference w:type="default" r:id="rId11"/>
          <w:pgSz w:w="11906" w:h="16838"/>
          <w:pgMar w:top="1418" w:right="1418" w:bottom="1418" w:left="1418" w:header="567" w:footer="596" w:gutter="0"/>
          <w:cols w:space="708"/>
          <w:docGrid w:linePitch="360"/>
        </w:sectPr>
      </w:pPr>
    </w:p>
    <w:p w14:paraId="2C596211" w14:textId="77777777" w:rsidR="00D907E0" w:rsidRPr="00EF740C" w:rsidRDefault="00D907E0" w:rsidP="00D907E0">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7C13FCB7" w14:textId="77777777" w:rsidR="00D907E0" w:rsidRDefault="00D907E0" w:rsidP="00D907E0">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A53018" w14:paraId="286D50FA" w14:textId="77777777">
        <w:tc>
          <w:tcPr>
            <w:tcW w:w="0" w:type="auto"/>
            <w:shd w:val="clear" w:color="auto" w:fill="000000"/>
            <w:tcMar>
              <w:top w:w="150" w:type="dxa"/>
              <w:bottom w:w="150" w:type="dxa"/>
            </w:tcMar>
            <w:vAlign w:val="center"/>
          </w:tcPr>
          <w:p w14:paraId="25D2F0D1" w14:textId="77777777" w:rsidR="00A53018" w:rsidRDefault="00D907E0">
            <w:r>
              <w:rPr>
                <w:rFonts w:ascii="Arial" w:hAnsi="Arial" w:cs="Arial"/>
                <w:b/>
                <w:bCs/>
                <w:color w:val="FFFFFF"/>
                <w:position w:val="-2"/>
                <w:sz w:val="18"/>
                <w:szCs w:val="18"/>
                <w:shd w:val="clear" w:color="auto" w:fill="000000"/>
              </w:rPr>
              <w:t>1. Splošna navodila</w:t>
            </w:r>
          </w:p>
        </w:tc>
      </w:tr>
    </w:tbl>
    <w:p w14:paraId="04C85280" w14:textId="77777777" w:rsidR="00A53018" w:rsidRDefault="00D907E0">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1411BD83" w14:textId="77777777" w:rsidR="00A53018" w:rsidRDefault="00D907E0">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07A0093C" w14:textId="77777777" w:rsidR="00A53018" w:rsidRDefault="00D907E0">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218EF095" w14:textId="77777777" w:rsidR="00A53018" w:rsidRDefault="00D907E0">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14:paraId="03B036EF" w14:textId="77777777" w:rsidR="00A53018" w:rsidRDefault="00D907E0">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A53018" w14:paraId="7768EB8E" w14:textId="77777777">
        <w:tc>
          <w:tcPr>
            <w:tcW w:w="0" w:type="auto"/>
            <w:shd w:val="clear" w:color="auto" w:fill="000000"/>
            <w:tcMar>
              <w:top w:w="150" w:type="dxa"/>
              <w:bottom w:w="150" w:type="dxa"/>
            </w:tcMar>
            <w:vAlign w:val="center"/>
          </w:tcPr>
          <w:p w14:paraId="1A382826" w14:textId="77777777" w:rsidR="00A53018" w:rsidRDefault="00D907E0">
            <w:r>
              <w:rPr>
                <w:rFonts w:ascii="Arial" w:hAnsi="Arial" w:cs="Arial"/>
                <w:b/>
                <w:bCs/>
                <w:color w:val="FFFFFF"/>
                <w:position w:val="-2"/>
                <w:sz w:val="18"/>
                <w:szCs w:val="18"/>
                <w:shd w:val="clear" w:color="auto" w:fill="000000"/>
              </w:rPr>
              <w:t>2. Zakoni in predpisi</w:t>
            </w:r>
          </w:p>
        </w:tc>
      </w:tr>
    </w:tbl>
    <w:p w14:paraId="0F2197CE" w14:textId="77777777" w:rsidR="00A53018" w:rsidRDefault="00D907E0">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A53018" w14:paraId="0BA53ED3" w14:textId="77777777">
        <w:tc>
          <w:tcPr>
            <w:tcW w:w="0" w:type="auto"/>
            <w:tcMar>
              <w:top w:w="0" w:type="auto"/>
              <w:bottom w:w="0" w:type="auto"/>
            </w:tcMar>
          </w:tcPr>
          <w:p w14:paraId="16C97EFF" w14:textId="77777777" w:rsidR="00A53018" w:rsidRDefault="00D907E0" w:rsidP="00046095">
            <w:pPr>
              <w:numPr>
                <w:ilvl w:val="0"/>
                <w:numId w:val="3"/>
              </w:numPr>
              <w:rPr>
                <w:rFonts w:ascii="Arial" w:hAnsi="Arial" w:cs="Arial"/>
                <w:color w:val="000000"/>
                <w:sz w:val="18"/>
                <w:szCs w:val="18"/>
              </w:rPr>
            </w:pPr>
            <w:r>
              <w:rPr>
                <w:rFonts w:ascii="Arial" w:hAnsi="Arial" w:cs="Arial"/>
                <w:color w:val="000000"/>
                <w:sz w:val="18"/>
                <w:szCs w:val="18"/>
              </w:rPr>
              <w:t>Zakon o javnem naročanju (ZJN-3;  Uradni list RS, št. 91/15 in 14/18)</w:t>
            </w:r>
          </w:p>
          <w:p w14:paraId="4B19C937" w14:textId="77777777" w:rsidR="00A53018" w:rsidRDefault="00D907E0" w:rsidP="00046095">
            <w:pPr>
              <w:numPr>
                <w:ilvl w:val="0"/>
                <w:numId w:val="3"/>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37490EE2" w14:textId="77777777" w:rsidR="00A53018" w:rsidRDefault="00D907E0" w:rsidP="00046095">
            <w:pPr>
              <w:numPr>
                <w:ilvl w:val="0"/>
                <w:numId w:val="3"/>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in 13/18)</w:t>
            </w:r>
          </w:p>
          <w:p w14:paraId="34084818" w14:textId="4676B6AE" w:rsidR="00A53018" w:rsidRPr="005B7281" w:rsidRDefault="00D907E0" w:rsidP="00046095">
            <w:pPr>
              <w:numPr>
                <w:ilvl w:val="0"/>
                <w:numId w:val="3"/>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w:t>
            </w:r>
          </w:p>
          <w:p w14:paraId="3CC295FD" w14:textId="77777777" w:rsidR="00A53018" w:rsidRDefault="00D907E0" w:rsidP="00046095">
            <w:pPr>
              <w:numPr>
                <w:ilvl w:val="0"/>
                <w:numId w:val="3"/>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1000D983" w14:textId="77777777" w:rsidR="00A53018" w:rsidRDefault="00D907E0" w:rsidP="00046095">
            <w:pPr>
              <w:numPr>
                <w:ilvl w:val="0"/>
                <w:numId w:val="3"/>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5D67DC06" w14:textId="77777777" w:rsidR="00A53018" w:rsidRDefault="00D907E0">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7470B4EF" w14:textId="77777777" w:rsidR="00A53018" w:rsidRDefault="00D907E0">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A53018" w14:paraId="2F5FA7B3" w14:textId="77777777">
        <w:tc>
          <w:tcPr>
            <w:tcW w:w="0" w:type="auto"/>
            <w:tcMar>
              <w:top w:w="0" w:type="auto"/>
              <w:bottom w:w="0" w:type="auto"/>
            </w:tcMar>
          </w:tcPr>
          <w:p w14:paraId="22DA1E1A" w14:textId="77777777" w:rsidR="00A53018" w:rsidRDefault="00D907E0" w:rsidP="00046095">
            <w:pPr>
              <w:numPr>
                <w:ilvl w:val="0"/>
                <w:numId w:val="4"/>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24C186DE" w14:textId="77777777" w:rsidR="00A53018" w:rsidRDefault="00D907E0" w:rsidP="00046095">
            <w:pPr>
              <w:numPr>
                <w:ilvl w:val="0"/>
                <w:numId w:val="4"/>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03B14896" w14:textId="77777777" w:rsidR="00A53018" w:rsidRDefault="00D907E0">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433A4BB4" w14:textId="77777777" w:rsidR="00A53018" w:rsidRDefault="00D907E0">
      <w:pPr>
        <w:spacing w:before="225" w:after="225" w:line="240" w:lineRule="auto"/>
        <w:jc w:val="both"/>
      </w:pPr>
      <w:r>
        <w:rPr>
          <w:rFonts w:ascii="Arial" w:hAnsi="Arial" w:cs="Arial"/>
          <w:color w:val="000000"/>
          <w:sz w:val="18"/>
          <w:szCs w:val="18"/>
        </w:rPr>
        <w:lastRenderedPageBreak/>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2E770E7C" w14:textId="77777777" w:rsidR="00A53018" w:rsidRDefault="00D907E0">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8737993" w14:textId="77777777" w:rsidR="00A53018" w:rsidRDefault="00D907E0">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A53018" w14:paraId="6A78049D" w14:textId="77777777">
        <w:tc>
          <w:tcPr>
            <w:tcW w:w="0" w:type="auto"/>
            <w:shd w:val="clear" w:color="auto" w:fill="000000"/>
            <w:tcMar>
              <w:top w:w="150" w:type="dxa"/>
              <w:bottom w:w="150" w:type="dxa"/>
            </w:tcMar>
            <w:vAlign w:val="center"/>
          </w:tcPr>
          <w:p w14:paraId="710BBDAA" w14:textId="77777777" w:rsidR="00A53018" w:rsidRDefault="00D907E0">
            <w:r>
              <w:rPr>
                <w:rFonts w:ascii="Arial" w:hAnsi="Arial" w:cs="Arial"/>
                <w:b/>
                <w:bCs/>
                <w:color w:val="FFFFFF"/>
                <w:position w:val="-2"/>
                <w:sz w:val="18"/>
                <w:szCs w:val="18"/>
                <w:shd w:val="clear" w:color="auto" w:fill="000000"/>
              </w:rPr>
              <w:t>3. Jezik razpisne dokumentacije in ponudbe ter oblika</w:t>
            </w:r>
          </w:p>
        </w:tc>
      </w:tr>
    </w:tbl>
    <w:p w14:paraId="1955DD92" w14:textId="77777777" w:rsidR="00A53018" w:rsidRDefault="00D907E0">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0E21D80C" w14:textId="77777777" w:rsidR="00A53018" w:rsidRDefault="00D907E0">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436A0C11" w14:textId="77777777" w:rsidR="00A53018" w:rsidRDefault="00D907E0">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565DBB7F" w14:textId="77777777" w:rsidR="00A53018" w:rsidRDefault="00D907E0">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64EED060" w14:textId="77777777" w:rsidR="00A53018" w:rsidRDefault="00D907E0">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A53018" w14:paraId="3FF1E40A" w14:textId="77777777">
        <w:tc>
          <w:tcPr>
            <w:tcW w:w="0" w:type="auto"/>
            <w:shd w:val="clear" w:color="auto" w:fill="000000"/>
            <w:tcMar>
              <w:top w:w="150" w:type="dxa"/>
              <w:bottom w:w="150" w:type="dxa"/>
            </w:tcMar>
            <w:vAlign w:val="center"/>
          </w:tcPr>
          <w:p w14:paraId="38BCD987" w14:textId="77777777" w:rsidR="00A53018" w:rsidRDefault="00D907E0">
            <w:r>
              <w:rPr>
                <w:rFonts w:ascii="Arial" w:hAnsi="Arial" w:cs="Arial"/>
                <w:b/>
                <w:bCs/>
                <w:color w:val="FFFFFF"/>
                <w:position w:val="-2"/>
                <w:sz w:val="18"/>
                <w:szCs w:val="18"/>
                <w:shd w:val="clear" w:color="auto" w:fill="000000"/>
              </w:rPr>
              <w:t>4. Skupna ponudba</w:t>
            </w:r>
          </w:p>
        </w:tc>
      </w:tr>
    </w:tbl>
    <w:p w14:paraId="3DC61EDC" w14:textId="77777777" w:rsidR="00A53018" w:rsidRDefault="00D907E0">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A53018" w14:paraId="17C9D0B6" w14:textId="77777777">
        <w:tc>
          <w:tcPr>
            <w:tcW w:w="0" w:type="auto"/>
            <w:tcMar>
              <w:top w:w="0" w:type="auto"/>
              <w:bottom w:w="0" w:type="auto"/>
            </w:tcMar>
          </w:tcPr>
          <w:p w14:paraId="749AC5D8" w14:textId="77777777" w:rsidR="00A53018" w:rsidRDefault="00D907E0" w:rsidP="00046095">
            <w:pPr>
              <w:numPr>
                <w:ilvl w:val="0"/>
                <w:numId w:val="5"/>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70A4ED32" w14:textId="77777777" w:rsidR="00A53018" w:rsidRDefault="00D907E0" w:rsidP="00046095">
            <w:pPr>
              <w:numPr>
                <w:ilvl w:val="0"/>
                <w:numId w:val="5"/>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022C8F94" w14:textId="77777777" w:rsidR="00A53018" w:rsidRDefault="00D907E0" w:rsidP="00046095">
            <w:pPr>
              <w:numPr>
                <w:ilvl w:val="0"/>
                <w:numId w:val="5"/>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028CD059" w14:textId="77777777" w:rsidR="00A53018" w:rsidRDefault="00D907E0" w:rsidP="00046095">
            <w:pPr>
              <w:numPr>
                <w:ilvl w:val="0"/>
                <w:numId w:val="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6F21A6EC" w14:textId="77777777" w:rsidR="00A53018" w:rsidRDefault="00D907E0" w:rsidP="00046095">
            <w:pPr>
              <w:numPr>
                <w:ilvl w:val="0"/>
                <w:numId w:val="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790D8C3C" w14:textId="77777777" w:rsidR="00A53018" w:rsidRDefault="00D907E0" w:rsidP="00046095">
            <w:pPr>
              <w:numPr>
                <w:ilvl w:val="0"/>
                <w:numId w:val="5"/>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345893C9" w14:textId="77777777" w:rsidR="00A53018" w:rsidRDefault="00D907E0">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452A4C4D" w14:textId="77777777" w:rsidR="00A53018" w:rsidRDefault="00D907E0">
      <w:pPr>
        <w:spacing w:before="225" w:after="225" w:line="240" w:lineRule="auto"/>
        <w:jc w:val="both"/>
      </w:pPr>
      <w:r>
        <w:rPr>
          <w:rFonts w:ascii="Arial" w:hAnsi="Arial" w:cs="Arial"/>
          <w:color w:val="000000"/>
          <w:sz w:val="18"/>
          <w:szCs w:val="18"/>
        </w:rPr>
        <w:lastRenderedPageBreak/>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A53018" w14:paraId="50394725" w14:textId="77777777">
        <w:tc>
          <w:tcPr>
            <w:tcW w:w="0" w:type="auto"/>
            <w:shd w:val="clear" w:color="auto" w:fill="000000"/>
            <w:tcMar>
              <w:top w:w="150" w:type="dxa"/>
              <w:bottom w:w="150" w:type="dxa"/>
            </w:tcMar>
            <w:vAlign w:val="center"/>
          </w:tcPr>
          <w:p w14:paraId="02BE0E5A" w14:textId="77777777" w:rsidR="00A53018" w:rsidRDefault="00D907E0">
            <w:r>
              <w:rPr>
                <w:rFonts w:ascii="Arial" w:hAnsi="Arial" w:cs="Arial"/>
                <w:b/>
                <w:bCs/>
                <w:color w:val="FFFFFF"/>
                <w:position w:val="-2"/>
                <w:sz w:val="18"/>
                <w:szCs w:val="18"/>
                <w:shd w:val="clear" w:color="auto" w:fill="000000"/>
              </w:rPr>
              <w:t>5. ESPD</w:t>
            </w:r>
          </w:p>
        </w:tc>
      </w:tr>
    </w:tbl>
    <w:p w14:paraId="406B35FA" w14:textId="77777777" w:rsidR="00A53018" w:rsidRDefault="00D907E0">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6C029900" w14:textId="77777777" w:rsidR="00A53018" w:rsidRDefault="00D907E0">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3AB48565" w14:textId="77777777" w:rsidR="00A53018" w:rsidRDefault="00A53018">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A53018" w14:paraId="3187CFC6" w14:textId="77777777">
        <w:tc>
          <w:tcPr>
            <w:tcW w:w="0" w:type="auto"/>
            <w:shd w:val="clear" w:color="auto" w:fill="000000"/>
            <w:tcMar>
              <w:top w:w="150" w:type="dxa"/>
              <w:bottom w:w="150" w:type="dxa"/>
            </w:tcMar>
            <w:vAlign w:val="center"/>
          </w:tcPr>
          <w:p w14:paraId="3A6E38DA" w14:textId="77777777" w:rsidR="00A53018" w:rsidRDefault="00D907E0">
            <w:r>
              <w:rPr>
                <w:rFonts w:ascii="Arial" w:hAnsi="Arial" w:cs="Arial"/>
                <w:b/>
                <w:bCs/>
                <w:color w:val="FFFFFF"/>
                <w:position w:val="-2"/>
                <w:sz w:val="18"/>
                <w:szCs w:val="18"/>
                <w:shd w:val="clear" w:color="auto" w:fill="000000"/>
              </w:rPr>
              <w:t>6. Ponudba s podizvajalci</w:t>
            </w:r>
          </w:p>
        </w:tc>
      </w:tr>
    </w:tbl>
    <w:p w14:paraId="423AAAD5" w14:textId="77777777" w:rsidR="00A53018" w:rsidRDefault="00D907E0">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tbl>
      <w:tblPr>
        <w:tblStyle w:val="NormalTablePHPDOCX"/>
        <w:tblW w:w="2500" w:type="pct"/>
        <w:tblInd w:w="108" w:type="dxa"/>
        <w:tblLook w:val="04A0" w:firstRow="1" w:lastRow="0" w:firstColumn="1" w:lastColumn="0" w:noHBand="0" w:noVBand="1"/>
      </w:tblPr>
      <w:tblGrid>
        <w:gridCol w:w="4535"/>
      </w:tblGrid>
      <w:tr w:rsidR="00A53018" w14:paraId="452B20E3" w14:textId="77777777">
        <w:tc>
          <w:tcPr>
            <w:tcW w:w="0" w:type="auto"/>
            <w:shd w:val="clear" w:color="auto" w:fill="000000"/>
            <w:tcMar>
              <w:top w:w="150" w:type="dxa"/>
              <w:bottom w:w="150" w:type="dxa"/>
            </w:tcMar>
            <w:vAlign w:val="center"/>
          </w:tcPr>
          <w:p w14:paraId="5FB8874B" w14:textId="77777777" w:rsidR="00A53018" w:rsidRDefault="00D907E0">
            <w:r>
              <w:rPr>
                <w:rFonts w:ascii="Arial" w:hAnsi="Arial" w:cs="Arial"/>
                <w:b/>
                <w:bCs/>
                <w:color w:val="FFFFFF"/>
                <w:position w:val="-2"/>
                <w:sz w:val="18"/>
                <w:szCs w:val="18"/>
                <w:shd w:val="clear" w:color="auto" w:fill="000000"/>
              </w:rPr>
              <w:t>7. Ustavitev postopka, zavrnitev vseh ponudb, odstop od izvedbe javnega naročila</w:t>
            </w:r>
          </w:p>
        </w:tc>
      </w:tr>
    </w:tbl>
    <w:p w14:paraId="229979BC" w14:textId="77777777" w:rsidR="00A53018" w:rsidRDefault="00D907E0">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A53018" w14:paraId="4E0312C9" w14:textId="77777777">
        <w:tc>
          <w:tcPr>
            <w:tcW w:w="0" w:type="auto"/>
            <w:shd w:val="clear" w:color="auto" w:fill="000000"/>
            <w:tcMar>
              <w:top w:w="150" w:type="dxa"/>
              <w:bottom w:w="150" w:type="dxa"/>
            </w:tcMar>
            <w:vAlign w:val="center"/>
          </w:tcPr>
          <w:p w14:paraId="74DFEFE5" w14:textId="77777777" w:rsidR="00A53018" w:rsidRDefault="00D907E0">
            <w:r>
              <w:rPr>
                <w:rFonts w:ascii="Arial" w:hAnsi="Arial" w:cs="Arial"/>
                <w:b/>
                <w:bCs/>
                <w:color w:val="FFFFFF"/>
                <w:position w:val="-2"/>
                <w:sz w:val="18"/>
                <w:szCs w:val="18"/>
                <w:shd w:val="clear" w:color="auto" w:fill="000000"/>
              </w:rPr>
              <w:t>8. Zmanjšanje obsega naročila</w:t>
            </w:r>
          </w:p>
        </w:tc>
      </w:tr>
    </w:tbl>
    <w:p w14:paraId="66F486C1" w14:textId="77777777" w:rsidR="00A53018" w:rsidRDefault="00D907E0">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4DE27CDE" w14:textId="77777777" w:rsidR="00A53018" w:rsidRDefault="00D907E0">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A53018" w14:paraId="3603F471" w14:textId="77777777">
        <w:tc>
          <w:tcPr>
            <w:tcW w:w="0" w:type="auto"/>
            <w:shd w:val="clear" w:color="auto" w:fill="000000"/>
            <w:tcMar>
              <w:top w:w="150" w:type="dxa"/>
              <w:bottom w:w="150" w:type="dxa"/>
            </w:tcMar>
            <w:vAlign w:val="center"/>
          </w:tcPr>
          <w:p w14:paraId="04DD39ED" w14:textId="77777777" w:rsidR="00A53018" w:rsidRDefault="00D907E0">
            <w:r>
              <w:rPr>
                <w:rFonts w:ascii="Arial" w:hAnsi="Arial" w:cs="Arial"/>
                <w:b/>
                <w:bCs/>
                <w:color w:val="FFFFFF"/>
                <w:position w:val="-2"/>
                <w:sz w:val="18"/>
                <w:szCs w:val="18"/>
                <w:shd w:val="clear" w:color="auto" w:fill="000000"/>
              </w:rPr>
              <w:t>9. Dopolnjevanje, spreminjanje ter pojasnjevanje ponudb</w:t>
            </w:r>
          </w:p>
        </w:tc>
      </w:tr>
    </w:tbl>
    <w:p w14:paraId="50C5677F" w14:textId="77777777" w:rsidR="00A53018" w:rsidRDefault="00D907E0">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402041D0" w14:textId="77777777" w:rsidR="00A53018" w:rsidRDefault="00D907E0">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308997C3" w14:textId="77777777" w:rsidR="00A53018" w:rsidRDefault="00D907E0">
      <w:pPr>
        <w:spacing w:before="225" w:after="225" w:line="240" w:lineRule="auto"/>
        <w:jc w:val="both"/>
      </w:pPr>
      <w:r>
        <w:rPr>
          <w:rFonts w:ascii="Arial" w:hAnsi="Arial" w:cs="Arial"/>
          <w:color w:val="000000"/>
          <w:sz w:val="18"/>
          <w:szCs w:val="18"/>
        </w:rPr>
        <w:t xml:space="preserve">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w:t>
      </w:r>
      <w:r>
        <w:rPr>
          <w:rFonts w:ascii="Arial" w:hAnsi="Arial" w:cs="Arial"/>
          <w:color w:val="000000"/>
          <w:sz w:val="18"/>
          <w:szCs w:val="18"/>
        </w:rPr>
        <w:lastRenderedPageBreak/>
        <w:t>gospodarski subjekt ne predloži manjkajočega dokumenta ali ne dopolni, popravi ali pojasni ustrezne informacije ali dokumentacije, bo naročnik gospodarski subjekt izključil iz nadaljnjega ocenjevanja.</w:t>
      </w:r>
    </w:p>
    <w:p w14:paraId="298FED75" w14:textId="77777777" w:rsidR="00A53018" w:rsidRDefault="00D907E0">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A53018" w14:paraId="4053D5A5" w14:textId="77777777">
        <w:tc>
          <w:tcPr>
            <w:tcW w:w="0" w:type="auto"/>
            <w:tcMar>
              <w:top w:w="0" w:type="auto"/>
              <w:bottom w:w="0" w:type="auto"/>
            </w:tcMar>
          </w:tcPr>
          <w:p w14:paraId="11955E46" w14:textId="77777777" w:rsidR="00A53018" w:rsidRDefault="00D907E0" w:rsidP="00046095">
            <w:pPr>
              <w:numPr>
                <w:ilvl w:val="0"/>
                <w:numId w:val="6"/>
              </w:numPr>
              <w:jc w:val="both"/>
              <w:rPr>
                <w:rFonts w:ascii="Arial" w:hAnsi="Arial" w:cs="Arial"/>
                <w:color w:val="000000"/>
                <w:sz w:val="18"/>
                <w:szCs w:val="18"/>
              </w:rPr>
            </w:pPr>
            <w:r>
              <w:rPr>
                <w:rFonts w:ascii="Arial" w:hAnsi="Arial" w:cs="Arial"/>
                <w:color w:val="000000"/>
                <w:sz w:val="18"/>
                <w:szCs w:val="18"/>
              </w:rPr>
              <w:t>svoje cene brez DDV na enoto, vrednosti postavke brez DDV, skupne vrednosti ponudbe brez DDV, razen kadar se skupna vrednost spremeni v skladu s sedmim odstavkom 89. člena ZJN-3 in ponudbe v okviru meril,</w:t>
            </w:r>
          </w:p>
          <w:p w14:paraId="2A4E62D2" w14:textId="77777777" w:rsidR="00A53018" w:rsidRDefault="00D907E0" w:rsidP="00046095">
            <w:pPr>
              <w:numPr>
                <w:ilvl w:val="0"/>
                <w:numId w:val="6"/>
              </w:numPr>
              <w:jc w:val="both"/>
              <w:rPr>
                <w:rFonts w:ascii="Arial" w:hAnsi="Arial" w:cs="Arial"/>
                <w:color w:val="000000"/>
                <w:sz w:val="18"/>
                <w:szCs w:val="18"/>
              </w:rPr>
            </w:pPr>
            <w:r>
              <w:rPr>
                <w:rFonts w:ascii="Arial" w:hAnsi="Arial" w:cs="Arial"/>
                <w:color w:val="000000"/>
                <w:sz w:val="18"/>
                <w:szCs w:val="18"/>
              </w:rPr>
              <w:t>tistega dela ponudbe, ki se veže na tehnične specifikacije predmeta javnega naročila,</w:t>
            </w:r>
          </w:p>
          <w:p w14:paraId="1C31DF65" w14:textId="77777777" w:rsidR="00A53018" w:rsidRDefault="00D907E0" w:rsidP="00046095">
            <w:pPr>
              <w:numPr>
                <w:ilvl w:val="0"/>
                <w:numId w:val="6"/>
              </w:numPr>
              <w:jc w:val="both"/>
              <w:rPr>
                <w:rFonts w:ascii="Arial" w:hAnsi="Arial" w:cs="Arial"/>
                <w:color w:val="000000"/>
                <w:sz w:val="18"/>
                <w:szCs w:val="18"/>
              </w:rPr>
            </w:pPr>
            <w:r>
              <w:rPr>
                <w:rFonts w:ascii="Arial" w:hAnsi="Arial" w:cs="Arial"/>
                <w:color w:val="000000"/>
                <w:sz w:val="18"/>
                <w:szCs w:val="18"/>
              </w:rPr>
              <w:t>tistih elementov ponudbe, ki vplivajo ali bi lahko vplivali na drugačno razvrstitev njegove ponudbe glede na preostale ponudbe, ki jih je naročnik prejel v postopku javnega naročanja.</w:t>
            </w:r>
          </w:p>
        </w:tc>
      </w:tr>
    </w:tbl>
    <w:p w14:paraId="6B37FE5E" w14:textId="77777777" w:rsidR="00A53018" w:rsidRDefault="00D907E0">
      <w:pPr>
        <w:spacing w:before="225" w:after="225" w:line="240" w:lineRule="auto"/>
        <w:jc w:val="both"/>
      </w:pPr>
      <w:r>
        <w:rPr>
          <w:rFonts w:ascii="Arial" w:hAnsi="Arial" w:cs="Arial"/>
          <w:color w:val="000000"/>
          <w:sz w:val="18"/>
          <w:szCs w:val="18"/>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5E265DC6" w14:textId="77777777" w:rsidR="00A53018" w:rsidRDefault="00D907E0">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A53018" w14:paraId="6C871D33" w14:textId="77777777">
        <w:tc>
          <w:tcPr>
            <w:tcW w:w="0" w:type="auto"/>
            <w:shd w:val="clear" w:color="auto" w:fill="000000"/>
            <w:tcMar>
              <w:top w:w="150" w:type="dxa"/>
              <w:bottom w:w="150" w:type="dxa"/>
            </w:tcMar>
            <w:vAlign w:val="center"/>
          </w:tcPr>
          <w:p w14:paraId="00E85810" w14:textId="77777777" w:rsidR="00A53018" w:rsidRDefault="00D907E0">
            <w:r>
              <w:rPr>
                <w:rFonts w:ascii="Arial" w:hAnsi="Arial" w:cs="Arial"/>
                <w:b/>
                <w:bCs/>
                <w:color w:val="FFFFFF"/>
                <w:position w:val="-2"/>
                <w:sz w:val="18"/>
                <w:szCs w:val="18"/>
                <w:shd w:val="clear" w:color="auto" w:fill="000000"/>
              </w:rPr>
              <w:t>10. Obvestilo o oddaji naročila</w:t>
            </w:r>
          </w:p>
        </w:tc>
      </w:tr>
    </w:tbl>
    <w:p w14:paraId="167820FF" w14:textId="77777777" w:rsidR="00A53018" w:rsidRDefault="00D907E0">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19969235" w14:textId="77777777" w:rsidR="00A53018" w:rsidRDefault="00D907E0">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4073BE3D" w14:textId="77777777" w:rsidR="00A53018" w:rsidRDefault="00D907E0">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335612D6" w14:textId="77777777" w:rsidR="00A53018" w:rsidRDefault="00D907E0">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A53018" w14:paraId="6BC79739" w14:textId="77777777">
        <w:tc>
          <w:tcPr>
            <w:tcW w:w="0" w:type="auto"/>
            <w:shd w:val="clear" w:color="auto" w:fill="000000"/>
            <w:tcMar>
              <w:top w:w="150" w:type="dxa"/>
              <w:bottom w:w="150" w:type="dxa"/>
            </w:tcMar>
            <w:vAlign w:val="center"/>
          </w:tcPr>
          <w:p w14:paraId="081D6C12" w14:textId="77777777" w:rsidR="00A53018" w:rsidRDefault="00D907E0">
            <w:r>
              <w:rPr>
                <w:rFonts w:ascii="Arial" w:hAnsi="Arial" w:cs="Arial"/>
                <w:b/>
                <w:bCs/>
                <w:color w:val="FFFFFF"/>
                <w:position w:val="-2"/>
                <w:sz w:val="18"/>
                <w:szCs w:val="18"/>
                <w:shd w:val="clear" w:color="auto" w:fill="000000"/>
              </w:rPr>
              <w:t>11. Sklenitev pogodbe in spremembe pogodbe</w:t>
            </w:r>
          </w:p>
        </w:tc>
      </w:tr>
    </w:tbl>
    <w:p w14:paraId="630157BF" w14:textId="3A243273" w:rsidR="00A53018" w:rsidRDefault="00D907E0">
      <w:pPr>
        <w:spacing w:before="225" w:after="225" w:line="240" w:lineRule="auto"/>
        <w:jc w:val="both"/>
      </w:pPr>
      <w:r>
        <w:rPr>
          <w:rFonts w:ascii="Arial" w:hAnsi="Arial" w:cs="Arial"/>
          <w:color w:val="000000"/>
          <w:sz w:val="18"/>
          <w:szCs w:val="18"/>
        </w:rPr>
        <w:t xml:space="preserve">Izbrani ponudnik bo pozvan k podpisu pogodbe. </w:t>
      </w:r>
    </w:p>
    <w:p w14:paraId="459025E9" w14:textId="77777777" w:rsidR="00A53018" w:rsidRDefault="00D907E0">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460B2839" w14:textId="411259A8" w:rsidR="00A53018" w:rsidRDefault="005B7281">
      <w:pPr>
        <w:spacing w:before="225" w:after="225" w:line="240" w:lineRule="auto"/>
        <w:jc w:val="both"/>
      </w:pPr>
      <w:r>
        <w:rPr>
          <w:rFonts w:ascii="Arial" w:hAnsi="Arial" w:cs="Arial"/>
          <w:color w:val="000000"/>
          <w:sz w:val="18"/>
          <w:szCs w:val="18"/>
        </w:rPr>
        <w:t>P</w:t>
      </w:r>
      <w:r w:rsidR="00D907E0">
        <w:rPr>
          <w:rFonts w:ascii="Arial" w:hAnsi="Arial" w:cs="Arial"/>
          <w:color w:val="000000"/>
          <w:sz w:val="18"/>
          <w:szCs w:val="18"/>
        </w:rPr>
        <w:t>rav tako lahko naročnik od takšnega ponudnika zahteva povračilo vse morebitno dodatno nastale škode zaradi takšnega ravnanja izbranega ponudnika. Naročnik si pridržuje tudi pravico sodno iztožiti podpis pogodbe, če bi bilo to naročniku v interesu.</w:t>
      </w:r>
    </w:p>
    <w:p w14:paraId="3512DE9C" w14:textId="77777777" w:rsidR="00A53018" w:rsidRDefault="00D907E0">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tbl>
      <w:tblPr>
        <w:tblStyle w:val="NormalTablePHPDOCX"/>
        <w:tblW w:w="0" w:type="auto"/>
        <w:tblInd w:w="108" w:type="dxa"/>
        <w:tblLook w:val="04A0" w:firstRow="1" w:lastRow="0" w:firstColumn="1" w:lastColumn="0" w:noHBand="0" w:noVBand="1"/>
      </w:tblPr>
      <w:tblGrid>
        <w:gridCol w:w="8962"/>
      </w:tblGrid>
      <w:tr w:rsidR="00A53018" w14:paraId="4A4AF49F" w14:textId="77777777">
        <w:tc>
          <w:tcPr>
            <w:tcW w:w="0" w:type="auto"/>
            <w:tcMar>
              <w:top w:w="0" w:type="auto"/>
              <w:bottom w:w="0" w:type="auto"/>
            </w:tcMar>
          </w:tcPr>
          <w:p w14:paraId="2FF2E096" w14:textId="77777777" w:rsidR="00A53018" w:rsidRDefault="00D907E0" w:rsidP="00046095">
            <w:pPr>
              <w:numPr>
                <w:ilvl w:val="0"/>
                <w:numId w:val="7"/>
              </w:numPr>
              <w:jc w:val="both"/>
              <w:rPr>
                <w:rFonts w:ascii="Arial" w:hAnsi="Arial" w:cs="Arial"/>
                <w:color w:val="000000"/>
                <w:sz w:val="18"/>
                <w:szCs w:val="18"/>
              </w:rPr>
            </w:pPr>
            <w:r>
              <w:rPr>
                <w:rFonts w:ascii="Arial" w:hAnsi="Arial" w:cs="Arial"/>
                <w:color w:val="000000"/>
                <w:sz w:val="18"/>
                <w:szCs w:val="18"/>
              </w:rPr>
              <w:lastRenderedPageBreak/>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139EB323" w14:textId="77777777" w:rsidR="00A53018" w:rsidRDefault="00D907E0" w:rsidP="00046095">
            <w:pPr>
              <w:numPr>
                <w:ilvl w:val="0"/>
                <w:numId w:val="7"/>
              </w:numPr>
              <w:jc w:val="both"/>
              <w:rPr>
                <w:rFonts w:ascii="Arial" w:hAnsi="Arial" w:cs="Arial"/>
                <w:color w:val="000000"/>
                <w:sz w:val="18"/>
                <w:szCs w:val="18"/>
              </w:rPr>
            </w:pPr>
            <w:r>
              <w:rPr>
                <w:rFonts w:ascii="Arial" w:hAnsi="Arial" w:cs="Arial"/>
                <w:color w:val="000000"/>
                <w:sz w:val="18"/>
                <w:szCs w:val="18"/>
              </w:rPr>
              <w:t>za dodatne dobave blaga, ki jih izvede prvotni dobavitelj, če so potrebne, čeprav niso bile vključene v prvotno javno naročilo, in če zamenjava dobavitelja:</w:t>
            </w:r>
          </w:p>
        </w:tc>
      </w:tr>
    </w:tbl>
    <w:p w14:paraId="3897465D" w14:textId="77777777" w:rsidR="00A53018" w:rsidRDefault="00A53018"/>
    <w:tbl>
      <w:tblPr>
        <w:tblStyle w:val="NormalTablePHPDOCX"/>
        <w:tblW w:w="0" w:type="auto"/>
        <w:tblInd w:w="108" w:type="dxa"/>
        <w:tblLook w:val="04A0" w:firstRow="1" w:lastRow="0" w:firstColumn="1" w:lastColumn="0" w:noHBand="0" w:noVBand="1"/>
      </w:tblPr>
      <w:tblGrid>
        <w:gridCol w:w="8962"/>
      </w:tblGrid>
      <w:tr w:rsidR="00A53018" w14:paraId="34192532" w14:textId="77777777">
        <w:tc>
          <w:tcPr>
            <w:tcW w:w="0" w:type="auto"/>
            <w:tcMar>
              <w:top w:w="0" w:type="auto"/>
              <w:bottom w:w="0" w:type="auto"/>
            </w:tcMar>
          </w:tcPr>
          <w:p w14:paraId="1E732605" w14:textId="77777777" w:rsidR="00A53018" w:rsidRDefault="00D907E0" w:rsidP="00046095">
            <w:pPr>
              <w:numPr>
                <w:ilvl w:val="0"/>
                <w:numId w:val="8"/>
              </w:numPr>
              <w:jc w:val="both"/>
              <w:rPr>
                <w:rFonts w:ascii="Arial" w:hAnsi="Arial" w:cs="Arial"/>
                <w:color w:val="000000"/>
                <w:sz w:val="18"/>
                <w:szCs w:val="18"/>
              </w:rPr>
            </w:pPr>
            <w:r>
              <w:rPr>
                <w:rFonts w:ascii="Arial" w:hAnsi="Arial" w:cs="Arial"/>
                <w:color w:val="000000"/>
                <w:sz w:val="18"/>
                <w:szCs w:val="18"/>
              </w:rPr>
              <w:t>ni mogoča iz ekonomskih ali tehničnih razlogov, kot so zahteve glede zamenljivosti ali interoperabilnosti z obstoječo opremo, storitvami ali inštalacijami, naročenimi v okviru prvotnega javnega naročila, ter</w:t>
            </w:r>
          </w:p>
          <w:p w14:paraId="42864530" w14:textId="77777777" w:rsidR="00A53018" w:rsidRDefault="00D907E0" w:rsidP="00046095">
            <w:pPr>
              <w:numPr>
                <w:ilvl w:val="0"/>
                <w:numId w:val="8"/>
              </w:numPr>
              <w:jc w:val="both"/>
              <w:rPr>
                <w:rFonts w:ascii="Arial" w:hAnsi="Arial" w:cs="Arial"/>
                <w:color w:val="000000"/>
                <w:sz w:val="18"/>
                <w:szCs w:val="18"/>
              </w:rPr>
            </w:pPr>
            <w:r>
              <w:rPr>
                <w:rFonts w:ascii="Arial" w:hAnsi="Arial" w:cs="Arial"/>
                <w:color w:val="000000"/>
                <w:sz w:val="18"/>
                <w:szCs w:val="18"/>
              </w:rPr>
              <w:t>bi naročniku povzročila velike nevšečnosti ali znatno podvajanje stroškov;</w:t>
            </w:r>
          </w:p>
        </w:tc>
      </w:tr>
    </w:tbl>
    <w:p w14:paraId="43B4B213" w14:textId="77777777" w:rsidR="00A53018" w:rsidRDefault="00A53018"/>
    <w:tbl>
      <w:tblPr>
        <w:tblStyle w:val="NormalTablePHPDOCX"/>
        <w:tblW w:w="0" w:type="auto"/>
        <w:tblInd w:w="108" w:type="dxa"/>
        <w:tblLook w:val="04A0" w:firstRow="1" w:lastRow="0" w:firstColumn="1" w:lastColumn="0" w:noHBand="0" w:noVBand="1"/>
      </w:tblPr>
      <w:tblGrid>
        <w:gridCol w:w="8962"/>
      </w:tblGrid>
      <w:tr w:rsidR="00A53018" w14:paraId="2C591293" w14:textId="77777777">
        <w:tc>
          <w:tcPr>
            <w:tcW w:w="0" w:type="auto"/>
            <w:tcMar>
              <w:top w:w="0" w:type="auto"/>
              <w:bottom w:w="0" w:type="auto"/>
            </w:tcMar>
          </w:tcPr>
          <w:p w14:paraId="0620649D" w14:textId="77777777" w:rsidR="00A53018" w:rsidRDefault="00D907E0" w:rsidP="00046095">
            <w:pPr>
              <w:numPr>
                <w:ilvl w:val="0"/>
                <w:numId w:val="9"/>
              </w:numPr>
              <w:jc w:val="both"/>
              <w:rPr>
                <w:rFonts w:ascii="Arial" w:hAnsi="Arial" w:cs="Arial"/>
                <w:color w:val="000000"/>
                <w:sz w:val="18"/>
                <w:szCs w:val="18"/>
              </w:rPr>
            </w:pPr>
            <w:r>
              <w:rPr>
                <w:rFonts w:ascii="Arial" w:hAnsi="Arial" w:cs="Arial"/>
                <w:color w:val="000000"/>
                <w:sz w:val="18"/>
                <w:szCs w:val="18"/>
              </w:rPr>
              <w:t>če je sprememba potrebna zaradi okoliščin, ki jih skrben naročnik ni mogel predvideti, in sprememba ne spreminja splošne narave javnega naročila;</w:t>
            </w:r>
          </w:p>
          <w:p w14:paraId="23C0891E" w14:textId="77777777" w:rsidR="00A53018" w:rsidRDefault="00D907E0" w:rsidP="00046095">
            <w:pPr>
              <w:numPr>
                <w:ilvl w:val="0"/>
                <w:numId w:val="9"/>
              </w:numPr>
              <w:jc w:val="both"/>
              <w:rPr>
                <w:rFonts w:ascii="Arial" w:hAnsi="Arial" w:cs="Arial"/>
                <w:color w:val="000000"/>
                <w:sz w:val="18"/>
                <w:szCs w:val="18"/>
              </w:rPr>
            </w:pPr>
            <w:r>
              <w:rPr>
                <w:rFonts w:ascii="Arial" w:hAnsi="Arial" w:cs="Arial"/>
                <w:color w:val="000000"/>
                <w:sz w:val="18"/>
                <w:szCs w:val="18"/>
              </w:rPr>
              <w:t>če izvajalca, ki mu je naročnik prvotno oddal javno naročilo, zamenja nov dobavitelj kot posledica enega od naslednjih razlogov:</w:t>
            </w:r>
          </w:p>
        </w:tc>
      </w:tr>
    </w:tbl>
    <w:p w14:paraId="702A6099" w14:textId="77777777" w:rsidR="00A53018" w:rsidRDefault="00A53018"/>
    <w:tbl>
      <w:tblPr>
        <w:tblStyle w:val="NormalTablePHPDOCX"/>
        <w:tblW w:w="0" w:type="auto"/>
        <w:tblInd w:w="108" w:type="dxa"/>
        <w:tblLook w:val="04A0" w:firstRow="1" w:lastRow="0" w:firstColumn="1" w:lastColumn="0" w:noHBand="0" w:noVBand="1"/>
      </w:tblPr>
      <w:tblGrid>
        <w:gridCol w:w="8962"/>
      </w:tblGrid>
      <w:tr w:rsidR="00A53018" w14:paraId="228F4705" w14:textId="77777777">
        <w:tc>
          <w:tcPr>
            <w:tcW w:w="0" w:type="auto"/>
            <w:tcMar>
              <w:top w:w="0" w:type="auto"/>
              <w:bottom w:w="0" w:type="auto"/>
            </w:tcMar>
          </w:tcPr>
          <w:p w14:paraId="24C8CD90" w14:textId="77777777" w:rsidR="00A53018" w:rsidRDefault="00D907E0" w:rsidP="00046095">
            <w:pPr>
              <w:numPr>
                <w:ilvl w:val="0"/>
                <w:numId w:val="10"/>
              </w:numPr>
              <w:jc w:val="both"/>
              <w:rPr>
                <w:rFonts w:ascii="Arial" w:hAnsi="Arial" w:cs="Arial"/>
                <w:color w:val="000000"/>
                <w:sz w:val="18"/>
                <w:szCs w:val="18"/>
              </w:rPr>
            </w:pPr>
            <w:r>
              <w:rPr>
                <w:rFonts w:ascii="Arial" w:hAnsi="Arial" w:cs="Arial"/>
                <w:color w:val="000000"/>
                <w:sz w:val="18"/>
                <w:szCs w:val="18"/>
              </w:rPr>
              <w:t>nedvoumna določba o reviziji ali opcija v skladu z a. točko;</w:t>
            </w:r>
          </w:p>
          <w:p w14:paraId="4682CA14" w14:textId="77777777" w:rsidR="00A53018" w:rsidRDefault="00D907E0" w:rsidP="00046095">
            <w:pPr>
              <w:numPr>
                <w:ilvl w:val="0"/>
                <w:numId w:val="10"/>
              </w:numPr>
              <w:jc w:val="both"/>
              <w:rPr>
                <w:rFonts w:ascii="Arial" w:hAnsi="Arial" w:cs="Arial"/>
                <w:color w:val="000000"/>
                <w:sz w:val="18"/>
                <w:szCs w:val="18"/>
              </w:rPr>
            </w:pPr>
            <w:r>
              <w:rPr>
                <w:rFonts w:ascii="Arial" w:hAnsi="Arial" w:cs="Arial"/>
                <w:color w:val="000000"/>
                <w:sz w:val="18"/>
                <w:szCs w:val="18"/>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tc>
      </w:tr>
    </w:tbl>
    <w:p w14:paraId="6DA457EA" w14:textId="77777777" w:rsidR="00A53018" w:rsidRDefault="00A53018"/>
    <w:tbl>
      <w:tblPr>
        <w:tblStyle w:val="NormalTablePHPDOCX"/>
        <w:tblW w:w="0" w:type="auto"/>
        <w:tblInd w:w="108" w:type="dxa"/>
        <w:tblLook w:val="04A0" w:firstRow="1" w:lastRow="0" w:firstColumn="1" w:lastColumn="0" w:noHBand="0" w:noVBand="1"/>
      </w:tblPr>
      <w:tblGrid>
        <w:gridCol w:w="5309"/>
      </w:tblGrid>
      <w:tr w:rsidR="00A53018" w14:paraId="70CD4B5D" w14:textId="77777777">
        <w:tc>
          <w:tcPr>
            <w:tcW w:w="0" w:type="auto"/>
            <w:tcMar>
              <w:top w:w="0" w:type="auto"/>
              <w:bottom w:w="0" w:type="auto"/>
            </w:tcMar>
          </w:tcPr>
          <w:p w14:paraId="54CDA8B0" w14:textId="77777777" w:rsidR="00A53018" w:rsidRDefault="00D907E0" w:rsidP="00046095">
            <w:pPr>
              <w:numPr>
                <w:ilvl w:val="0"/>
                <w:numId w:val="11"/>
              </w:numPr>
              <w:jc w:val="both"/>
              <w:rPr>
                <w:rFonts w:ascii="Arial" w:hAnsi="Arial" w:cs="Arial"/>
                <w:color w:val="000000"/>
                <w:sz w:val="18"/>
                <w:szCs w:val="18"/>
              </w:rPr>
            </w:pPr>
            <w:r>
              <w:rPr>
                <w:rFonts w:ascii="Arial" w:hAnsi="Arial" w:cs="Arial"/>
                <w:color w:val="000000"/>
                <w:sz w:val="18"/>
                <w:szCs w:val="18"/>
              </w:rPr>
              <w:t>če sprememba ne glede na njeno vrednost ni bistvena.</w:t>
            </w:r>
          </w:p>
        </w:tc>
      </w:tr>
    </w:tbl>
    <w:p w14:paraId="0ED1306A" w14:textId="77777777" w:rsidR="00A53018" w:rsidRDefault="00D907E0">
      <w:pPr>
        <w:spacing w:before="225" w:after="225" w:line="240" w:lineRule="auto"/>
        <w:jc w:val="both"/>
      </w:pPr>
      <w:r>
        <w:rPr>
          <w:rFonts w:ascii="Arial" w:hAnsi="Arial" w:cs="Arial"/>
          <w:color w:val="000000"/>
          <w:sz w:val="18"/>
          <w:szCs w:val="18"/>
        </w:rPr>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0A3B0F47" w14:textId="77777777" w:rsidR="00A53018" w:rsidRDefault="00D907E0">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A53018" w14:paraId="4D35F7C6" w14:textId="77777777">
        <w:tc>
          <w:tcPr>
            <w:tcW w:w="0" w:type="auto"/>
            <w:tcMar>
              <w:top w:w="0" w:type="auto"/>
              <w:bottom w:w="0" w:type="auto"/>
            </w:tcMar>
          </w:tcPr>
          <w:p w14:paraId="16C5D62F" w14:textId="77777777" w:rsidR="00A53018" w:rsidRDefault="00D907E0" w:rsidP="00046095">
            <w:pPr>
              <w:numPr>
                <w:ilvl w:val="0"/>
                <w:numId w:val="12"/>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3EB6962D" w14:textId="77777777" w:rsidR="00A53018" w:rsidRDefault="00D907E0" w:rsidP="00046095">
            <w:pPr>
              <w:numPr>
                <w:ilvl w:val="0"/>
                <w:numId w:val="12"/>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7DAC12A9" w14:textId="77777777" w:rsidR="00A53018" w:rsidRDefault="00D907E0" w:rsidP="00046095">
            <w:pPr>
              <w:numPr>
                <w:ilvl w:val="0"/>
                <w:numId w:val="12"/>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4D54E730" w14:textId="77777777" w:rsidR="00A53018" w:rsidRDefault="00D907E0" w:rsidP="00046095">
            <w:pPr>
              <w:numPr>
                <w:ilvl w:val="0"/>
                <w:numId w:val="12"/>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14:paraId="2A6F50E1" w14:textId="77777777" w:rsidR="00A53018" w:rsidRDefault="00A53018"/>
    <w:tbl>
      <w:tblPr>
        <w:tblStyle w:val="NormalTablePHPDOCX"/>
        <w:tblW w:w="2500" w:type="pct"/>
        <w:tblInd w:w="108" w:type="dxa"/>
        <w:tblLook w:val="04A0" w:firstRow="1" w:lastRow="0" w:firstColumn="1" w:lastColumn="0" w:noHBand="0" w:noVBand="1"/>
      </w:tblPr>
      <w:tblGrid>
        <w:gridCol w:w="4535"/>
      </w:tblGrid>
      <w:tr w:rsidR="00A53018" w14:paraId="131DC70C" w14:textId="77777777">
        <w:tc>
          <w:tcPr>
            <w:tcW w:w="0" w:type="auto"/>
            <w:shd w:val="clear" w:color="auto" w:fill="000000"/>
            <w:tcMar>
              <w:top w:w="150" w:type="dxa"/>
              <w:bottom w:w="150" w:type="dxa"/>
            </w:tcMar>
            <w:vAlign w:val="center"/>
          </w:tcPr>
          <w:p w14:paraId="0B7E9B70" w14:textId="77777777" w:rsidR="00A53018" w:rsidRDefault="00D907E0">
            <w:r>
              <w:rPr>
                <w:rFonts w:ascii="Arial" w:hAnsi="Arial" w:cs="Arial"/>
                <w:b/>
                <w:bCs/>
                <w:color w:val="FFFFFF"/>
                <w:position w:val="-2"/>
                <w:sz w:val="18"/>
                <w:szCs w:val="18"/>
                <w:shd w:val="clear" w:color="auto" w:fill="000000"/>
              </w:rPr>
              <w:t>12. Zaupnost ponudbene dokumentacije</w:t>
            </w:r>
          </w:p>
        </w:tc>
      </w:tr>
    </w:tbl>
    <w:p w14:paraId="7869C30A" w14:textId="77777777" w:rsidR="00A53018" w:rsidRDefault="00D907E0">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0C6C52DE" w14:textId="77777777" w:rsidR="00A53018" w:rsidRDefault="00D907E0">
      <w:pPr>
        <w:spacing w:before="225" w:after="225" w:line="240" w:lineRule="auto"/>
        <w:jc w:val="both"/>
      </w:pPr>
      <w:r>
        <w:rPr>
          <w:rFonts w:ascii="Arial" w:hAnsi="Arial" w:cs="Arial"/>
          <w:color w:val="000000"/>
          <w:sz w:val="18"/>
          <w:szCs w:val="18"/>
        </w:rPr>
        <w:t xml:space="preserve">Podatki, ki jih bo ponudnik upravičeno označil kot zaupne oziroma poslovno skrivnost, bodo uporabljeni zgolj za namene postopka in ne bodo dostopni nikomur zunaj kroga oseb, ki bodo vključene v postopek konkretnega </w:t>
      </w:r>
      <w:r>
        <w:rPr>
          <w:rFonts w:ascii="Arial" w:hAnsi="Arial" w:cs="Arial"/>
          <w:color w:val="000000"/>
          <w:sz w:val="18"/>
          <w:szCs w:val="18"/>
        </w:rPr>
        <w:lastRenderedPageBreak/>
        <w:t>javnega naročila. Ti podatki ne bodo objavljeni na odpiranju ponudb niti v nadaljevanju postopka ali pozneje, razen v primeru, da bo ponudnik sam oddal ponudbo na način, da bodo poslovne skrivnosti in ostali podatki vidni javnosti.</w:t>
      </w:r>
    </w:p>
    <w:p w14:paraId="32B3C86B" w14:textId="77777777" w:rsidR="00A53018" w:rsidRDefault="00D907E0">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A53018" w14:paraId="58F755D2" w14:textId="77777777">
        <w:tc>
          <w:tcPr>
            <w:tcW w:w="0" w:type="auto"/>
            <w:tcMar>
              <w:top w:w="0" w:type="auto"/>
              <w:bottom w:w="0" w:type="auto"/>
            </w:tcMar>
          </w:tcPr>
          <w:p w14:paraId="361C8C6F" w14:textId="77777777" w:rsidR="00A53018" w:rsidRDefault="00D907E0" w:rsidP="00046095">
            <w:pPr>
              <w:numPr>
                <w:ilvl w:val="0"/>
                <w:numId w:val="13"/>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004456D2" w14:textId="77777777" w:rsidR="00A53018" w:rsidRDefault="00D907E0" w:rsidP="00046095">
            <w:pPr>
              <w:numPr>
                <w:ilvl w:val="0"/>
                <w:numId w:val="13"/>
              </w:numPr>
              <w:rPr>
                <w:rFonts w:ascii="Arial" w:hAnsi="Arial" w:cs="Arial"/>
                <w:color w:val="000000"/>
                <w:sz w:val="18"/>
                <w:szCs w:val="18"/>
              </w:rPr>
            </w:pPr>
            <w:r>
              <w:rPr>
                <w:rFonts w:ascii="Arial" w:hAnsi="Arial" w:cs="Arial"/>
                <w:color w:val="000000"/>
                <w:sz w:val="18"/>
                <w:szCs w:val="18"/>
              </w:rPr>
              <w:t>ima tržno vrednost;</w:t>
            </w:r>
          </w:p>
          <w:p w14:paraId="58C35742" w14:textId="77777777" w:rsidR="00A53018" w:rsidRDefault="00D907E0" w:rsidP="00046095">
            <w:pPr>
              <w:numPr>
                <w:ilvl w:val="0"/>
                <w:numId w:val="13"/>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23A42F29" w14:textId="77777777" w:rsidR="00A53018" w:rsidRDefault="00D907E0">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6CB1F183" w14:textId="77777777" w:rsidR="00A53018" w:rsidRDefault="00D907E0">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018B2295" w14:textId="77777777" w:rsidR="00A53018" w:rsidRDefault="00D907E0">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A53018" w14:paraId="7747BD15" w14:textId="77777777">
        <w:tc>
          <w:tcPr>
            <w:tcW w:w="0" w:type="auto"/>
            <w:shd w:val="clear" w:color="auto" w:fill="000000"/>
            <w:tcMar>
              <w:top w:w="150" w:type="dxa"/>
              <w:bottom w:w="150" w:type="dxa"/>
            </w:tcMar>
            <w:vAlign w:val="center"/>
          </w:tcPr>
          <w:p w14:paraId="51BA687F" w14:textId="77777777" w:rsidR="00A53018" w:rsidRDefault="00D907E0">
            <w:r>
              <w:rPr>
                <w:rFonts w:ascii="Arial" w:hAnsi="Arial" w:cs="Arial"/>
                <w:b/>
                <w:bCs/>
                <w:color w:val="FFFFFF"/>
                <w:position w:val="-2"/>
                <w:sz w:val="18"/>
                <w:szCs w:val="18"/>
                <w:shd w:val="clear" w:color="auto" w:fill="000000"/>
              </w:rPr>
              <w:t>13. Način predložitve dokumentov v ponudbi</w:t>
            </w:r>
          </w:p>
        </w:tc>
      </w:tr>
    </w:tbl>
    <w:p w14:paraId="162DB7FB" w14:textId="77777777" w:rsidR="00A53018" w:rsidRDefault="00D907E0">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A53018" w14:paraId="080FA633" w14:textId="77777777">
        <w:tc>
          <w:tcPr>
            <w:tcW w:w="0" w:type="auto"/>
            <w:tcMar>
              <w:top w:w="0" w:type="auto"/>
              <w:bottom w:w="0" w:type="auto"/>
            </w:tcMar>
          </w:tcPr>
          <w:p w14:paraId="72F7DAA4" w14:textId="77777777" w:rsidR="00A53018" w:rsidRDefault="00D907E0" w:rsidP="00046095">
            <w:pPr>
              <w:numPr>
                <w:ilvl w:val="0"/>
                <w:numId w:val="14"/>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298BCA34" w14:textId="77777777" w:rsidR="00A53018" w:rsidRDefault="00D907E0" w:rsidP="00046095">
            <w:pPr>
              <w:numPr>
                <w:ilvl w:val="0"/>
                <w:numId w:val="14"/>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14:paraId="72D8F3D8" w14:textId="77777777" w:rsidR="00A53018" w:rsidRDefault="00D907E0" w:rsidP="00046095">
            <w:pPr>
              <w:numPr>
                <w:ilvl w:val="0"/>
                <w:numId w:val="14"/>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5B67A866" w14:textId="77777777" w:rsidR="00A53018" w:rsidRDefault="00D907E0">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32B441E6" w14:textId="77777777" w:rsidR="00A53018" w:rsidRDefault="00D907E0">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4850DD29" w14:textId="77777777" w:rsidR="00A53018" w:rsidRDefault="00D907E0">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6141481B" w14:textId="77777777" w:rsidR="00A53018" w:rsidRDefault="00D907E0">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A53018" w14:paraId="3CAFBCF0" w14:textId="77777777">
        <w:tc>
          <w:tcPr>
            <w:tcW w:w="0" w:type="auto"/>
            <w:shd w:val="clear" w:color="auto" w:fill="000000"/>
            <w:tcMar>
              <w:top w:w="150" w:type="dxa"/>
              <w:bottom w:w="150" w:type="dxa"/>
            </w:tcMar>
            <w:vAlign w:val="center"/>
          </w:tcPr>
          <w:p w14:paraId="20782853" w14:textId="77777777" w:rsidR="00A53018" w:rsidRDefault="00D907E0">
            <w:r>
              <w:rPr>
                <w:rFonts w:ascii="Arial" w:hAnsi="Arial" w:cs="Arial"/>
                <w:b/>
                <w:bCs/>
                <w:color w:val="FFFFFF"/>
                <w:position w:val="-2"/>
                <w:sz w:val="18"/>
                <w:szCs w:val="18"/>
                <w:shd w:val="clear" w:color="auto" w:fill="000000"/>
              </w:rPr>
              <w:t>14. Veljavnost ponudbe</w:t>
            </w:r>
          </w:p>
        </w:tc>
      </w:tr>
    </w:tbl>
    <w:p w14:paraId="3CF01349" w14:textId="77777777" w:rsidR="00A53018" w:rsidRDefault="00D907E0">
      <w:pPr>
        <w:spacing w:before="225" w:after="225" w:line="240" w:lineRule="auto"/>
        <w:jc w:val="both"/>
      </w:pPr>
      <w:r>
        <w:rPr>
          <w:rFonts w:ascii="Arial" w:hAnsi="Arial" w:cs="Arial"/>
          <w:color w:val="000000"/>
          <w:sz w:val="18"/>
          <w:szCs w:val="18"/>
        </w:rPr>
        <w:lastRenderedPageBreak/>
        <w:t>Ponudba velja najmanj 60 dni od roka za predložitev ponudb. V primeru krajšega roka veljavnosti ponudbe se ponudba zavrne.</w:t>
      </w:r>
    </w:p>
    <w:p w14:paraId="6120B807" w14:textId="6191B5E0" w:rsidR="00A53018" w:rsidRDefault="00D907E0">
      <w:pPr>
        <w:spacing w:before="225" w:after="225" w:line="240" w:lineRule="auto"/>
        <w:jc w:val="both"/>
      </w:pPr>
      <w:r>
        <w:rPr>
          <w:rFonts w:ascii="Arial" w:hAnsi="Arial" w:cs="Arial"/>
          <w:color w:val="000000"/>
          <w:sz w:val="18"/>
          <w:szCs w:val="18"/>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tbl>
      <w:tblPr>
        <w:tblStyle w:val="NormalTablePHPDOCX"/>
        <w:tblW w:w="2500" w:type="pct"/>
        <w:tblInd w:w="108" w:type="dxa"/>
        <w:tblLook w:val="04A0" w:firstRow="1" w:lastRow="0" w:firstColumn="1" w:lastColumn="0" w:noHBand="0" w:noVBand="1"/>
      </w:tblPr>
      <w:tblGrid>
        <w:gridCol w:w="4535"/>
      </w:tblGrid>
      <w:tr w:rsidR="00A53018" w14:paraId="318F8A61" w14:textId="77777777">
        <w:tc>
          <w:tcPr>
            <w:tcW w:w="0" w:type="auto"/>
            <w:shd w:val="clear" w:color="auto" w:fill="000000"/>
            <w:tcMar>
              <w:top w:w="150" w:type="dxa"/>
              <w:bottom w:w="150" w:type="dxa"/>
            </w:tcMar>
            <w:vAlign w:val="center"/>
          </w:tcPr>
          <w:p w14:paraId="3F40BC96" w14:textId="77777777" w:rsidR="00A53018" w:rsidRDefault="00D907E0">
            <w:r>
              <w:rPr>
                <w:rFonts w:ascii="Arial" w:hAnsi="Arial" w:cs="Arial"/>
                <w:b/>
                <w:bCs/>
                <w:color w:val="FFFFFF"/>
                <w:position w:val="-2"/>
                <w:sz w:val="18"/>
                <w:szCs w:val="18"/>
                <w:shd w:val="clear" w:color="auto" w:fill="000000"/>
              </w:rPr>
              <w:t>15. Pravno varstvo</w:t>
            </w:r>
          </w:p>
        </w:tc>
      </w:tr>
    </w:tbl>
    <w:p w14:paraId="6ABC7471" w14:textId="77777777" w:rsidR="00A53018" w:rsidRDefault="00D907E0">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ACBFEA6" w14:textId="77777777" w:rsidR="00A53018" w:rsidRDefault="00D907E0">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EF4F9D9" w14:textId="77777777" w:rsidR="00A53018" w:rsidRDefault="00D907E0">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7721E7F9" w14:textId="77777777" w:rsidR="00A53018" w:rsidRDefault="00D907E0">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6ACD3C1B" w14:textId="77777777" w:rsidR="00A53018" w:rsidRDefault="00D907E0">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5E87D35D" w14:textId="77777777" w:rsidR="00A53018" w:rsidRDefault="00D907E0">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1BC484DB" w14:textId="77777777" w:rsidR="00A53018" w:rsidRDefault="00D907E0">
      <w:pPr>
        <w:spacing w:before="225" w:after="225" w:line="240" w:lineRule="auto"/>
        <w:jc w:val="both"/>
      </w:pPr>
      <w:r>
        <w:rPr>
          <w:rFonts w:ascii="Arial" w:hAnsi="Arial" w:cs="Arial"/>
          <w:color w:val="000000"/>
          <w:sz w:val="18"/>
          <w:szCs w:val="18"/>
        </w:rPr>
        <w:t>http://www.djn.mju.gov.si/sistem-javnega-narocanja/pravno-varstvo </w:t>
      </w:r>
    </w:p>
    <w:p w14:paraId="5D2998E1" w14:textId="77777777" w:rsidR="00A53018" w:rsidRDefault="00D907E0">
      <w:pPr>
        <w:spacing w:before="225" w:after="225" w:line="240" w:lineRule="auto"/>
        <w:jc w:val="both"/>
      </w:pPr>
      <w:r>
        <w:rPr>
          <w:rFonts w:ascii="Arial" w:hAnsi="Arial" w:cs="Arial"/>
          <w:color w:val="000000"/>
          <w:sz w:val="18"/>
          <w:szCs w:val="18"/>
        </w:rPr>
        <w:t>Zahtevek za revizijo se vloži pisno neposredno pri naročniku, po pošti priporočeno ali priporočeno s povratnico.</w:t>
      </w:r>
    </w:p>
    <w:p w14:paraId="1FDAC8FB" w14:textId="77777777" w:rsidR="00A53018" w:rsidRDefault="00D907E0">
      <w:pPr>
        <w:spacing w:before="225" w:after="225" w:line="240" w:lineRule="auto"/>
        <w:jc w:val="both"/>
      </w:pPr>
      <w:r>
        <w:rPr>
          <w:rFonts w:ascii="Arial" w:hAnsi="Arial" w:cs="Arial"/>
          <w:color w:val="000000"/>
          <w:sz w:val="18"/>
          <w:szCs w:val="18"/>
        </w:rPr>
        <w:t>Zahtevek za revizijo se lahko vloži v roku iz 25. člena ZPVPJN.</w:t>
      </w:r>
    </w:p>
    <w:p w14:paraId="275D0579" w14:textId="77777777" w:rsidR="00A53018" w:rsidRDefault="00D907E0">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36A7C6F4" w14:textId="77777777" w:rsidR="00A53018" w:rsidRDefault="00A53018">
      <w:pPr>
        <w:sectPr w:rsidR="00A53018" w:rsidSect="00D931BF">
          <w:pgSz w:w="11906" w:h="16838"/>
          <w:pgMar w:top="1418" w:right="1418" w:bottom="1418" w:left="1418" w:header="567" w:footer="680" w:gutter="0"/>
          <w:cols w:space="708"/>
          <w:docGrid w:linePitch="360"/>
        </w:sectPr>
      </w:pPr>
    </w:p>
    <w:p w14:paraId="5D8849DE" w14:textId="77777777" w:rsidR="00D907E0" w:rsidRPr="00A820C7" w:rsidRDefault="00D907E0" w:rsidP="00D907E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5086B193" w14:textId="77777777" w:rsidR="00D907E0" w:rsidRDefault="00D907E0" w:rsidP="00D907E0">
      <w:pPr>
        <w:rPr>
          <w:rFonts w:ascii="Arial" w:hAnsi="Arial" w:cs="Arial"/>
          <w:sz w:val="18"/>
          <w:szCs w:val="18"/>
        </w:rPr>
      </w:pPr>
    </w:p>
    <w:p w14:paraId="5A572BC4" w14:textId="77777777" w:rsidR="00A53018" w:rsidRDefault="00D907E0">
      <w:pPr>
        <w:spacing w:before="225" w:after="225" w:line="240" w:lineRule="auto"/>
        <w:jc w:val="both"/>
      </w:pPr>
      <w:r>
        <w:rPr>
          <w:rFonts w:ascii="Arial" w:hAnsi="Arial" w:cs="Arial"/>
          <w:b/>
          <w:bCs/>
          <w:color w:val="000000"/>
          <w:sz w:val="18"/>
          <w:szCs w:val="18"/>
        </w:rPr>
        <w:t>Merila, ki veljajo za vse sklope, razen če je določeno drugače.</w:t>
      </w:r>
    </w:p>
    <w:p w14:paraId="5D36F676" w14:textId="77777777" w:rsidR="00A53018" w:rsidRDefault="00D907E0">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2099FB2A" w14:textId="77777777" w:rsidR="00A53018" w:rsidRDefault="00D907E0">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A53018" w14:paraId="64722734"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453C1F" w14:textId="77777777" w:rsidR="00A53018" w:rsidRDefault="00D907E0">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203E23" w14:textId="77777777" w:rsidR="00A53018" w:rsidRDefault="00D907E0">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FCAC7D" w14:textId="77777777" w:rsidR="00A53018" w:rsidRDefault="00D907E0">
            <w:pPr>
              <w:jc w:val="both"/>
              <w:textAlignment w:val="center"/>
            </w:pPr>
            <w:r>
              <w:rPr>
                <w:rFonts w:ascii="Arial" w:hAnsi="Arial" w:cs="Arial"/>
                <w:color w:val="000000"/>
                <w:position w:val="-2"/>
                <w:sz w:val="18"/>
                <w:szCs w:val="18"/>
              </w:rPr>
              <w:t> </w:t>
            </w:r>
          </w:p>
        </w:tc>
      </w:tr>
    </w:tbl>
    <w:p w14:paraId="0A56D008" w14:textId="77777777" w:rsidR="00A53018" w:rsidRDefault="00D907E0">
      <w:pPr>
        <w:spacing w:before="225" w:after="225" w:line="240" w:lineRule="auto"/>
        <w:jc w:val="both"/>
      </w:pPr>
      <w:r>
        <w:rPr>
          <w:rFonts w:ascii="Arial" w:hAnsi="Arial" w:cs="Arial"/>
          <w:color w:val="000000"/>
          <w:sz w:val="18"/>
          <w:szCs w:val="18"/>
        </w:rPr>
        <w:t>V primeru enakovrednih ponudb se izvede javni žreb med najugodnejšimi ponudniki z identično ceno. V primeru žreba bo naročnik istočasno z obvestilo o morebitnem žrebu, vsem ponudnikom med katerimi se bo žrebalo, posredoval navodila in protokol glede žrebanja.</w:t>
      </w:r>
    </w:p>
    <w:p w14:paraId="3F778A17" w14:textId="77777777" w:rsidR="00D907E0" w:rsidRPr="00C25086" w:rsidRDefault="00D907E0" w:rsidP="00D907E0"/>
    <w:p w14:paraId="67F95D42" w14:textId="77777777" w:rsidR="00A53018" w:rsidRDefault="00A53018">
      <w:pPr>
        <w:sectPr w:rsidR="00A53018" w:rsidSect="00D931BF">
          <w:pgSz w:w="11906" w:h="16838"/>
          <w:pgMar w:top="1418" w:right="1418" w:bottom="1418" w:left="1418" w:header="567" w:footer="680" w:gutter="0"/>
          <w:cols w:space="708"/>
          <w:docGrid w:linePitch="360"/>
        </w:sectPr>
      </w:pPr>
    </w:p>
    <w:p w14:paraId="647BA310" w14:textId="77777777" w:rsidR="006975C6" w:rsidRPr="00563971" w:rsidRDefault="00D907E0" w:rsidP="00D907E0">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762B80D7" w14:textId="77777777" w:rsidR="00A53018" w:rsidRDefault="00D907E0">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DFAA4C0" w14:textId="77777777" w:rsidR="00A53018" w:rsidRDefault="00D907E0">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138F4247" w14:textId="77777777" w:rsidR="00A53018" w:rsidRDefault="00D907E0">
      <w:pPr>
        <w:spacing w:before="225" w:after="225" w:line="240" w:lineRule="auto"/>
        <w:jc w:val="both"/>
      </w:pPr>
      <w:r>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504"/>
      </w:tblGrid>
      <w:tr w:rsidR="00A53018" w14:paraId="48EF7BDF"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79EE6040" w14:textId="77777777" w:rsidR="00A53018" w:rsidRDefault="00D907E0">
            <w:r>
              <w:rPr>
                <w:rFonts w:ascii="Arial" w:hAnsi="Arial" w:cs="Arial"/>
                <w:color w:val="FFFFFF"/>
                <w:position w:val="-2"/>
                <w:sz w:val="18"/>
                <w:szCs w:val="18"/>
              </w:rPr>
              <w:t>Razlogi za izključitev</w:t>
            </w:r>
          </w:p>
        </w:tc>
      </w:tr>
    </w:tbl>
    <w:p w14:paraId="26700755" w14:textId="77777777" w:rsidR="00A53018" w:rsidRDefault="00A53018"/>
    <w:tbl>
      <w:tblPr>
        <w:tblStyle w:val="NormalTablePHPDOCX"/>
        <w:tblW w:w="9300" w:type="dxa"/>
        <w:tblInd w:w="108" w:type="dxa"/>
        <w:tblLook w:val="04A0" w:firstRow="1" w:lastRow="0" w:firstColumn="1" w:lastColumn="0" w:noHBand="0" w:noVBand="1"/>
      </w:tblPr>
      <w:tblGrid>
        <w:gridCol w:w="1860"/>
        <w:gridCol w:w="7440"/>
      </w:tblGrid>
      <w:tr w:rsidR="00A53018" w14:paraId="2071D59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2D6223E" w14:textId="77777777" w:rsidR="00A53018" w:rsidRDefault="00D907E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EC809C" w14:textId="77777777" w:rsidR="00A53018" w:rsidRDefault="00D907E0">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14:paraId="1B0EC394" w14:textId="77777777" w:rsidR="00A53018" w:rsidRDefault="00D907E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53018" w14:paraId="3EAB81B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1CC180" w14:textId="77777777" w:rsidR="00A53018" w:rsidRDefault="00D907E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3820B1" w14:textId="77777777" w:rsidR="00A53018" w:rsidRDefault="00D907E0">
            <w:pPr>
              <w:spacing w:before="135" w:after="135"/>
              <w:jc w:val="both"/>
              <w:textAlignment w:val="center"/>
            </w:pPr>
            <w:r>
              <w:rPr>
                <w:rFonts w:ascii="Arial" w:hAnsi="Arial" w:cs="Arial"/>
                <w:color w:val="000000"/>
                <w:position w:val="-2"/>
                <w:sz w:val="18"/>
                <w:szCs w:val="18"/>
              </w:rPr>
              <w:t>Izjava zakonitega zastopnika gospodarskega subjekta (obrazec Krovna izjava ali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204B144C" w14:textId="77777777" w:rsidR="00A53018" w:rsidRDefault="00D907E0">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datuma objave konkretnega javnega naročila.</w:t>
            </w:r>
          </w:p>
          <w:p w14:paraId="7B5673F5" w14:textId="77777777" w:rsidR="00A53018" w:rsidRDefault="00D907E0">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w:t>
            </w:r>
          </w:p>
        </w:tc>
      </w:tr>
      <w:tr w:rsidR="00A53018" w14:paraId="615DD5B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9CA2FF" w14:textId="77777777" w:rsidR="00A53018" w:rsidRDefault="00D907E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25F618" w14:textId="77777777" w:rsidR="00A53018" w:rsidRDefault="00D907E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35EA7F3" w14:textId="77777777" w:rsidR="00A53018" w:rsidRDefault="00D907E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A53018" w14:paraId="64FC66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DCAF69" w14:textId="77777777" w:rsidR="00A53018" w:rsidRDefault="00D907E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42387F"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3F7E2273" w14:textId="77777777" w:rsidR="00A53018" w:rsidRDefault="00D907E0">
            <w:pPr>
              <w:spacing w:before="135" w:after="135"/>
              <w:jc w:val="both"/>
              <w:textAlignment w:val="center"/>
            </w:pPr>
            <w:r>
              <w:rPr>
                <w:rFonts w:ascii="Arial" w:hAnsi="Arial" w:cs="Arial"/>
                <w:color w:val="000000"/>
                <w:position w:val="-2"/>
                <w:sz w:val="18"/>
                <w:szCs w:val="18"/>
              </w:rPr>
              <w:lastRenderedPageBreak/>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tc>
      </w:tr>
      <w:tr w:rsidR="00A53018" w14:paraId="4DB0212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E5C27F" w14:textId="77777777" w:rsidR="00A53018" w:rsidRDefault="00D907E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634DD1"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4AAD0FEF" w14:textId="77777777" w:rsidR="00A53018" w:rsidRDefault="00D907E0">
            <w:pPr>
              <w:spacing w:before="135" w:after="135"/>
              <w:jc w:val="both"/>
              <w:textAlignment w:val="center"/>
            </w:pPr>
            <w:r>
              <w:rPr>
                <w:rFonts w:ascii="Arial" w:hAnsi="Arial" w:cs="Arial"/>
                <w:color w:val="000000"/>
                <w:position w:val="-2"/>
                <w:sz w:val="18"/>
                <w:szCs w:val="18"/>
              </w:rPr>
              <w:t>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p w14:paraId="6C4928D3" w14:textId="77777777" w:rsidR="00A53018" w:rsidRDefault="00D907E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78F4FB22" w14:textId="77777777" w:rsidR="00A53018" w:rsidRDefault="00A53018"/>
    <w:tbl>
      <w:tblPr>
        <w:tblStyle w:val="NormalTablePHPDOCX"/>
        <w:tblW w:w="9300" w:type="dxa"/>
        <w:tblInd w:w="108" w:type="dxa"/>
        <w:tblLook w:val="04A0" w:firstRow="1" w:lastRow="0" w:firstColumn="1" w:lastColumn="0" w:noHBand="0" w:noVBand="1"/>
      </w:tblPr>
      <w:tblGrid>
        <w:gridCol w:w="1860"/>
        <w:gridCol w:w="7440"/>
      </w:tblGrid>
      <w:tr w:rsidR="00A53018" w14:paraId="0EA4900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9532E00" w14:textId="77777777" w:rsidR="00A53018" w:rsidRDefault="00D907E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18B082" w14:textId="77777777" w:rsidR="00A53018" w:rsidRDefault="00D907E0">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14:paraId="49384464" w14:textId="77777777" w:rsidR="00A53018" w:rsidRDefault="00D907E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53018" w14:paraId="2489D58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359B34" w14:textId="77777777" w:rsidR="00A53018" w:rsidRDefault="00D907E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00B1B" w14:textId="77777777" w:rsidR="00A53018" w:rsidRDefault="00D907E0">
            <w:pPr>
              <w:spacing w:before="135" w:after="135"/>
              <w:jc w:val="both"/>
              <w:textAlignment w:val="center"/>
            </w:pPr>
            <w:r>
              <w:rPr>
                <w:rFonts w:ascii="Arial" w:hAnsi="Arial" w:cs="Arial"/>
                <w:color w:val="000000"/>
                <w:position w:val="-2"/>
                <w:sz w:val="18"/>
                <w:szCs w:val="18"/>
              </w:rPr>
              <w:t>Izpolnjen in podpisan Obrazec  KROVNA IZJAVA ali ESPD.</w:t>
            </w:r>
          </w:p>
          <w:p w14:paraId="1206F642" w14:textId="77777777" w:rsidR="00A53018" w:rsidRDefault="00D907E0">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30220796" w14:textId="77777777" w:rsidR="00A53018" w:rsidRDefault="00D907E0">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A53018" w14:paraId="1690A0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D1027E" w14:textId="77777777" w:rsidR="00A53018" w:rsidRDefault="00D907E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5977F0" w14:textId="77777777" w:rsidR="00A53018" w:rsidRDefault="00D907E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25AF5B3" w14:textId="77777777" w:rsidR="00A53018" w:rsidRDefault="00D907E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A53018" w14:paraId="3533595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73E5F4" w14:textId="77777777" w:rsidR="00A53018" w:rsidRDefault="00D907E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499351"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43A53D74" w14:textId="77777777" w:rsidR="00A53018" w:rsidRDefault="00D907E0">
            <w:pPr>
              <w:spacing w:before="135" w:after="135"/>
              <w:jc w:val="both"/>
              <w:textAlignment w:val="center"/>
            </w:pPr>
            <w:r>
              <w:rPr>
                <w:rFonts w:ascii="Arial" w:hAnsi="Arial" w:cs="Arial"/>
                <w:color w:val="000000"/>
                <w:position w:val="-2"/>
                <w:sz w:val="18"/>
                <w:szCs w:val="18"/>
              </w:rPr>
              <w:t>Izpolnjen in podpisan Obrazec  KROVNA IZJAVA.</w:t>
            </w:r>
          </w:p>
        </w:tc>
      </w:tr>
      <w:tr w:rsidR="00A53018" w14:paraId="63C842E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F836E8" w14:textId="77777777" w:rsidR="00A53018" w:rsidRDefault="00D907E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5F07E6"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06BEBD14" w14:textId="77777777" w:rsidR="00A53018" w:rsidRDefault="00D907E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5E68566C" w14:textId="77777777" w:rsidR="00A53018" w:rsidRDefault="00D907E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14BA7CD2" w14:textId="77777777" w:rsidR="00A53018" w:rsidRDefault="00A53018"/>
    <w:tbl>
      <w:tblPr>
        <w:tblStyle w:val="NormalTablePHPDOCX"/>
        <w:tblW w:w="9300" w:type="dxa"/>
        <w:tblInd w:w="108" w:type="dxa"/>
        <w:tblLook w:val="04A0" w:firstRow="1" w:lastRow="0" w:firstColumn="1" w:lastColumn="0" w:noHBand="0" w:noVBand="1"/>
      </w:tblPr>
      <w:tblGrid>
        <w:gridCol w:w="1860"/>
        <w:gridCol w:w="7440"/>
      </w:tblGrid>
      <w:tr w:rsidR="00A53018" w14:paraId="1D8312D6"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15337EA" w14:textId="77777777" w:rsidR="00A53018" w:rsidRDefault="00D907E0">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4EB9F" w14:textId="77777777" w:rsidR="00A53018" w:rsidRDefault="00D907E0">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negativnimi referencami.</w:t>
            </w:r>
          </w:p>
          <w:p w14:paraId="6C1FDD8B" w14:textId="77777777" w:rsidR="00A53018" w:rsidRDefault="00D907E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53018" w14:paraId="0C00D5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766BFD" w14:textId="77777777" w:rsidR="00A53018" w:rsidRDefault="00D907E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19B75C" w14:textId="77777777" w:rsidR="00A53018" w:rsidRDefault="00D907E0">
            <w:pPr>
              <w:spacing w:before="135" w:after="135"/>
              <w:jc w:val="both"/>
              <w:textAlignment w:val="center"/>
            </w:pPr>
            <w:r>
              <w:rPr>
                <w:rFonts w:ascii="Arial" w:hAnsi="Arial" w:cs="Arial"/>
                <w:color w:val="000000"/>
                <w:position w:val="-2"/>
                <w:sz w:val="18"/>
                <w:szCs w:val="18"/>
              </w:rPr>
              <w:t>Izpolnjen in podpisan Obrazec  KROVNA IZJAVA ali ESPD.</w:t>
            </w:r>
          </w:p>
          <w:p w14:paraId="2F9BEDDC" w14:textId="77777777" w:rsidR="00A53018" w:rsidRDefault="00D907E0">
            <w:pPr>
              <w:spacing w:before="135" w:after="135"/>
              <w:jc w:val="both"/>
              <w:textAlignment w:val="center"/>
            </w:pPr>
            <w:r>
              <w:rPr>
                <w:rFonts w:ascii="Arial" w:hAnsi="Arial" w:cs="Arial"/>
                <w:color w:val="000000"/>
                <w:position w:val="-2"/>
                <w:sz w:val="18"/>
                <w:szCs w:val="18"/>
              </w:rPr>
              <w:t>Naročnik bo izpolnjevanje pogoja preveril v evidenci ponudnikov z negativnimi referencami, ki jo vodi ministrstvo, pristojno za javna naročila.</w:t>
            </w:r>
          </w:p>
        </w:tc>
      </w:tr>
      <w:tr w:rsidR="00A53018" w14:paraId="6E1E85B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0DA81E" w14:textId="77777777" w:rsidR="00A53018" w:rsidRDefault="00D907E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F74039" w14:textId="77777777" w:rsidR="00A53018" w:rsidRDefault="00D907E0">
            <w:pPr>
              <w:jc w:val="both"/>
              <w:textAlignment w:val="center"/>
            </w:pPr>
            <w:r>
              <w:rPr>
                <w:rFonts w:ascii="Arial" w:hAnsi="Arial" w:cs="Arial"/>
                <w:color w:val="000000"/>
                <w:position w:val="-2"/>
                <w:sz w:val="18"/>
                <w:szCs w:val="18"/>
              </w:rPr>
              <w:t> </w:t>
            </w:r>
          </w:p>
          <w:p w14:paraId="05677C77" w14:textId="77777777" w:rsidR="00A53018" w:rsidRDefault="00D907E0">
            <w:r>
              <w:rPr>
                <w:rFonts w:ascii="Arial" w:hAnsi="Arial" w:cs="Arial"/>
                <w:color w:val="000000"/>
                <w:position w:val="-2"/>
                <w:sz w:val="18"/>
                <w:szCs w:val="18"/>
              </w:rPr>
              <w:t xml:space="preserve"> /</w:t>
            </w:r>
          </w:p>
        </w:tc>
      </w:tr>
      <w:tr w:rsidR="00A53018" w14:paraId="799EEE1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FCE649" w14:textId="77777777" w:rsidR="00A53018" w:rsidRDefault="00D907E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1B5237"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0B2DDDB4" w14:textId="77777777" w:rsidR="00A53018" w:rsidRDefault="00D907E0">
            <w:pPr>
              <w:spacing w:before="135" w:after="135"/>
              <w:jc w:val="both"/>
              <w:textAlignment w:val="center"/>
            </w:pPr>
            <w:r>
              <w:rPr>
                <w:rFonts w:ascii="Arial" w:hAnsi="Arial" w:cs="Arial"/>
                <w:color w:val="000000"/>
                <w:position w:val="-2"/>
                <w:sz w:val="18"/>
                <w:szCs w:val="18"/>
              </w:rPr>
              <w:t>Izpolnjen in podpisan Obrazec  KROVNA IZJAVA.</w:t>
            </w:r>
          </w:p>
        </w:tc>
      </w:tr>
      <w:tr w:rsidR="00A53018" w14:paraId="05FCB05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2024C5" w14:textId="77777777" w:rsidR="00A53018" w:rsidRDefault="00D907E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2F79B3"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1D5CA398" w14:textId="77777777" w:rsidR="00A53018" w:rsidRDefault="00D907E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4A060DAA" w14:textId="77777777" w:rsidR="00A53018" w:rsidRDefault="00A53018"/>
    <w:tbl>
      <w:tblPr>
        <w:tblStyle w:val="NormalTablePHPDOCX"/>
        <w:tblW w:w="9300" w:type="dxa"/>
        <w:tblInd w:w="108" w:type="dxa"/>
        <w:tblLook w:val="04A0" w:firstRow="1" w:lastRow="0" w:firstColumn="1" w:lastColumn="0" w:noHBand="0" w:noVBand="1"/>
      </w:tblPr>
      <w:tblGrid>
        <w:gridCol w:w="1860"/>
        <w:gridCol w:w="7440"/>
      </w:tblGrid>
      <w:tr w:rsidR="00A53018" w14:paraId="5C967A8D"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5470999" w14:textId="77777777" w:rsidR="00A53018" w:rsidRDefault="00D907E0">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48206D" w14:textId="77777777" w:rsidR="00A53018" w:rsidRDefault="00D907E0">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710DA60" w14:textId="77777777" w:rsidR="00A53018" w:rsidRDefault="00D907E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53018" w14:paraId="7B0EFB2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E85FCC" w14:textId="77777777" w:rsidR="00A53018" w:rsidRDefault="00D907E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FD027" w14:textId="77777777" w:rsidR="00A53018" w:rsidRDefault="00D907E0">
            <w:pPr>
              <w:spacing w:before="135" w:after="135"/>
              <w:jc w:val="both"/>
              <w:textAlignment w:val="center"/>
            </w:pPr>
            <w:r>
              <w:rPr>
                <w:rFonts w:ascii="Arial" w:hAnsi="Arial" w:cs="Arial"/>
                <w:color w:val="000000"/>
                <w:position w:val="-2"/>
                <w:sz w:val="18"/>
                <w:szCs w:val="18"/>
              </w:rPr>
              <w:t>Izpolnjen in podpisan Obrazec  KROVNA IZJAVA ali ESPD.</w:t>
            </w:r>
          </w:p>
          <w:p w14:paraId="77D14719" w14:textId="77777777" w:rsidR="00A53018" w:rsidRDefault="00D907E0">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32A18F9B" w14:textId="77777777" w:rsidR="00A53018" w:rsidRDefault="00D907E0">
            <w:pPr>
              <w:spacing w:before="135" w:after="135"/>
              <w:jc w:val="both"/>
              <w:textAlignment w:val="center"/>
            </w:pPr>
            <w:r>
              <w:rPr>
                <w:rFonts w:ascii="Arial" w:hAnsi="Arial" w:cs="Arial"/>
                <w:color w:val="000000"/>
                <w:position w:val="-2"/>
                <w:sz w:val="18"/>
                <w:szCs w:val="18"/>
              </w:rPr>
              <w:lastRenderedPageBreak/>
              <w:t>V kolikor bo gospodarski subjekt predložil zgolj Obrazec KROVNA IZJAVA ali ESPD, lahko naročnik potrdilo pridobi sam.</w:t>
            </w:r>
          </w:p>
        </w:tc>
      </w:tr>
      <w:tr w:rsidR="00A53018" w14:paraId="17B3AEA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6232C" w14:textId="77777777" w:rsidR="00A53018" w:rsidRDefault="00D907E0">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40095B" w14:textId="77777777" w:rsidR="00A53018" w:rsidRDefault="00D907E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A53018" w14:paraId="6560EFA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3FA776" w14:textId="77777777" w:rsidR="00A53018" w:rsidRDefault="00D907E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084A90"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052130FC" w14:textId="77777777" w:rsidR="00A53018" w:rsidRDefault="00D907E0">
            <w:pPr>
              <w:spacing w:before="135" w:after="135"/>
              <w:jc w:val="both"/>
              <w:textAlignment w:val="center"/>
            </w:pPr>
            <w:r>
              <w:rPr>
                <w:rFonts w:ascii="Arial" w:hAnsi="Arial" w:cs="Arial"/>
                <w:color w:val="000000"/>
                <w:position w:val="-2"/>
                <w:sz w:val="18"/>
                <w:szCs w:val="18"/>
              </w:rPr>
              <w:t>Izpolnjen in podpisan Obrazec  KROVNA IZJAVA.</w:t>
            </w:r>
          </w:p>
        </w:tc>
      </w:tr>
      <w:tr w:rsidR="00A53018" w14:paraId="73C12BA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633FA" w14:textId="77777777" w:rsidR="00A53018" w:rsidRDefault="00D907E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94F002"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32C87609" w14:textId="77777777" w:rsidR="00A53018" w:rsidRDefault="00D907E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4F65141B" w14:textId="77777777" w:rsidR="00A53018" w:rsidRDefault="00D907E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54B5337C" w14:textId="77777777" w:rsidR="00A53018" w:rsidRDefault="00A53018"/>
    <w:tbl>
      <w:tblPr>
        <w:tblStyle w:val="NormalTablePHPDOCX"/>
        <w:tblW w:w="2500" w:type="pct"/>
        <w:tblInd w:w="108" w:type="dxa"/>
        <w:tblLook w:val="04A0" w:firstRow="1" w:lastRow="0" w:firstColumn="1" w:lastColumn="0" w:noHBand="0" w:noVBand="1"/>
      </w:tblPr>
      <w:tblGrid>
        <w:gridCol w:w="4504"/>
      </w:tblGrid>
      <w:tr w:rsidR="00A53018" w14:paraId="765E112F"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684F955" w14:textId="77777777" w:rsidR="00A53018" w:rsidRDefault="00D907E0">
            <w:r>
              <w:rPr>
                <w:rFonts w:ascii="Arial" w:hAnsi="Arial" w:cs="Arial"/>
                <w:color w:val="FFFFFF"/>
                <w:position w:val="-2"/>
                <w:sz w:val="18"/>
                <w:szCs w:val="18"/>
              </w:rPr>
              <w:t>Poslovna in finančna sposobnost</w:t>
            </w:r>
          </w:p>
        </w:tc>
      </w:tr>
    </w:tbl>
    <w:p w14:paraId="11C63A14" w14:textId="77777777" w:rsidR="00A53018" w:rsidRDefault="00A53018"/>
    <w:tbl>
      <w:tblPr>
        <w:tblStyle w:val="NormalTablePHPDOCX"/>
        <w:tblW w:w="9300" w:type="dxa"/>
        <w:tblInd w:w="108" w:type="dxa"/>
        <w:tblLook w:val="04A0" w:firstRow="1" w:lastRow="0" w:firstColumn="1" w:lastColumn="0" w:noHBand="0" w:noVBand="1"/>
      </w:tblPr>
      <w:tblGrid>
        <w:gridCol w:w="1860"/>
        <w:gridCol w:w="7440"/>
      </w:tblGrid>
      <w:tr w:rsidR="00A53018" w14:paraId="7EF6BBE4"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CAECA6F" w14:textId="77777777" w:rsidR="00A53018" w:rsidRDefault="00D907E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Medicinski pripomočki - registracija za promet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98F4DE" w14:textId="4EA2AB2B" w:rsidR="00A53018" w:rsidRDefault="00565225">
            <w:pPr>
              <w:spacing w:before="135" w:after="135"/>
              <w:jc w:val="both"/>
              <w:textAlignment w:val="center"/>
            </w:pPr>
            <w:r>
              <w:rPr>
                <w:rFonts w:ascii="Arial" w:hAnsi="Arial" w:cs="Arial"/>
                <w:color w:val="000000"/>
                <w:sz w:val="18"/>
                <w:szCs w:val="18"/>
              </w:rPr>
              <w:t xml:space="preserve">Ponudnik mora izpolnjevati pogoje za opravljanje dejavnosti, ki je predmet javnega naročila. Ponudnik mora imeti veljavno potrdilo o vpisu v register dobaviteljev medicinskih pripomočkov in IVD pripomočkov, ki ga vodi Javna agencija RS za zdravila in medicinske pripomočke. </w:t>
            </w:r>
          </w:p>
        </w:tc>
      </w:tr>
      <w:tr w:rsidR="00A53018" w14:paraId="1FC1DDF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931276" w14:textId="77777777" w:rsidR="00A53018" w:rsidRDefault="00D907E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3823CA" w14:textId="60570B92" w:rsidR="00A53018" w:rsidRDefault="00D907E0">
            <w:pPr>
              <w:spacing w:before="135" w:after="135"/>
              <w:jc w:val="both"/>
              <w:textAlignment w:val="center"/>
            </w:pPr>
            <w:r>
              <w:rPr>
                <w:rFonts w:ascii="Arial" w:hAnsi="Arial" w:cs="Arial"/>
                <w:color w:val="000000"/>
                <w:position w:val="-2"/>
                <w:sz w:val="18"/>
                <w:szCs w:val="18"/>
              </w:rPr>
              <w:t>Fotokopija potrdila o vpisu v uradno evidenco JAZMP.</w:t>
            </w:r>
          </w:p>
        </w:tc>
      </w:tr>
      <w:tr w:rsidR="00A53018" w14:paraId="711BC93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6C2D0E" w14:textId="77777777" w:rsidR="00A53018" w:rsidRDefault="00D907E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096F5E" w14:textId="77777777" w:rsidR="00A53018" w:rsidRDefault="00D907E0">
            <w:pPr>
              <w:jc w:val="both"/>
              <w:textAlignment w:val="center"/>
            </w:pPr>
            <w:r>
              <w:rPr>
                <w:rFonts w:ascii="Arial" w:hAnsi="Arial" w:cs="Arial"/>
                <w:color w:val="000000"/>
                <w:position w:val="-2"/>
                <w:sz w:val="18"/>
                <w:szCs w:val="18"/>
              </w:rPr>
              <w:t> </w:t>
            </w:r>
          </w:p>
          <w:p w14:paraId="75023798" w14:textId="77777777" w:rsidR="00A53018" w:rsidRDefault="00D907E0">
            <w:r>
              <w:rPr>
                <w:rFonts w:ascii="Arial" w:hAnsi="Arial" w:cs="Arial"/>
                <w:color w:val="000000"/>
                <w:position w:val="-2"/>
                <w:sz w:val="18"/>
                <w:szCs w:val="18"/>
              </w:rPr>
              <w:t xml:space="preserve"> /</w:t>
            </w:r>
          </w:p>
        </w:tc>
      </w:tr>
      <w:tr w:rsidR="00A53018" w14:paraId="16C315C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040F49" w14:textId="77777777" w:rsidR="00A53018" w:rsidRDefault="00D907E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CB538B"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13509DD1" w14:textId="77777777" w:rsidR="00A53018" w:rsidRDefault="00D907E0">
            <w:pPr>
              <w:jc w:val="both"/>
              <w:textAlignment w:val="center"/>
            </w:pPr>
            <w:r>
              <w:rPr>
                <w:rFonts w:ascii="Arial" w:hAnsi="Arial" w:cs="Arial"/>
                <w:color w:val="000000"/>
                <w:position w:val="-2"/>
                <w:sz w:val="18"/>
                <w:szCs w:val="18"/>
              </w:rPr>
              <w:t> </w:t>
            </w:r>
          </w:p>
        </w:tc>
      </w:tr>
      <w:tr w:rsidR="00A53018" w14:paraId="1C947B0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2615EB" w14:textId="77777777" w:rsidR="00A53018" w:rsidRDefault="00D907E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23AC2E"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40912DBD" w14:textId="77777777" w:rsidR="00A53018" w:rsidRDefault="00D907E0">
            <w:pPr>
              <w:jc w:val="both"/>
              <w:textAlignment w:val="center"/>
            </w:pPr>
            <w:r>
              <w:rPr>
                <w:rFonts w:ascii="Arial" w:hAnsi="Arial" w:cs="Arial"/>
                <w:color w:val="000000"/>
                <w:position w:val="-2"/>
                <w:sz w:val="18"/>
                <w:szCs w:val="18"/>
              </w:rPr>
              <w:t> </w:t>
            </w:r>
          </w:p>
        </w:tc>
      </w:tr>
    </w:tbl>
    <w:p w14:paraId="073FE348" w14:textId="77777777" w:rsidR="00A53018" w:rsidRDefault="00A53018"/>
    <w:tbl>
      <w:tblPr>
        <w:tblStyle w:val="NormalTablePHPDOCX"/>
        <w:tblW w:w="9300" w:type="dxa"/>
        <w:tblInd w:w="108" w:type="dxa"/>
        <w:tblLook w:val="04A0" w:firstRow="1" w:lastRow="0" w:firstColumn="1" w:lastColumn="0" w:noHBand="0" w:noVBand="1"/>
      </w:tblPr>
      <w:tblGrid>
        <w:gridCol w:w="1860"/>
        <w:gridCol w:w="7440"/>
      </w:tblGrid>
      <w:tr w:rsidR="00A53018" w14:paraId="09F8F59B"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8FEF5AF" w14:textId="77777777" w:rsidR="00A53018" w:rsidRDefault="00D907E0">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23FAB7" w14:textId="77777777" w:rsidR="00A53018" w:rsidRDefault="00D907E0">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0756048B" w14:textId="77777777" w:rsidR="00A53018" w:rsidRDefault="00D907E0">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A53018" w14:paraId="1233B19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F2FC1F" w14:textId="77777777" w:rsidR="00A53018" w:rsidRDefault="00D907E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BF0FAC" w14:textId="77777777" w:rsidR="00A53018" w:rsidRDefault="00D907E0">
            <w:pPr>
              <w:spacing w:before="135" w:after="135"/>
              <w:jc w:val="both"/>
              <w:textAlignment w:val="center"/>
            </w:pPr>
            <w:r>
              <w:rPr>
                <w:rFonts w:ascii="Arial" w:hAnsi="Arial" w:cs="Arial"/>
                <w:color w:val="000000"/>
                <w:position w:val="-2"/>
                <w:sz w:val="18"/>
                <w:szCs w:val="18"/>
              </w:rPr>
              <w:t>Izpolnjen in podpisan Obrazec  KROVNA IZJAVA.</w:t>
            </w:r>
          </w:p>
          <w:p w14:paraId="4EC90E3A" w14:textId="77777777" w:rsidR="00A53018" w:rsidRDefault="00D907E0">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A53018" w14:paraId="71F4073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31DF7A" w14:textId="77777777" w:rsidR="00A53018" w:rsidRDefault="00D907E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7266E" w14:textId="77777777" w:rsidR="00A53018" w:rsidRDefault="00D907E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26A455D" w14:textId="77777777" w:rsidR="00A53018" w:rsidRDefault="00D907E0">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A53018" w14:paraId="4613C62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C55100" w14:textId="77777777" w:rsidR="00A53018" w:rsidRDefault="00D907E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C13142"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4B8B9D06" w14:textId="77777777" w:rsidR="00A53018" w:rsidRDefault="00D907E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A53018" w14:paraId="6B9F56A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A65B66" w14:textId="77777777" w:rsidR="00A53018" w:rsidRDefault="00D907E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0D5AF5"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17672912" w14:textId="77777777" w:rsidR="00A53018" w:rsidRDefault="00D907E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5ACB3614" w14:textId="77777777" w:rsidR="00A53018" w:rsidRDefault="00A53018"/>
    <w:tbl>
      <w:tblPr>
        <w:tblStyle w:val="NormalTablePHPDOCX"/>
        <w:tblW w:w="2500" w:type="pct"/>
        <w:tblInd w:w="108" w:type="dxa"/>
        <w:tblLook w:val="04A0" w:firstRow="1" w:lastRow="0" w:firstColumn="1" w:lastColumn="0" w:noHBand="0" w:noVBand="1"/>
      </w:tblPr>
      <w:tblGrid>
        <w:gridCol w:w="4504"/>
      </w:tblGrid>
      <w:tr w:rsidR="00A53018" w14:paraId="666841FA"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40E68424" w14:textId="77777777" w:rsidR="00A53018" w:rsidRDefault="00D907E0">
            <w:r>
              <w:rPr>
                <w:rFonts w:ascii="Arial" w:hAnsi="Arial" w:cs="Arial"/>
                <w:color w:val="FFFFFF"/>
                <w:position w:val="-2"/>
                <w:sz w:val="18"/>
                <w:szCs w:val="18"/>
              </w:rPr>
              <w:t>Tehnična sposobnost</w:t>
            </w:r>
          </w:p>
        </w:tc>
      </w:tr>
    </w:tbl>
    <w:p w14:paraId="48B7F90C" w14:textId="77777777" w:rsidR="00A53018" w:rsidRDefault="00A53018"/>
    <w:tbl>
      <w:tblPr>
        <w:tblStyle w:val="NormalTablePHPDOCX"/>
        <w:tblW w:w="9300" w:type="dxa"/>
        <w:tblInd w:w="108" w:type="dxa"/>
        <w:tblLook w:val="04A0" w:firstRow="1" w:lastRow="0" w:firstColumn="1" w:lastColumn="0" w:noHBand="0" w:noVBand="1"/>
      </w:tblPr>
      <w:tblGrid>
        <w:gridCol w:w="1860"/>
        <w:gridCol w:w="7440"/>
      </w:tblGrid>
      <w:tr w:rsidR="00A53018" w14:paraId="370B86B9"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4DA2A68" w14:textId="77777777" w:rsidR="00A53018" w:rsidRDefault="00D907E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Zagotavljanje zahtevanih količin</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99CAF2" w14:textId="77777777" w:rsidR="00A53018" w:rsidRDefault="00D907E0">
            <w:pPr>
              <w:spacing w:before="135" w:after="135"/>
              <w:jc w:val="both"/>
              <w:textAlignment w:val="center"/>
            </w:pPr>
            <w:r>
              <w:rPr>
                <w:rFonts w:ascii="Arial" w:hAnsi="Arial" w:cs="Arial"/>
                <w:color w:val="000000"/>
                <w:position w:val="-2"/>
                <w:sz w:val="18"/>
                <w:szCs w:val="18"/>
              </w:rPr>
              <w:t>Ponudnik mora zagotavljati zahtevane količine, ustreznosti in dobavo</w:t>
            </w:r>
          </w:p>
        </w:tc>
      </w:tr>
      <w:tr w:rsidR="00A53018" w14:paraId="7001A53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3C34C2" w14:textId="77777777" w:rsidR="00A53018" w:rsidRDefault="00D907E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C0D03E" w14:textId="77777777" w:rsidR="00A53018" w:rsidRDefault="00D907E0">
            <w:pPr>
              <w:spacing w:before="135" w:after="135"/>
              <w:jc w:val="both"/>
              <w:textAlignment w:val="center"/>
            </w:pPr>
            <w:r>
              <w:rPr>
                <w:rFonts w:ascii="Arial" w:hAnsi="Arial" w:cs="Arial"/>
                <w:color w:val="000000"/>
                <w:position w:val="-2"/>
                <w:sz w:val="18"/>
                <w:szCs w:val="18"/>
              </w:rPr>
              <w:t>Izpolnjen, datiran, podpisan in žigosan obrazec "Izjava o zagotovitvi zahtevanih količin, ustreznosti in dobavi</w:t>
            </w:r>
          </w:p>
        </w:tc>
      </w:tr>
      <w:tr w:rsidR="00A53018" w14:paraId="7880091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2C7F96" w14:textId="77777777" w:rsidR="00A53018" w:rsidRDefault="00D907E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2744FA" w14:textId="77777777" w:rsidR="00A53018" w:rsidRDefault="00D907E0">
            <w:pPr>
              <w:jc w:val="both"/>
              <w:textAlignment w:val="center"/>
            </w:pPr>
            <w:r>
              <w:rPr>
                <w:rFonts w:ascii="Arial" w:hAnsi="Arial" w:cs="Arial"/>
                <w:color w:val="000000"/>
                <w:position w:val="-2"/>
                <w:sz w:val="18"/>
                <w:szCs w:val="18"/>
              </w:rPr>
              <w:t> </w:t>
            </w:r>
          </w:p>
          <w:p w14:paraId="458E2075" w14:textId="77777777" w:rsidR="00A53018" w:rsidRDefault="00D907E0">
            <w:r>
              <w:rPr>
                <w:rFonts w:ascii="Arial" w:hAnsi="Arial" w:cs="Arial"/>
                <w:color w:val="000000"/>
                <w:position w:val="-2"/>
                <w:sz w:val="18"/>
                <w:szCs w:val="18"/>
              </w:rPr>
              <w:t xml:space="preserve"> /</w:t>
            </w:r>
          </w:p>
        </w:tc>
      </w:tr>
      <w:tr w:rsidR="00A53018" w14:paraId="0D5357C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E97000" w14:textId="77777777" w:rsidR="00A53018" w:rsidRDefault="00D907E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7A9621"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69DE3991" w14:textId="77777777" w:rsidR="00A53018" w:rsidRDefault="00D907E0">
            <w:pPr>
              <w:jc w:val="both"/>
              <w:textAlignment w:val="center"/>
            </w:pPr>
            <w:r>
              <w:rPr>
                <w:rFonts w:ascii="Arial" w:hAnsi="Arial" w:cs="Arial"/>
                <w:color w:val="000000"/>
                <w:position w:val="-2"/>
                <w:sz w:val="18"/>
                <w:szCs w:val="18"/>
              </w:rPr>
              <w:t> </w:t>
            </w:r>
          </w:p>
        </w:tc>
      </w:tr>
      <w:tr w:rsidR="00A53018" w14:paraId="41C7479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5A460D" w14:textId="77777777" w:rsidR="00A53018" w:rsidRDefault="00D907E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3E50BE"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64AC51B4" w14:textId="77777777" w:rsidR="00A53018" w:rsidRDefault="00D907E0">
            <w:pPr>
              <w:jc w:val="both"/>
              <w:textAlignment w:val="center"/>
            </w:pPr>
            <w:r>
              <w:rPr>
                <w:rFonts w:ascii="Arial" w:hAnsi="Arial" w:cs="Arial"/>
                <w:color w:val="000000"/>
                <w:position w:val="-2"/>
                <w:sz w:val="18"/>
                <w:szCs w:val="18"/>
              </w:rPr>
              <w:t> </w:t>
            </w:r>
          </w:p>
        </w:tc>
      </w:tr>
    </w:tbl>
    <w:p w14:paraId="15119C6F" w14:textId="77777777" w:rsidR="00A53018" w:rsidRDefault="00A53018"/>
    <w:tbl>
      <w:tblPr>
        <w:tblStyle w:val="NormalTablePHPDOCX"/>
        <w:tblW w:w="9300" w:type="dxa"/>
        <w:tblInd w:w="108" w:type="dxa"/>
        <w:tblLook w:val="04A0" w:firstRow="1" w:lastRow="0" w:firstColumn="1" w:lastColumn="0" w:noHBand="0" w:noVBand="1"/>
      </w:tblPr>
      <w:tblGrid>
        <w:gridCol w:w="1860"/>
        <w:gridCol w:w="7440"/>
      </w:tblGrid>
      <w:tr w:rsidR="00A53018" w14:paraId="3549EE0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1D4622F" w14:textId="77777777" w:rsidR="0094198F" w:rsidRDefault="00D907E0">
            <w:pPr>
              <w:jc w:val="center"/>
              <w:rPr>
                <w:rFonts w:ascii="Arial" w:hAnsi="Arial" w:cs="Arial"/>
                <w:b/>
                <w:bCs/>
                <w:color w:val="FFFFFF"/>
                <w:position w:val="-2"/>
                <w:sz w:val="18"/>
                <w:szCs w:val="18"/>
              </w:rPr>
            </w:pPr>
            <w:r>
              <w:rPr>
                <w:rFonts w:ascii="Arial" w:hAnsi="Arial" w:cs="Arial"/>
                <w:b/>
                <w:bCs/>
                <w:color w:val="FFFFFF"/>
                <w:position w:val="-2"/>
                <w:sz w:val="18"/>
                <w:szCs w:val="18"/>
              </w:rPr>
              <w:t>POGOJ 2</w:t>
            </w:r>
            <w:r w:rsidR="0094198F">
              <w:rPr>
                <w:rFonts w:ascii="Arial" w:hAnsi="Arial" w:cs="Arial"/>
                <w:b/>
                <w:bCs/>
                <w:color w:val="FFFFFF"/>
                <w:position w:val="-2"/>
                <w:sz w:val="18"/>
                <w:szCs w:val="18"/>
              </w:rPr>
              <w:t xml:space="preserve"> </w:t>
            </w:r>
          </w:p>
          <w:p w14:paraId="5FAB137B" w14:textId="3977BE82" w:rsidR="00A53018" w:rsidRDefault="0094198F">
            <w:pPr>
              <w:jc w:val="center"/>
            </w:pPr>
            <w:r>
              <w:rPr>
                <w:rFonts w:ascii="Arial" w:hAnsi="Arial" w:cs="Arial"/>
                <w:b/>
                <w:bCs/>
                <w:color w:val="FFFFFF"/>
                <w:position w:val="-2"/>
                <w:sz w:val="18"/>
                <w:szCs w:val="18"/>
              </w:rPr>
              <w:t>Finančno poslovanje</w:t>
            </w:r>
            <w:r w:rsidR="00D907E0">
              <w:rPr>
                <w:rFonts w:ascii="Arial" w:hAnsi="Arial" w:cs="Arial"/>
                <w:b/>
                <w:bCs/>
                <w:color w:val="FFFFFF"/>
                <w:position w:val="-2"/>
                <w:sz w:val="18"/>
                <w:szCs w:val="18"/>
              </w:rPr>
              <w:br/>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1748A0" w14:textId="49AC186C" w:rsidR="00A53018" w:rsidRDefault="00D907E0">
            <w:pPr>
              <w:spacing w:before="135" w:after="135"/>
              <w:jc w:val="both"/>
              <w:textAlignment w:val="center"/>
            </w:pPr>
            <w:r>
              <w:rPr>
                <w:rFonts w:ascii="Arial" w:hAnsi="Arial" w:cs="Arial"/>
                <w:color w:val="000000"/>
                <w:position w:val="-2"/>
                <w:sz w:val="18"/>
                <w:szCs w:val="18"/>
              </w:rPr>
              <w:t xml:space="preserve">Ponudnik mora </w:t>
            </w:r>
            <w:r w:rsidR="0094198F">
              <w:rPr>
                <w:rFonts w:ascii="Arial" w:hAnsi="Arial" w:cs="Arial"/>
                <w:color w:val="000000"/>
                <w:position w:val="-2"/>
                <w:sz w:val="18"/>
                <w:szCs w:val="18"/>
              </w:rPr>
              <w:t>dokazati, da je v zadnjih treh letih pred oddajo ponudbe imel v vsakem koledarskem letu vsaj 50.000 eur letnega prometa</w:t>
            </w:r>
          </w:p>
        </w:tc>
      </w:tr>
      <w:tr w:rsidR="00A53018" w14:paraId="089AD9C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3D5C74" w14:textId="77777777" w:rsidR="00A53018" w:rsidRDefault="00D907E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10CD24" w14:textId="5006A838" w:rsidR="00A53018" w:rsidRDefault="0094198F">
            <w:pPr>
              <w:spacing w:before="135" w:after="135"/>
              <w:jc w:val="both"/>
              <w:textAlignment w:val="center"/>
            </w:pPr>
            <w:r>
              <w:rPr>
                <w:rFonts w:ascii="Arial" w:hAnsi="Arial" w:cs="Arial"/>
                <w:color w:val="000000"/>
                <w:position w:val="-2"/>
                <w:sz w:val="18"/>
                <w:szCs w:val="18"/>
              </w:rPr>
              <w:t>Letno poročilo za vsako koledarsko leto</w:t>
            </w:r>
          </w:p>
        </w:tc>
      </w:tr>
      <w:tr w:rsidR="00A53018" w14:paraId="18CC95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A1C9AA" w14:textId="77777777" w:rsidR="00A53018" w:rsidRDefault="00D907E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C249D6" w14:textId="77777777" w:rsidR="00A53018" w:rsidRDefault="00D907E0">
            <w:pPr>
              <w:jc w:val="both"/>
              <w:textAlignment w:val="center"/>
            </w:pPr>
            <w:r>
              <w:rPr>
                <w:rFonts w:ascii="Arial" w:hAnsi="Arial" w:cs="Arial"/>
                <w:color w:val="000000"/>
                <w:position w:val="-2"/>
                <w:sz w:val="18"/>
                <w:szCs w:val="18"/>
              </w:rPr>
              <w:t> </w:t>
            </w:r>
          </w:p>
          <w:p w14:paraId="3C9770BB" w14:textId="77777777" w:rsidR="00A53018" w:rsidRDefault="00D907E0">
            <w:r>
              <w:rPr>
                <w:rFonts w:ascii="Arial" w:hAnsi="Arial" w:cs="Arial"/>
                <w:color w:val="000000"/>
                <w:position w:val="-2"/>
                <w:sz w:val="18"/>
                <w:szCs w:val="18"/>
              </w:rPr>
              <w:t xml:space="preserve"> /</w:t>
            </w:r>
          </w:p>
        </w:tc>
      </w:tr>
      <w:tr w:rsidR="00A53018" w14:paraId="1754E08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91C6A4" w14:textId="77777777" w:rsidR="00A53018" w:rsidRDefault="00D907E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750F4" w14:textId="77777777" w:rsidR="0094198F" w:rsidRDefault="00D907E0" w:rsidP="0094198F">
            <w:pPr>
              <w:spacing w:before="135" w:after="135"/>
              <w:jc w:val="both"/>
              <w:textAlignment w:val="center"/>
            </w:pPr>
            <w:r>
              <w:rPr>
                <w:rFonts w:ascii="Arial" w:hAnsi="Arial" w:cs="Arial"/>
                <w:color w:val="000000"/>
                <w:position w:val="-2"/>
                <w:sz w:val="18"/>
                <w:szCs w:val="18"/>
              </w:rPr>
              <w:t> </w:t>
            </w:r>
            <w:r w:rsidR="0094198F">
              <w:rPr>
                <w:rFonts w:ascii="Arial" w:hAnsi="Arial" w:cs="Arial"/>
                <w:color w:val="000000"/>
                <w:position w:val="-2"/>
                <w:sz w:val="18"/>
                <w:szCs w:val="18"/>
              </w:rPr>
              <w:t>MORAJO izpolnjevati pogoj</w:t>
            </w:r>
          </w:p>
          <w:p w14:paraId="68A4DA3A" w14:textId="26A98007" w:rsidR="00A53018" w:rsidRDefault="00A53018">
            <w:pPr>
              <w:jc w:val="both"/>
              <w:textAlignment w:val="center"/>
            </w:pPr>
          </w:p>
        </w:tc>
      </w:tr>
      <w:tr w:rsidR="00A53018" w14:paraId="7A93E43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356AE3" w14:textId="77777777" w:rsidR="00A53018" w:rsidRDefault="00D907E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A148C9" w14:textId="77777777" w:rsidR="0094198F" w:rsidRDefault="00D907E0" w:rsidP="0094198F">
            <w:pPr>
              <w:spacing w:before="135" w:after="135"/>
              <w:jc w:val="both"/>
              <w:textAlignment w:val="center"/>
            </w:pPr>
            <w:r>
              <w:rPr>
                <w:rFonts w:ascii="Arial" w:hAnsi="Arial" w:cs="Arial"/>
                <w:color w:val="000000"/>
                <w:position w:val="-2"/>
                <w:sz w:val="18"/>
                <w:szCs w:val="18"/>
              </w:rPr>
              <w:t> </w:t>
            </w:r>
            <w:r w:rsidR="0094198F">
              <w:rPr>
                <w:rFonts w:ascii="Arial" w:hAnsi="Arial" w:cs="Arial"/>
                <w:color w:val="000000"/>
                <w:position w:val="-2"/>
                <w:sz w:val="18"/>
                <w:szCs w:val="18"/>
              </w:rPr>
              <w:t>MORAJO izpolnjevati pogoj</w:t>
            </w:r>
          </w:p>
          <w:p w14:paraId="3D0EC477" w14:textId="7972225B" w:rsidR="00A53018" w:rsidRDefault="00A53018">
            <w:pPr>
              <w:jc w:val="both"/>
              <w:textAlignment w:val="center"/>
            </w:pPr>
          </w:p>
        </w:tc>
      </w:tr>
    </w:tbl>
    <w:p w14:paraId="16A61946" w14:textId="77777777" w:rsidR="00A53018" w:rsidRDefault="00A53018">
      <w:pPr>
        <w:sectPr w:rsidR="00A53018" w:rsidSect="00D931BF">
          <w:pgSz w:w="11906" w:h="16838"/>
          <w:pgMar w:top="1418" w:right="1418" w:bottom="1418" w:left="1418" w:header="567" w:footer="680" w:gutter="0"/>
          <w:cols w:space="708"/>
          <w:docGrid w:linePitch="360"/>
        </w:sectPr>
      </w:pPr>
    </w:p>
    <w:p w14:paraId="7D245470" w14:textId="77777777" w:rsidR="00D907E0" w:rsidRPr="00A207D9" w:rsidRDefault="00D907E0" w:rsidP="00D907E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5FAAE3F3" w14:textId="77777777" w:rsidR="00B85C9A" w:rsidRDefault="00B85C9A" w:rsidP="0028420A">
      <w:pPr>
        <w:jc w:val="both"/>
        <w:rPr>
          <w:rFonts w:cs="Helvetica"/>
          <w:b/>
          <w:sz w:val="18"/>
          <w:szCs w:val="18"/>
        </w:rPr>
      </w:pPr>
    </w:p>
    <w:p w14:paraId="6BA593DC" w14:textId="3CCBB721" w:rsidR="0028420A" w:rsidRDefault="00B85C9A" w:rsidP="0028420A">
      <w:pPr>
        <w:jc w:val="both"/>
        <w:rPr>
          <w:rFonts w:cs="Helvetica"/>
          <w:b/>
          <w:sz w:val="18"/>
          <w:szCs w:val="18"/>
        </w:rPr>
      </w:pPr>
      <w:r>
        <w:rPr>
          <w:rFonts w:cs="Helvetica"/>
          <w:b/>
          <w:sz w:val="18"/>
          <w:szCs w:val="18"/>
        </w:rPr>
        <w:t>Glej priloženo excelovo tabelo.</w:t>
      </w:r>
    </w:p>
    <w:p w14:paraId="43E1FFDC" w14:textId="761ED251" w:rsidR="002B3AC1" w:rsidRPr="002B3AC1" w:rsidRDefault="002B3AC1" w:rsidP="002B3AC1">
      <w:pPr>
        <w:jc w:val="both"/>
        <w:rPr>
          <w:rFonts w:cs="Helvetica"/>
          <w:b/>
          <w:sz w:val="18"/>
          <w:szCs w:val="18"/>
        </w:rPr>
      </w:pPr>
      <w:r w:rsidRPr="002B3AC1">
        <w:rPr>
          <w:rFonts w:cs="Helvetica"/>
          <w:b/>
          <w:sz w:val="18"/>
          <w:szCs w:val="18"/>
        </w:rPr>
        <w:t>Ponudnik mora v času preverjanja ponudb</w:t>
      </w:r>
      <w:r w:rsidR="00E75E6E">
        <w:rPr>
          <w:rFonts w:cs="Helvetica"/>
          <w:b/>
          <w:sz w:val="18"/>
          <w:szCs w:val="18"/>
        </w:rPr>
        <w:t xml:space="preserve"> </w:t>
      </w:r>
      <w:r w:rsidRPr="002B3AC1">
        <w:rPr>
          <w:rFonts w:cs="Helvetica"/>
          <w:b/>
          <w:sz w:val="18"/>
          <w:szCs w:val="18"/>
        </w:rPr>
        <w:t>zagotoviti vzorce in sicer na sledeč način:</w:t>
      </w:r>
    </w:p>
    <w:p w14:paraId="502176B5" w14:textId="77777777" w:rsidR="002B3AC1" w:rsidRPr="002B3AC1" w:rsidRDefault="002B3AC1" w:rsidP="00046095">
      <w:pPr>
        <w:widowControl w:val="0"/>
        <w:numPr>
          <w:ilvl w:val="0"/>
          <w:numId w:val="31"/>
        </w:numPr>
        <w:spacing w:after="0" w:line="240" w:lineRule="auto"/>
        <w:jc w:val="both"/>
        <w:rPr>
          <w:rFonts w:cs="Helvetica"/>
          <w:sz w:val="18"/>
          <w:szCs w:val="18"/>
        </w:rPr>
      </w:pPr>
      <w:r w:rsidRPr="002B3AC1">
        <w:rPr>
          <w:rFonts w:cs="Helvetica"/>
          <w:sz w:val="18"/>
          <w:szCs w:val="18"/>
        </w:rPr>
        <w:t>Naročnik bo pisno zahteval predložitev vzorcev. Rok za predložitev vzorcev je 3 (tri) delovne dni od prejema poziva.</w:t>
      </w:r>
    </w:p>
    <w:p w14:paraId="2ED3EB27" w14:textId="77777777" w:rsidR="002B3AC1" w:rsidRPr="002B3AC1" w:rsidRDefault="002B3AC1" w:rsidP="00046095">
      <w:pPr>
        <w:widowControl w:val="0"/>
        <w:numPr>
          <w:ilvl w:val="0"/>
          <w:numId w:val="31"/>
        </w:numPr>
        <w:spacing w:after="0" w:line="240" w:lineRule="auto"/>
        <w:jc w:val="both"/>
        <w:rPr>
          <w:rFonts w:cs="Helvetica"/>
          <w:sz w:val="18"/>
          <w:szCs w:val="18"/>
        </w:rPr>
      </w:pPr>
      <w:r w:rsidRPr="002B3AC1">
        <w:rPr>
          <w:rFonts w:cs="Helvetica"/>
          <w:sz w:val="18"/>
          <w:szCs w:val="18"/>
        </w:rPr>
        <w:t>Vsi vzorci so za naročnika brezplačni.</w:t>
      </w:r>
    </w:p>
    <w:p w14:paraId="12F0F224" w14:textId="4EEEDCB2" w:rsidR="002B3AC1" w:rsidRPr="002B3AC1" w:rsidRDefault="002B3AC1" w:rsidP="00046095">
      <w:pPr>
        <w:widowControl w:val="0"/>
        <w:numPr>
          <w:ilvl w:val="0"/>
          <w:numId w:val="31"/>
        </w:numPr>
        <w:spacing w:after="0" w:line="240" w:lineRule="auto"/>
        <w:jc w:val="both"/>
        <w:rPr>
          <w:rFonts w:cs="Helvetica"/>
          <w:sz w:val="18"/>
          <w:szCs w:val="18"/>
        </w:rPr>
      </w:pPr>
      <w:r w:rsidRPr="002B3AC1">
        <w:rPr>
          <w:rFonts w:cs="Helvetica"/>
          <w:sz w:val="18"/>
          <w:szCs w:val="18"/>
        </w:rPr>
        <w:t xml:space="preserve">Vsi vzorci </w:t>
      </w:r>
      <w:r w:rsidR="00203DDC">
        <w:rPr>
          <w:rFonts w:cs="Helvetica"/>
          <w:sz w:val="18"/>
          <w:szCs w:val="18"/>
        </w:rPr>
        <w:t>morajo biti</w:t>
      </w:r>
      <w:r w:rsidRPr="002B3AC1">
        <w:rPr>
          <w:rFonts w:cs="Helvetica"/>
          <w:sz w:val="18"/>
          <w:szCs w:val="18"/>
        </w:rPr>
        <w:t xml:space="preserve"> predloženi v originalni embalaži in s priloženo dokumentacijo proizvajalca, iz katere bo razvidna kvalitetna ustreznost glede na zahteve naročnika. Dokumentacija proizvajalca mora biti BERLJIVA in predložena v jeziku proizvajalca. Na zahtevo naročnika bo ponudnik zagotovil laični slovenski prevod.</w:t>
      </w:r>
    </w:p>
    <w:p w14:paraId="408600AE" w14:textId="4A11D830" w:rsidR="002B3AC1" w:rsidRPr="002B3AC1" w:rsidRDefault="00024585" w:rsidP="00046095">
      <w:pPr>
        <w:widowControl w:val="0"/>
        <w:numPr>
          <w:ilvl w:val="0"/>
          <w:numId w:val="31"/>
        </w:numPr>
        <w:spacing w:after="0" w:line="240" w:lineRule="auto"/>
        <w:jc w:val="both"/>
        <w:rPr>
          <w:rFonts w:cs="Helvetica"/>
          <w:sz w:val="18"/>
          <w:szCs w:val="18"/>
        </w:rPr>
      </w:pPr>
      <w:r>
        <w:rPr>
          <w:rFonts w:cs="Helvetica"/>
          <w:sz w:val="18"/>
          <w:szCs w:val="18"/>
        </w:rPr>
        <w:t>N</w:t>
      </w:r>
      <w:r w:rsidR="002B3AC1" w:rsidRPr="002B3AC1">
        <w:rPr>
          <w:rFonts w:cs="Helvetica"/>
          <w:sz w:val="18"/>
          <w:szCs w:val="18"/>
        </w:rPr>
        <w:t xml:space="preserve">a zahtevo naročnika </w:t>
      </w:r>
      <w:r w:rsidR="00203DDC">
        <w:rPr>
          <w:rFonts w:cs="Helvetica"/>
          <w:sz w:val="18"/>
          <w:szCs w:val="18"/>
        </w:rPr>
        <w:t>mora</w:t>
      </w:r>
      <w:r>
        <w:rPr>
          <w:rFonts w:cs="Helvetica"/>
          <w:sz w:val="18"/>
          <w:szCs w:val="18"/>
        </w:rPr>
        <w:t xml:space="preserve"> ponudnik </w:t>
      </w:r>
      <w:r w:rsidR="002B3AC1" w:rsidRPr="002B3AC1">
        <w:rPr>
          <w:rFonts w:cs="Helvetica"/>
          <w:sz w:val="18"/>
          <w:szCs w:val="18"/>
        </w:rPr>
        <w:t>predloži</w:t>
      </w:r>
      <w:r w:rsidR="00203DDC">
        <w:rPr>
          <w:rFonts w:cs="Helvetica"/>
          <w:sz w:val="18"/>
          <w:szCs w:val="18"/>
        </w:rPr>
        <w:t>ti</w:t>
      </w:r>
      <w:r w:rsidR="002B3AC1" w:rsidRPr="002B3AC1">
        <w:rPr>
          <w:rFonts w:cs="Helvetica"/>
          <w:sz w:val="18"/>
          <w:szCs w:val="18"/>
        </w:rPr>
        <w:t xml:space="preserve"> varnostne liste in deklaracijo v slovenskem jeziku, skupaj z navodili za uporabo in z jasno navedbo kemijske sestave.</w:t>
      </w:r>
    </w:p>
    <w:p w14:paraId="6FD4F67D" w14:textId="77777777" w:rsidR="002B3AC1" w:rsidRPr="002B3AC1" w:rsidRDefault="002B3AC1" w:rsidP="00046095">
      <w:pPr>
        <w:widowControl w:val="0"/>
        <w:numPr>
          <w:ilvl w:val="0"/>
          <w:numId w:val="31"/>
        </w:numPr>
        <w:spacing w:after="0" w:line="240" w:lineRule="auto"/>
        <w:jc w:val="both"/>
        <w:rPr>
          <w:rFonts w:cs="Helvetica"/>
          <w:sz w:val="18"/>
          <w:szCs w:val="18"/>
        </w:rPr>
      </w:pPr>
      <w:r w:rsidRPr="002B3AC1">
        <w:rPr>
          <w:rFonts w:cs="Helvetica"/>
          <w:sz w:val="18"/>
          <w:szCs w:val="18"/>
        </w:rPr>
        <w:t>Vsi ponujeni artikli morajo imeti CE certifikat in ustrezna dovoljenja za promet v EU.</w:t>
      </w:r>
    </w:p>
    <w:p w14:paraId="58010D19" w14:textId="77777777" w:rsidR="002B3AC1" w:rsidRPr="002B3AC1" w:rsidRDefault="002B3AC1" w:rsidP="00046095">
      <w:pPr>
        <w:widowControl w:val="0"/>
        <w:numPr>
          <w:ilvl w:val="0"/>
          <w:numId w:val="31"/>
        </w:numPr>
        <w:spacing w:after="0" w:line="240" w:lineRule="auto"/>
        <w:jc w:val="both"/>
        <w:rPr>
          <w:rFonts w:cs="Helvetica"/>
          <w:sz w:val="18"/>
          <w:szCs w:val="18"/>
        </w:rPr>
      </w:pPr>
      <w:r w:rsidRPr="002B3AC1">
        <w:rPr>
          <w:rFonts w:cs="Helvetica"/>
          <w:sz w:val="18"/>
          <w:szCs w:val="18"/>
        </w:rPr>
        <w:t>Naročnik bo opredelil potrebno količino vzorcev v pozivu, pri čemer je obseg vzorcev v izključni pristojnosti naročnika.</w:t>
      </w:r>
    </w:p>
    <w:p w14:paraId="3B60634E" w14:textId="720A1D7E" w:rsidR="002B3AC1" w:rsidRPr="002B3AC1" w:rsidRDefault="002B3AC1" w:rsidP="00046095">
      <w:pPr>
        <w:widowControl w:val="0"/>
        <w:numPr>
          <w:ilvl w:val="0"/>
          <w:numId w:val="31"/>
        </w:numPr>
        <w:spacing w:after="0" w:line="240" w:lineRule="auto"/>
        <w:jc w:val="both"/>
        <w:rPr>
          <w:rFonts w:cs="Helvetica"/>
          <w:sz w:val="18"/>
          <w:szCs w:val="18"/>
        </w:rPr>
      </w:pPr>
      <w:r w:rsidRPr="002B3AC1">
        <w:rPr>
          <w:rFonts w:cs="Helvetica"/>
          <w:sz w:val="18"/>
          <w:szCs w:val="18"/>
        </w:rPr>
        <w:t>Vsi</w:t>
      </w:r>
      <w:r w:rsidR="007B008B">
        <w:rPr>
          <w:rFonts w:cs="Helvetica"/>
          <w:sz w:val="18"/>
          <w:szCs w:val="18"/>
        </w:rPr>
        <w:t xml:space="preserve"> vzorci</w:t>
      </w:r>
      <w:r w:rsidRPr="002B3AC1">
        <w:rPr>
          <w:rFonts w:cs="Helvetica"/>
          <w:sz w:val="18"/>
          <w:szCs w:val="18"/>
        </w:rPr>
        <w:t xml:space="preserve"> </w:t>
      </w:r>
      <w:r w:rsidR="007B008B">
        <w:rPr>
          <w:rFonts w:cs="Helvetica"/>
          <w:sz w:val="18"/>
          <w:szCs w:val="18"/>
        </w:rPr>
        <w:t>mo</w:t>
      </w:r>
      <w:r w:rsidRPr="002B3AC1">
        <w:rPr>
          <w:rFonts w:cs="Helvetica"/>
          <w:sz w:val="18"/>
          <w:szCs w:val="18"/>
        </w:rPr>
        <w:t>r</w:t>
      </w:r>
      <w:r w:rsidR="00F84F09">
        <w:rPr>
          <w:rFonts w:cs="Helvetica"/>
          <w:sz w:val="18"/>
          <w:szCs w:val="18"/>
        </w:rPr>
        <w:t xml:space="preserve">ajo </w:t>
      </w:r>
      <w:r w:rsidR="00203DDC">
        <w:rPr>
          <w:rFonts w:cs="Helvetica"/>
          <w:sz w:val="18"/>
          <w:szCs w:val="18"/>
        </w:rPr>
        <w:t>biti</w:t>
      </w:r>
      <w:r w:rsidR="00F84F09">
        <w:rPr>
          <w:rFonts w:cs="Helvetica"/>
          <w:sz w:val="18"/>
          <w:szCs w:val="18"/>
        </w:rPr>
        <w:t xml:space="preserve"> </w:t>
      </w:r>
      <w:r w:rsidRPr="002B3AC1">
        <w:rPr>
          <w:rFonts w:cs="Helvetica"/>
          <w:sz w:val="18"/>
          <w:szCs w:val="18"/>
        </w:rPr>
        <w:t>ustrezno označen</w:t>
      </w:r>
      <w:r w:rsidR="00203DDC">
        <w:rPr>
          <w:rFonts w:cs="Helvetica"/>
          <w:sz w:val="18"/>
          <w:szCs w:val="18"/>
        </w:rPr>
        <w:t>i</w:t>
      </w:r>
      <w:r w:rsidR="00F84F09">
        <w:rPr>
          <w:rFonts w:cs="Helvetica"/>
          <w:sz w:val="18"/>
          <w:szCs w:val="18"/>
        </w:rPr>
        <w:t xml:space="preserve"> in dostavljeni</w:t>
      </w:r>
      <w:r w:rsidRPr="002B3AC1">
        <w:rPr>
          <w:rFonts w:cs="Helvetica"/>
          <w:sz w:val="18"/>
          <w:szCs w:val="18"/>
        </w:rPr>
        <w:t xml:space="preserve"> na naslov naročnika, ki ga bo naročnik navedel v pozivu</w:t>
      </w:r>
      <w:r w:rsidR="00F84F09">
        <w:rPr>
          <w:rFonts w:cs="Helvetica"/>
          <w:sz w:val="18"/>
          <w:szCs w:val="18"/>
        </w:rPr>
        <w:t>.</w:t>
      </w:r>
    </w:p>
    <w:p w14:paraId="06A9F1E6" w14:textId="77777777" w:rsidR="0028420A" w:rsidRDefault="0028420A" w:rsidP="0028420A">
      <w:pPr>
        <w:jc w:val="both"/>
        <w:rPr>
          <w:rFonts w:eastAsia="Times New Roman" w:cs="Arial"/>
          <w:color w:val="000000"/>
          <w:lang w:eastAsia="sl-SI"/>
        </w:rPr>
      </w:pPr>
    </w:p>
    <w:p w14:paraId="5AAEFBB0" w14:textId="77777777" w:rsidR="00A53018" w:rsidRDefault="00A53018"/>
    <w:tbl>
      <w:tblPr>
        <w:tblStyle w:val="NormalTablePHPDOCX"/>
        <w:tblW w:w="5000" w:type="pct"/>
        <w:tblInd w:w="600" w:type="dxa"/>
        <w:tblLook w:val="04A0" w:firstRow="1" w:lastRow="0" w:firstColumn="1" w:lastColumn="0" w:noHBand="0" w:noVBand="1"/>
      </w:tblPr>
      <w:tblGrid>
        <w:gridCol w:w="9070"/>
      </w:tblGrid>
      <w:tr w:rsidR="00A53018" w14:paraId="74A0744C" w14:textId="77777777">
        <w:tc>
          <w:tcPr>
            <w:tcW w:w="0" w:type="auto"/>
            <w:tcMar>
              <w:top w:w="135" w:type="dxa"/>
              <w:bottom w:w="135" w:type="dxa"/>
            </w:tcMar>
            <w:vAlign w:val="center"/>
          </w:tcPr>
          <w:p w14:paraId="05FA767E" w14:textId="77777777" w:rsidR="00A53018" w:rsidRDefault="00A53018"/>
        </w:tc>
      </w:tr>
    </w:tbl>
    <w:p w14:paraId="4A9A6E1C" w14:textId="77777777" w:rsidR="00A53018" w:rsidRDefault="00A53018">
      <w:pPr>
        <w:sectPr w:rsidR="00A53018" w:rsidSect="00D931BF">
          <w:pgSz w:w="11906" w:h="16838"/>
          <w:pgMar w:top="1418" w:right="1418" w:bottom="1418" w:left="1418" w:header="567" w:footer="680" w:gutter="0"/>
          <w:cols w:space="708"/>
          <w:docGrid w:linePitch="360"/>
        </w:sectPr>
      </w:pPr>
    </w:p>
    <w:p w14:paraId="217F1498" w14:textId="77777777" w:rsidR="00D907E0" w:rsidRPr="00A17BFF" w:rsidRDefault="00D907E0" w:rsidP="00D907E0">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2345DEB1" w14:textId="77777777" w:rsidR="00D907E0" w:rsidRPr="00A17BFF" w:rsidRDefault="00D907E0" w:rsidP="00D907E0">
      <w:pPr>
        <w:pStyle w:val="Paragraf"/>
        <w:rPr>
          <w:rFonts w:ascii="Arial" w:hAnsi="Arial" w:cs="Arial"/>
        </w:rPr>
      </w:pPr>
    </w:p>
    <w:p w14:paraId="4A7CED1D" w14:textId="77777777" w:rsidR="00A53018" w:rsidRDefault="00D907E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5A14FF2" w14:textId="77777777" w:rsidR="00A53018" w:rsidRDefault="00D907E0">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0884CBA9" w14:textId="77777777" w:rsidR="00A53018" w:rsidRDefault="00D907E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985D694" w14:textId="77777777" w:rsidR="00A53018" w:rsidRDefault="00D907E0">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4E85D0D8" w14:textId="77777777" w:rsidR="00D907E0" w:rsidRPr="00A17BFF" w:rsidRDefault="00D907E0" w:rsidP="00D907E0">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A53018" w14:paraId="792D1075" w14:textId="77777777" w:rsidTr="00910D81">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EA9C994" w14:textId="77777777" w:rsidR="00A53018" w:rsidRDefault="00D907E0">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2A72E2C" w14:textId="77777777" w:rsidR="00A53018" w:rsidRDefault="00D907E0">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2A32E1D" w14:textId="77777777" w:rsidR="00A53018" w:rsidRDefault="00D907E0">
            <w:pPr>
              <w:jc w:val="center"/>
            </w:pPr>
            <w:r>
              <w:rPr>
                <w:rFonts w:ascii="Arial" w:hAnsi="Arial" w:cs="Arial"/>
                <w:b/>
                <w:bCs/>
                <w:color w:val="000000"/>
                <w:position w:val="-3"/>
                <w:sz w:val="20"/>
                <w:szCs w:val="20"/>
                <w:shd w:val="clear" w:color="auto" w:fill="AAAAAA"/>
              </w:rPr>
              <w:t>Opombe</w:t>
            </w:r>
          </w:p>
        </w:tc>
      </w:tr>
      <w:tr w:rsidR="00A53018" w14:paraId="2A7DC5C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D5782" w14:textId="77777777" w:rsidR="00A53018" w:rsidRDefault="00D907E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72EB92" w14:textId="7534CF08" w:rsidR="00A53018" w:rsidRDefault="00D907E0">
            <w:r>
              <w:rPr>
                <w:rFonts w:ascii="Arial" w:hAnsi="Arial" w:cs="Arial"/>
                <w:color w:val="000000"/>
                <w:position w:val="-2"/>
                <w:sz w:val="18"/>
                <w:szCs w:val="18"/>
              </w:rPr>
              <w:t>Ponudba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C4159C" w14:textId="77777777" w:rsidR="00A53018" w:rsidRDefault="00D907E0">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eOddaja.</w:t>
            </w:r>
          </w:p>
        </w:tc>
      </w:tr>
      <w:tr w:rsidR="00A53018" w14:paraId="6C1240A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1967C4" w14:textId="77777777" w:rsidR="00A53018" w:rsidRDefault="00D907E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AEA971" w14:textId="00E1FACF" w:rsidR="00A53018" w:rsidRDefault="00D907E0">
            <w:r>
              <w:rPr>
                <w:rFonts w:ascii="Arial" w:hAnsi="Arial" w:cs="Arial"/>
                <w:color w:val="000000"/>
                <w:position w:val="-2"/>
                <w:sz w:val="18"/>
                <w:szCs w:val="18"/>
              </w:rPr>
              <w:t>Krovna izjava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A7025B" w14:textId="77777777" w:rsidR="00A53018" w:rsidRDefault="00D907E0">
            <w:pPr>
              <w:spacing w:before="135" w:after="135"/>
              <w:jc w:val="both"/>
              <w:textAlignment w:val="center"/>
            </w:pPr>
            <w:r>
              <w:rPr>
                <w:rFonts w:ascii="Arial" w:hAnsi="Arial" w:cs="Arial"/>
                <w:color w:val="000000"/>
                <w:position w:val="-2"/>
                <w:sz w:val="18"/>
                <w:szCs w:val="18"/>
              </w:rPr>
              <w:t>Izpolnjen, podpisan in žigosan.</w:t>
            </w:r>
          </w:p>
        </w:tc>
      </w:tr>
      <w:tr w:rsidR="00A53018" w14:paraId="6CB7087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46966B" w14:textId="77777777" w:rsidR="00A53018" w:rsidRDefault="00D907E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053B40" w14:textId="785F9157" w:rsidR="00A53018" w:rsidRDefault="00D907E0">
            <w:r>
              <w:rPr>
                <w:rFonts w:ascii="Arial" w:hAnsi="Arial" w:cs="Arial"/>
                <w:color w:val="000000"/>
                <w:position w:val="-2"/>
                <w:sz w:val="18"/>
                <w:szCs w:val="18"/>
              </w:rPr>
              <w:t>ESPD</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BEB873" w14:textId="77777777" w:rsidR="00A53018" w:rsidRDefault="00D907E0">
            <w:pPr>
              <w:spacing w:before="135" w:after="135"/>
              <w:jc w:val="both"/>
              <w:textAlignment w:val="center"/>
            </w:pPr>
            <w:r>
              <w:rPr>
                <w:rFonts w:ascii="Arial" w:hAnsi="Arial" w:cs="Arial"/>
                <w:color w:val="000000"/>
                <w:position w:val="-2"/>
                <w:sz w:val="18"/>
                <w:szCs w:val="18"/>
              </w:rPr>
              <w:t>Izpolnjen .xml, uvoziti v e-Oddajo</w:t>
            </w:r>
          </w:p>
        </w:tc>
      </w:tr>
      <w:tr w:rsidR="00A53018" w14:paraId="12F40CC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CBA9C6" w14:textId="77777777" w:rsidR="00A53018" w:rsidRDefault="00D907E0">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3CD8C9" w14:textId="0557B504" w:rsidR="00A53018" w:rsidRDefault="00D907E0">
            <w:r>
              <w:rPr>
                <w:rFonts w:ascii="Arial" w:hAnsi="Arial" w:cs="Arial"/>
                <w:color w:val="000000"/>
                <w:position w:val="-2"/>
                <w:sz w:val="18"/>
                <w:szCs w:val="18"/>
              </w:rPr>
              <w:t>Izjava gospodarskega subjekta in pooblastilo za pridobitev podatkov iz kazenske evidence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57847" w14:textId="77777777" w:rsidR="00A53018" w:rsidRDefault="00D907E0">
            <w:pPr>
              <w:spacing w:before="135" w:after="135"/>
              <w:jc w:val="both"/>
              <w:textAlignment w:val="center"/>
            </w:pPr>
            <w:r>
              <w:rPr>
                <w:rFonts w:ascii="Arial" w:hAnsi="Arial" w:cs="Arial"/>
                <w:color w:val="000000"/>
                <w:position w:val="-2"/>
                <w:sz w:val="18"/>
                <w:szCs w:val="18"/>
              </w:rPr>
              <w:t>Izpolnjen, podpisan in žigosan.</w:t>
            </w:r>
          </w:p>
        </w:tc>
      </w:tr>
      <w:tr w:rsidR="00A53018" w14:paraId="20301D0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9B88C9" w14:textId="77777777" w:rsidR="00A53018" w:rsidRDefault="00D907E0">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B53F8" w14:textId="10C80398" w:rsidR="00A53018" w:rsidRDefault="00D907E0">
            <w:r>
              <w:rPr>
                <w:rFonts w:ascii="Arial" w:hAnsi="Arial" w:cs="Arial"/>
                <w:color w:val="000000"/>
                <w:position w:val="-2"/>
                <w:sz w:val="18"/>
                <w:szCs w:val="18"/>
              </w:rPr>
              <w:t>Izjava članov organov in zastopnikov gospodarskega subjekta in pooblastilo za pridobitev podatkov iz kazenske evidence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313FD6" w14:textId="77777777" w:rsidR="00A53018" w:rsidRDefault="00D907E0">
            <w:pPr>
              <w:spacing w:before="135" w:after="135"/>
              <w:jc w:val="both"/>
              <w:textAlignment w:val="center"/>
            </w:pPr>
            <w:r>
              <w:rPr>
                <w:rFonts w:ascii="Arial" w:hAnsi="Arial" w:cs="Arial"/>
                <w:color w:val="000000"/>
                <w:position w:val="-2"/>
                <w:sz w:val="18"/>
                <w:szCs w:val="18"/>
              </w:rPr>
              <w:t>Izpolnjen, podpisan in žigosan. </w:t>
            </w:r>
          </w:p>
          <w:p w14:paraId="756AE069" w14:textId="77777777" w:rsidR="00A53018" w:rsidRDefault="00D907E0">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056B0E" w14:paraId="4C2CC6D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2BDE56" w14:textId="2B307EE2" w:rsidR="00056B0E" w:rsidRDefault="00056B0E">
            <w:pPr>
              <w:rPr>
                <w:rFonts w:ascii="Arial" w:hAnsi="Arial" w:cs="Arial"/>
                <w:color w:val="000000"/>
                <w:position w:val="-2"/>
                <w:sz w:val="18"/>
                <w:szCs w:val="18"/>
              </w:rPr>
            </w:pPr>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FD43EA" w14:textId="35409CD6" w:rsidR="00056B0E" w:rsidRDefault="00320D59">
            <w:pPr>
              <w:rPr>
                <w:rFonts w:ascii="Arial" w:hAnsi="Arial" w:cs="Arial"/>
                <w:color w:val="000000"/>
                <w:position w:val="-2"/>
                <w:sz w:val="18"/>
                <w:szCs w:val="18"/>
              </w:rPr>
            </w:pPr>
            <w:r>
              <w:rPr>
                <w:rFonts w:ascii="Arial" w:hAnsi="Arial" w:cs="Arial"/>
                <w:color w:val="000000"/>
                <w:position w:val="-2"/>
                <w:sz w:val="18"/>
                <w:szCs w:val="18"/>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232419" w14:textId="4E9435A9" w:rsidR="00056B0E" w:rsidRDefault="0039160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056B0E" w14:paraId="342FDCA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E8FD75" w14:textId="7E806EE0" w:rsidR="00056B0E" w:rsidRDefault="00056B0E">
            <w:pPr>
              <w:rPr>
                <w:rFonts w:ascii="Arial" w:hAnsi="Arial" w:cs="Arial"/>
                <w:color w:val="000000"/>
                <w:position w:val="-2"/>
                <w:sz w:val="18"/>
                <w:szCs w:val="18"/>
              </w:rPr>
            </w:pPr>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05529" w14:textId="6CEF62F6" w:rsidR="00056B0E" w:rsidRDefault="00391606">
            <w:pPr>
              <w:rPr>
                <w:rFonts w:ascii="Arial" w:hAnsi="Arial" w:cs="Arial"/>
                <w:color w:val="000000"/>
                <w:position w:val="-2"/>
                <w:sz w:val="18"/>
                <w:szCs w:val="18"/>
              </w:rPr>
            </w:pPr>
            <w:r>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DFCFB3" w14:textId="26DB7E92" w:rsidR="00056B0E" w:rsidRDefault="0039160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056B0E" w14:paraId="1ECA9F7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4664E9" w14:textId="202A9238" w:rsidR="00056B0E" w:rsidRDefault="00056B0E">
            <w:pPr>
              <w:rPr>
                <w:rFonts w:ascii="Arial" w:hAnsi="Arial" w:cs="Arial"/>
                <w:color w:val="000000"/>
                <w:position w:val="-2"/>
                <w:sz w:val="18"/>
                <w:szCs w:val="18"/>
              </w:rPr>
            </w:pPr>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9A3301" w14:textId="2EA73047" w:rsidR="00056B0E" w:rsidRDefault="00391606">
            <w:pPr>
              <w:rPr>
                <w:rFonts w:ascii="Arial" w:hAnsi="Arial" w:cs="Arial"/>
                <w:color w:val="000000"/>
                <w:position w:val="-2"/>
                <w:sz w:val="18"/>
                <w:szCs w:val="18"/>
              </w:rPr>
            </w:pPr>
            <w:r>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A3B104" w14:textId="4D936946" w:rsidR="00056B0E" w:rsidRDefault="0039160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A53018" w14:paraId="02EE634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7AE94F" w14:textId="33CEE06C" w:rsidR="00A53018" w:rsidRPr="000B0EC6" w:rsidRDefault="00056B0E">
            <w:pPr>
              <w:rPr>
                <w:rFonts w:ascii="Arial" w:hAnsi="Arial" w:cs="Arial"/>
                <w:sz w:val="18"/>
                <w:szCs w:val="18"/>
              </w:rPr>
            </w:pPr>
            <w:r>
              <w:rPr>
                <w:rFonts w:ascii="Arial" w:hAnsi="Arial" w:cs="Arial"/>
                <w:sz w:val="18"/>
                <w:szCs w:val="18"/>
              </w:rPr>
              <w:lastRenderedPageBreak/>
              <w:t>9</w:t>
            </w:r>
          </w:p>
          <w:p w14:paraId="7AE7B4DE" w14:textId="60EC6210" w:rsidR="000B0EC6" w:rsidRPr="000B0EC6" w:rsidRDefault="000B0EC6">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12A0FC" w14:textId="434E5715" w:rsidR="00A53018" w:rsidRDefault="00D907E0">
            <w:r>
              <w:rPr>
                <w:rFonts w:ascii="Arial" w:hAnsi="Arial" w:cs="Arial"/>
                <w:color w:val="000000"/>
                <w:position w:val="-2"/>
                <w:sz w:val="18"/>
                <w:szCs w:val="18"/>
              </w:rPr>
              <w:t>Izjava o zagotovitvi zahtevanih količin, ustreznosti in dobav</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B6B299" w14:textId="2B3A9226" w:rsidR="00A53018" w:rsidRDefault="00391606">
            <w:r>
              <w:rPr>
                <w:rFonts w:ascii="Arial" w:hAnsi="Arial" w:cs="Arial"/>
                <w:color w:val="000000"/>
                <w:position w:val="-2"/>
                <w:sz w:val="18"/>
                <w:szCs w:val="18"/>
              </w:rPr>
              <w:t>Izpolnjen, podpisan in žigosan.</w:t>
            </w:r>
          </w:p>
        </w:tc>
      </w:tr>
      <w:tr w:rsidR="00A53018" w14:paraId="16D4D39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62C65A" w14:textId="4A3E1D1B" w:rsidR="00A53018" w:rsidRPr="000B0EC6" w:rsidRDefault="00056B0E">
            <w:pPr>
              <w:rPr>
                <w:rFonts w:ascii="Arial" w:hAnsi="Arial" w:cs="Arial"/>
                <w:sz w:val="18"/>
                <w:szCs w:val="18"/>
              </w:rPr>
            </w:pPr>
            <w:r>
              <w:rPr>
                <w:rFonts w:ascii="Arial" w:hAnsi="Arial" w:cs="Arial"/>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602956" w14:textId="2F6F9141" w:rsidR="00A53018" w:rsidRDefault="00D907E0">
            <w:r>
              <w:rPr>
                <w:rFonts w:ascii="Arial" w:hAnsi="Arial" w:cs="Arial"/>
                <w:color w:val="000000"/>
                <w:position w:val="-2"/>
                <w:sz w:val="18"/>
                <w:szCs w:val="18"/>
              </w:rPr>
              <w:t>Izjava o lastniških deležih</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1EB364" w14:textId="77777777" w:rsidR="00A53018" w:rsidRDefault="00D907E0">
            <w:pPr>
              <w:spacing w:before="135" w:after="135"/>
              <w:jc w:val="both"/>
              <w:textAlignment w:val="center"/>
            </w:pPr>
            <w:r>
              <w:rPr>
                <w:rFonts w:ascii="Arial" w:hAnsi="Arial" w:cs="Arial"/>
                <w:color w:val="000000"/>
                <w:position w:val="-2"/>
                <w:sz w:val="18"/>
                <w:szCs w:val="18"/>
              </w:rPr>
              <w:t>Izpolnjen, podpisan in žigosan</w:t>
            </w:r>
          </w:p>
        </w:tc>
      </w:tr>
      <w:tr w:rsidR="00A53018" w14:paraId="5B905C7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C59CD8" w14:textId="77777777" w:rsidR="00A53018" w:rsidRDefault="00D907E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1F00A2" w14:textId="66242F2C" w:rsidR="00A53018" w:rsidRDefault="00D907E0">
            <w:r>
              <w:rPr>
                <w:rFonts w:ascii="Arial" w:hAnsi="Arial" w:cs="Arial"/>
                <w:color w:val="000000"/>
                <w:position w:val="-2"/>
                <w:sz w:val="18"/>
                <w:szCs w:val="18"/>
              </w:rPr>
              <w:t>Vzorec pogodbe: Pogodba na podlagi okvirnega sporazuma.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680B90" w14:textId="77777777" w:rsidR="00A53018" w:rsidRDefault="00D907E0">
            <w:pPr>
              <w:spacing w:before="135" w:after="135"/>
              <w:jc w:val="both"/>
              <w:textAlignment w:val="center"/>
            </w:pPr>
            <w:r>
              <w:rPr>
                <w:rFonts w:ascii="Arial" w:hAnsi="Arial" w:cs="Arial"/>
                <w:color w:val="000000"/>
                <w:position w:val="-2"/>
                <w:sz w:val="18"/>
                <w:szCs w:val="18"/>
              </w:rPr>
              <w:t>Parafiran, podpisan in žigosan.</w:t>
            </w:r>
          </w:p>
        </w:tc>
      </w:tr>
      <w:tr w:rsidR="00A53018" w14:paraId="176C8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373FAE" w14:textId="77777777" w:rsidR="00A53018" w:rsidRDefault="00D907E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92CDE0" w14:textId="4159F319" w:rsidR="00A53018" w:rsidRDefault="00D907E0">
            <w:r>
              <w:rPr>
                <w:rFonts w:ascii="Arial" w:hAnsi="Arial" w:cs="Arial"/>
                <w:color w:val="000000"/>
                <w:position w:val="-2"/>
                <w:sz w:val="18"/>
                <w:szCs w:val="18"/>
              </w:rPr>
              <w:t xml:space="preserve">Vzorec okvirnega sporazuma: Okvirni sporazum za </w:t>
            </w:r>
            <w:r w:rsidR="00910D81">
              <w:rPr>
                <w:rFonts w:ascii="Arial" w:hAnsi="Arial" w:cs="Arial"/>
                <w:color w:val="000000"/>
                <w:position w:val="-2"/>
                <w:sz w:val="18"/>
                <w:szCs w:val="18"/>
              </w:rPr>
              <w:t xml:space="preserve">dobavo </w:t>
            </w:r>
            <w:r w:rsidR="00B85C9A">
              <w:rPr>
                <w:rFonts w:ascii="Arial" w:hAnsi="Arial" w:cs="Arial"/>
                <w:color w:val="000000"/>
                <w:sz w:val="18"/>
                <w:szCs w:val="18"/>
              </w:rPr>
              <w:t>obvezilnega, sanitetnega in drugega materiala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F0F825" w14:textId="77777777" w:rsidR="00A53018" w:rsidRDefault="00D907E0">
            <w:pPr>
              <w:spacing w:before="135" w:after="135"/>
              <w:jc w:val="both"/>
              <w:textAlignment w:val="center"/>
            </w:pPr>
            <w:r>
              <w:rPr>
                <w:rFonts w:ascii="Arial" w:hAnsi="Arial" w:cs="Arial"/>
                <w:color w:val="000000"/>
                <w:position w:val="-2"/>
                <w:sz w:val="18"/>
                <w:szCs w:val="18"/>
              </w:rPr>
              <w:t>Parafiran, podpisan in žigosan.</w:t>
            </w:r>
          </w:p>
        </w:tc>
      </w:tr>
    </w:tbl>
    <w:p w14:paraId="38AA3DD8" w14:textId="77777777" w:rsidR="00A53018" w:rsidRDefault="00A53018">
      <w:pPr>
        <w:sectPr w:rsidR="00A53018" w:rsidSect="00D931BF">
          <w:pgSz w:w="11906" w:h="16838"/>
          <w:pgMar w:top="1418" w:right="1418" w:bottom="1418" w:left="1418" w:header="567" w:footer="680" w:gutter="0"/>
          <w:cols w:space="708"/>
          <w:docGrid w:linePitch="360"/>
        </w:sectPr>
      </w:pPr>
    </w:p>
    <w:p w14:paraId="7613687F" w14:textId="77777777" w:rsidR="00D907E0" w:rsidRPr="00590863" w:rsidRDefault="00D907E0" w:rsidP="00D907E0">
      <w:pPr>
        <w:spacing w:after="0"/>
        <w:jc w:val="right"/>
        <w:rPr>
          <w:rFonts w:ascii="Arial" w:hAnsi="Arial" w:cs="Arial"/>
          <w:sz w:val="18"/>
          <w:szCs w:val="18"/>
        </w:rPr>
      </w:pPr>
      <w:r w:rsidRPr="00590863">
        <w:rPr>
          <w:rFonts w:ascii="Arial" w:hAnsi="Arial" w:cs="Arial"/>
          <w:sz w:val="18"/>
          <w:szCs w:val="18"/>
        </w:rPr>
        <w:lastRenderedPageBreak/>
        <w:t>Obrazec št: 1</w:t>
      </w:r>
    </w:p>
    <w:p w14:paraId="619CD8F4" w14:textId="77777777" w:rsidR="00D907E0" w:rsidRPr="00252358" w:rsidRDefault="00D907E0" w:rsidP="00D907E0"/>
    <w:p w14:paraId="6D54AD59" w14:textId="0B1D81F6" w:rsidR="00D907E0" w:rsidRDefault="00D907E0" w:rsidP="001265F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9FD14AB" w14:textId="77777777" w:rsidR="001265F6" w:rsidRDefault="001265F6">
      <w:pPr>
        <w:spacing w:before="225" w:after="225" w:line="240" w:lineRule="auto"/>
        <w:jc w:val="both"/>
        <w:rPr>
          <w:rFonts w:ascii="Arial" w:hAnsi="Arial" w:cs="Arial"/>
          <w:color w:val="000000"/>
          <w:sz w:val="18"/>
          <w:szCs w:val="18"/>
        </w:rPr>
      </w:pPr>
    </w:p>
    <w:p w14:paraId="648B2066" w14:textId="30D3BA14" w:rsidR="00A53018" w:rsidRDefault="00D907E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 xml:space="preserve">Dobava </w:t>
      </w:r>
      <w:r w:rsidR="00B85C9A" w:rsidRPr="00B85C9A">
        <w:rPr>
          <w:rFonts w:ascii="Arial" w:hAnsi="Arial" w:cs="Arial"/>
          <w:b/>
          <w:bCs/>
          <w:color w:val="000000"/>
          <w:sz w:val="18"/>
          <w:szCs w:val="18"/>
        </w:rPr>
        <w:t>obvezilnega, sanitetnega in drugega materiala</w:t>
      </w:r>
      <w:r>
        <w:rPr>
          <w:rFonts w:ascii="Arial" w:hAnsi="Arial" w:cs="Arial"/>
          <w:color w:val="000000"/>
          <w:sz w:val="18"/>
          <w:szCs w:val="18"/>
        </w:rPr>
        <w:t>« dajemo ponudbo, kot sledi:</w:t>
      </w:r>
    </w:p>
    <w:p w14:paraId="4866C6A4" w14:textId="77777777" w:rsidR="00A53018" w:rsidRDefault="00D907E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A53018" w14:paraId="0C189C3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DF5666" w14:textId="77777777" w:rsidR="00A53018" w:rsidRDefault="00D907E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025234" w14:textId="77777777" w:rsidR="00A53018" w:rsidRDefault="00D907E0">
            <w:r>
              <w:rPr>
                <w:rFonts w:ascii="Arial" w:hAnsi="Arial" w:cs="Arial"/>
                <w:color w:val="000000"/>
                <w:position w:val="-2"/>
                <w:sz w:val="18"/>
                <w:szCs w:val="18"/>
              </w:rPr>
              <w:t> </w:t>
            </w:r>
          </w:p>
        </w:tc>
      </w:tr>
      <w:tr w:rsidR="00A53018" w14:paraId="5FC97C1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2D9F42" w14:textId="77777777" w:rsidR="00A53018" w:rsidRDefault="00D907E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436013" w14:textId="77777777" w:rsidR="00A53018" w:rsidRDefault="00D907E0">
            <w:r>
              <w:rPr>
                <w:rFonts w:ascii="Arial" w:hAnsi="Arial" w:cs="Arial"/>
                <w:color w:val="000000"/>
                <w:position w:val="-2"/>
                <w:sz w:val="18"/>
                <w:szCs w:val="18"/>
              </w:rPr>
              <w:t> </w:t>
            </w:r>
          </w:p>
        </w:tc>
      </w:tr>
    </w:tbl>
    <w:p w14:paraId="4FAB3BC0" w14:textId="77777777" w:rsidR="00A53018" w:rsidRDefault="00D907E0">
      <w:pPr>
        <w:spacing w:before="225" w:after="225" w:line="240" w:lineRule="auto"/>
        <w:jc w:val="both"/>
      </w:pPr>
      <w:r>
        <w:rPr>
          <w:rFonts w:ascii="Arial" w:hAnsi="Arial" w:cs="Arial"/>
          <w:color w:val="000000"/>
          <w:sz w:val="18"/>
          <w:szCs w:val="18"/>
        </w:rPr>
        <w:t>Ponudbo oddajamo (ustrezno označite):</w:t>
      </w:r>
    </w:p>
    <w:p w14:paraId="77201F12" w14:textId="77777777" w:rsidR="00A53018" w:rsidRDefault="00D907E0">
      <w:pPr>
        <w:spacing w:before="225" w:after="225" w:line="240" w:lineRule="auto"/>
        <w:jc w:val="both"/>
      </w:pPr>
      <w:r>
        <w:fldChar w:fldCharType="begin">
          <w:ffData>
            <w:name w:val="cbox15e45182cba47a"/>
            <w:enabled/>
            <w:calcOnExit w:val="0"/>
            <w:checkBox>
              <w:sizeAuto/>
              <w:default w:val="0"/>
            </w:checkBox>
          </w:ffData>
        </w:fldChar>
      </w:r>
      <w:bookmarkStart w:id="1" w:name="cbox15e45182cba47a"/>
      <w:r>
        <w:instrText xml:space="preserve"> FORMCHECKBOX </w:instrText>
      </w:r>
      <w:r w:rsidR="00B368E0">
        <w:fldChar w:fldCharType="separate"/>
      </w:r>
      <w:r>
        <w:fldChar w:fldCharType="end"/>
      </w:r>
      <w:bookmarkEnd w:id="1"/>
      <w:r>
        <w:rPr>
          <w:rFonts w:ascii="Arial" w:hAnsi="Arial" w:cs="Arial"/>
          <w:color w:val="000000"/>
          <w:sz w:val="18"/>
          <w:szCs w:val="18"/>
        </w:rPr>
        <w:t> samostojno</w:t>
      </w:r>
    </w:p>
    <w:p w14:paraId="2654EC14" w14:textId="77777777" w:rsidR="00A53018" w:rsidRDefault="00D907E0">
      <w:pPr>
        <w:spacing w:before="225" w:after="225" w:line="240" w:lineRule="auto"/>
        <w:jc w:val="both"/>
      </w:pPr>
      <w:r>
        <w:fldChar w:fldCharType="begin">
          <w:ffData>
            <w:name w:val="cbox15e45182cba8ab"/>
            <w:enabled/>
            <w:calcOnExit w:val="0"/>
            <w:checkBox>
              <w:sizeAuto/>
              <w:default w:val="0"/>
            </w:checkBox>
          </w:ffData>
        </w:fldChar>
      </w:r>
      <w:bookmarkStart w:id="2" w:name="cbox15e45182cba8ab"/>
      <w:r>
        <w:instrText xml:space="preserve"> FORMCHECKBOX </w:instrText>
      </w:r>
      <w:r w:rsidR="00B368E0">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22F17C88" w14:textId="77777777" w:rsidR="00A53018" w:rsidRDefault="00D907E0">
      <w:pPr>
        <w:spacing w:before="225" w:after="225" w:line="240" w:lineRule="auto"/>
        <w:jc w:val="both"/>
      </w:pPr>
      <w:r>
        <w:fldChar w:fldCharType="begin">
          <w:ffData>
            <w:name w:val="cbox15e45182cbaccf"/>
            <w:enabled/>
            <w:calcOnExit w:val="0"/>
            <w:checkBox>
              <w:sizeAuto/>
              <w:default w:val="0"/>
            </w:checkBox>
          </w:ffData>
        </w:fldChar>
      </w:r>
      <w:bookmarkStart w:id="3" w:name="cbox15e45182cbaccf"/>
      <w:r>
        <w:instrText xml:space="preserve"> FORMCHECKBOX </w:instrText>
      </w:r>
      <w:r w:rsidR="00B368E0">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54328E7" w14:textId="77777777" w:rsidR="00A53018" w:rsidRDefault="00D907E0">
      <w:pPr>
        <w:spacing w:before="225" w:after="225" w:line="240" w:lineRule="auto"/>
        <w:jc w:val="both"/>
      </w:pPr>
      <w:r>
        <w:fldChar w:fldCharType="begin">
          <w:ffData>
            <w:name w:val="cbox15e45182cbb13a"/>
            <w:enabled/>
            <w:calcOnExit w:val="0"/>
            <w:checkBox>
              <w:sizeAuto/>
              <w:default w:val="0"/>
            </w:checkBox>
          </w:ffData>
        </w:fldChar>
      </w:r>
      <w:bookmarkStart w:id="4" w:name="cbox15e45182cbb13a"/>
      <w:r>
        <w:instrText xml:space="preserve"> FORMCHECKBOX </w:instrText>
      </w:r>
      <w:r w:rsidR="00B368E0">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30DC7A9F" w14:textId="192C66B0" w:rsidR="00A53018" w:rsidRDefault="00D907E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1162"/>
        <w:gridCol w:w="3545"/>
        <w:gridCol w:w="1558"/>
        <w:gridCol w:w="1201"/>
        <w:gridCol w:w="1592"/>
      </w:tblGrid>
      <w:tr w:rsidR="00A53018" w14:paraId="7C672EFF" w14:textId="77777777" w:rsidTr="001265F6">
        <w:tc>
          <w:tcPr>
            <w:tcW w:w="64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558F5B7" w14:textId="77777777" w:rsidR="00A53018" w:rsidRDefault="00D907E0" w:rsidP="001265F6">
            <w:pPr>
              <w:jc w:val="center"/>
            </w:pPr>
            <w:r>
              <w:rPr>
                <w:rFonts w:ascii="Arial" w:hAnsi="Arial" w:cs="Arial"/>
                <w:b/>
                <w:bCs/>
                <w:color w:val="000000"/>
                <w:position w:val="-2"/>
                <w:sz w:val="18"/>
                <w:szCs w:val="18"/>
                <w:shd w:val="clear" w:color="auto" w:fill="D1D1D1"/>
              </w:rPr>
              <w:t>Sklop</w:t>
            </w:r>
          </w:p>
        </w:tc>
        <w:tc>
          <w:tcPr>
            <w:tcW w:w="195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D719B1" w14:textId="77777777" w:rsidR="00A53018" w:rsidRDefault="00D907E0">
            <w:pPr>
              <w:jc w:val="center"/>
            </w:pPr>
            <w:r>
              <w:rPr>
                <w:rFonts w:ascii="Arial" w:hAnsi="Arial" w:cs="Arial"/>
                <w:b/>
                <w:bCs/>
                <w:color w:val="000000"/>
                <w:position w:val="-2"/>
                <w:sz w:val="18"/>
                <w:szCs w:val="18"/>
                <w:shd w:val="clear" w:color="auto" w:fill="D1D1D1"/>
              </w:rPr>
              <w:t>Opis</w:t>
            </w:r>
          </w:p>
        </w:tc>
        <w:tc>
          <w:tcPr>
            <w:tcW w:w="86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015539" w14:textId="77777777" w:rsidR="00A53018" w:rsidRDefault="00D907E0">
            <w:pPr>
              <w:jc w:val="center"/>
            </w:pPr>
            <w:r>
              <w:rPr>
                <w:rFonts w:ascii="Arial" w:hAnsi="Arial" w:cs="Arial"/>
                <w:b/>
                <w:bCs/>
                <w:color w:val="000000"/>
                <w:position w:val="-2"/>
                <w:sz w:val="18"/>
                <w:szCs w:val="18"/>
                <w:shd w:val="clear" w:color="auto" w:fill="D1D1D1"/>
              </w:rPr>
              <w:t>Vrednost brez DDV</w:t>
            </w:r>
          </w:p>
        </w:tc>
        <w:tc>
          <w:tcPr>
            <w:tcW w:w="66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92F2ED7" w14:textId="77777777" w:rsidR="00A53018" w:rsidRDefault="00D907E0">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224E4B8" w14:textId="77777777" w:rsidR="00A53018" w:rsidRDefault="00D907E0">
            <w:pPr>
              <w:jc w:val="center"/>
            </w:pPr>
            <w:r>
              <w:rPr>
                <w:rFonts w:ascii="Arial" w:hAnsi="Arial" w:cs="Arial"/>
                <w:b/>
                <w:bCs/>
                <w:color w:val="000000"/>
                <w:position w:val="-2"/>
                <w:sz w:val="18"/>
                <w:szCs w:val="18"/>
                <w:shd w:val="clear" w:color="auto" w:fill="D1D1D1"/>
              </w:rPr>
              <w:t>Vrednost z DDV</w:t>
            </w:r>
          </w:p>
        </w:tc>
      </w:tr>
      <w:tr w:rsidR="00B85C9A" w14:paraId="5B82139F" w14:textId="77777777" w:rsidTr="001265F6">
        <w:tc>
          <w:tcPr>
            <w:tcW w:w="6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82E9C5" w14:textId="44413F56" w:rsidR="00B85C9A" w:rsidRDefault="00B85C9A" w:rsidP="00B85C9A">
            <w:pPr>
              <w:jc w:val="center"/>
            </w:pPr>
            <w:r>
              <w:t>1</w:t>
            </w:r>
          </w:p>
        </w:tc>
        <w:tc>
          <w:tcPr>
            <w:tcW w:w="19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4EEB3B" w14:textId="01720476" w:rsidR="00B85C9A" w:rsidRDefault="00B85C9A" w:rsidP="00B85C9A">
            <w:pPr>
              <w:jc w:val="center"/>
            </w:pPr>
            <w:r>
              <w:rPr>
                <w:rFonts w:ascii="Arial" w:hAnsi="Arial" w:cs="Arial"/>
                <w:color w:val="000000"/>
                <w:position w:val="-2"/>
                <w:sz w:val="18"/>
                <w:szCs w:val="18"/>
              </w:rPr>
              <w:t>Obvezilni material in mat. za nego rane</w:t>
            </w:r>
          </w:p>
        </w:tc>
        <w:tc>
          <w:tcPr>
            <w:tcW w:w="8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A306E8" w14:textId="77777777" w:rsidR="00B85C9A" w:rsidRDefault="00B85C9A" w:rsidP="00B85C9A">
            <w:r>
              <w:rPr>
                <w:rFonts w:ascii="Arial" w:hAnsi="Arial" w:cs="Arial"/>
                <w:color w:val="000000"/>
                <w:position w:val="-2"/>
                <w:sz w:val="18"/>
                <w:szCs w:val="18"/>
              </w:rPr>
              <w:t> </w:t>
            </w:r>
          </w:p>
        </w:tc>
        <w:tc>
          <w:tcPr>
            <w:tcW w:w="6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4CCF44" w14:textId="77777777" w:rsidR="00B85C9A" w:rsidRDefault="00B85C9A" w:rsidP="00B85C9A">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B84D81" w14:textId="77777777" w:rsidR="00B85C9A" w:rsidRDefault="00B85C9A" w:rsidP="00B85C9A">
            <w:r>
              <w:rPr>
                <w:rFonts w:ascii="Arial" w:hAnsi="Arial" w:cs="Arial"/>
                <w:color w:val="000000"/>
                <w:position w:val="-2"/>
                <w:sz w:val="18"/>
                <w:szCs w:val="18"/>
              </w:rPr>
              <w:t> </w:t>
            </w:r>
          </w:p>
        </w:tc>
      </w:tr>
      <w:tr w:rsidR="00B85C9A" w14:paraId="1295FF95" w14:textId="77777777" w:rsidTr="001265F6">
        <w:tc>
          <w:tcPr>
            <w:tcW w:w="6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3798B9" w14:textId="1627931F" w:rsidR="00B85C9A" w:rsidRDefault="00B85C9A" w:rsidP="00B85C9A">
            <w:pPr>
              <w:jc w:val="center"/>
            </w:pPr>
            <w:r>
              <w:t>2</w:t>
            </w:r>
          </w:p>
        </w:tc>
        <w:tc>
          <w:tcPr>
            <w:tcW w:w="19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EAC280" w14:textId="5EE15B1A" w:rsidR="00B85C9A" w:rsidRDefault="00B85C9A" w:rsidP="00FA6DD0">
            <w:pPr>
              <w:jc w:val="center"/>
            </w:pPr>
            <w:r>
              <w:rPr>
                <w:rFonts w:ascii="Arial" w:hAnsi="Arial" w:cs="Arial"/>
                <w:color w:val="000000"/>
                <w:position w:val="-2"/>
                <w:sz w:val="18"/>
                <w:szCs w:val="18"/>
              </w:rPr>
              <w:t>Rokavice</w:t>
            </w:r>
          </w:p>
        </w:tc>
        <w:tc>
          <w:tcPr>
            <w:tcW w:w="8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34ABC7" w14:textId="77777777" w:rsidR="00B85C9A" w:rsidRDefault="00B85C9A" w:rsidP="00B85C9A">
            <w:r>
              <w:rPr>
                <w:rFonts w:ascii="Arial" w:hAnsi="Arial" w:cs="Arial"/>
                <w:color w:val="000000"/>
                <w:position w:val="-2"/>
                <w:sz w:val="18"/>
                <w:szCs w:val="18"/>
              </w:rPr>
              <w:t> </w:t>
            </w:r>
          </w:p>
        </w:tc>
        <w:tc>
          <w:tcPr>
            <w:tcW w:w="6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AEADC2" w14:textId="77777777" w:rsidR="00B85C9A" w:rsidRDefault="00B85C9A" w:rsidP="00B85C9A">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4CDBB9" w14:textId="77777777" w:rsidR="00B85C9A" w:rsidRDefault="00B85C9A" w:rsidP="00B85C9A">
            <w:r>
              <w:rPr>
                <w:rFonts w:ascii="Arial" w:hAnsi="Arial" w:cs="Arial"/>
                <w:color w:val="000000"/>
                <w:position w:val="-2"/>
                <w:sz w:val="18"/>
                <w:szCs w:val="18"/>
              </w:rPr>
              <w:t> </w:t>
            </w:r>
          </w:p>
        </w:tc>
      </w:tr>
      <w:tr w:rsidR="00B85C9A" w14:paraId="0F18D45F" w14:textId="77777777" w:rsidTr="001265F6">
        <w:tc>
          <w:tcPr>
            <w:tcW w:w="6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7AB386" w14:textId="0743CDAE" w:rsidR="00B85C9A" w:rsidRDefault="00B85C9A" w:rsidP="00B85C9A">
            <w:pPr>
              <w:jc w:val="center"/>
            </w:pPr>
            <w:r>
              <w:t>3</w:t>
            </w:r>
          </w:p>
        </w:tc>
        <w:tc>
          <w:tcPr>
            <w:tcW w:w="19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45DE97" w14:textId="18FBCE9C" w:rsidR="00B85C9A" w:rsidRDefault="00B85C9A" w:rsidP="00B85C9A">
            <w:pPr>
              <w:jc w:val="center"/>
            </w:pPr>
            <w:r>
              <w:rPr>
                <w:rFonts w:ascii="Arial" w:hAnsi="Arial" w:cs="Arial"/>
                <w:color w:val="000000"/>
                <w:position w:val="-2"/>
                <w:sz w:val="18"/>
                <w:szCs w:val="18"/>
              </w:rPr>
              <w:t>Ostali sanitetni material</w:t>
            </w:r>
          </w:p>
        </w:tc>
        <w:tc>
          <w:tcPr>
            <w:tcW w:w="8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792890" w14:textId="77777777" w:rsidR="00B85C9A" w:rsidRDefault="00B85C9A" w:rsidP="00B85C9A">
            <w:r>
              <w:rPr>
                <w:rFonts w:ascii="Arial" w:hAnsi="Arial" w:cs="Arial"/>
                <w:color w:val="000000"/>
                <w:position w:val="-2"/>
                <w:sz w:val="18"/>
                <w:szCs w:val="18"/>
              </w:rPr>
              <w:t> </w:t>
            </w:r>
          </w:p>
        </w:tc>
        <w:tc>
          <w:tcPr>
            <w:tcW w:w="6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15F0C2" w14:textId="77777777" w:rsidR="00B85C9A" w:rsidRDefault="00B85C9A" w:rsidP="00B85C9A">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C21126" w14:textId="77777777" w:rsidR="00B85C9A" w:rsidRDefault="00B85C9A" w:rsidP="00B85C9A">
            <w:r>
              <w:rPr>
                <w:rFonts w:ascii="Arial" w:hAnsi="Arial" w:cs="Arial"/>
                <w:color w:val="000000"/>
                <w:position w:val="-2"/>
                <w:sz w:val="18"/>
                <w:szCs w:val="18"/>
              </w:rPr>
              <w:t> </w:t>
            </w:r>
          </w:p>
        </w:tc>
      </w:tr>
      <w:tr w:rsidR="00B85C9A" w14:paraId="51601C6A" w14:textId="77777777" w:rsidTr="001265F6">
        <w:tc>
          <w:tcPr>
            <w:tcW w:w="6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7F3D6" w14:textId="4F362F47" w:rsidR="00B85C9A" w:rsidRDefault="00B85C9A" w:rsidP="00B85C9A">
            <w:pPr>
              <w:jc w:val="center"/>
            </w:pPr>
            <w:r>
              <w:t>4</w:t>
            </w:r>
          </w:p>
        </w:tc>
        <w:tc>
          <w:tcPr>
            <w:tcW w:w="19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7242D7" w14:textId="35F600AD" w:rsidR="00B85C9A" w:rsidRDefault="00B85C9A" w:rsidP="00B85C9A">
            <w:pPr>
              <w:jc w:val="center"/>
            </w:pPr>
            <w:r>
              <w:rPr>
                <w:rFonts w:ascii="Arial" w:hAnsi="Arial" w:cs="Arial"/>
                <w:color w:val="000000"/>
                <w:position w:val="-2"/>
                <w:sz w:val="18"/>
                <w:szCs w:val="18"/>
              </w:rPr>
              <w:t>Material za EKG</w:t>
            </w:r>
          </w:p>
        </w:tc>
        <w:tc>
          <w:tcPr>
            <w:tcW w:w="8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7B13BE" w14:textId="77777777" w:rsidR="00B85C9A" w:rsidRDefault="00B85C9A" w:rsidP="00B85C9A">
            <w:r>
              <w:rPr>
                <w:rFonts w:ascii="Arial" w:hAnsi="Arial" w:cs="Arial"/>
                <w:color w:val="000000"/>
                <w:position w:val="-2"/>
                <w:sz w:val="18"/>
                <w:szCs w:val="18"/>
              </w:rPr>
              <w:t> </w:t>
            </w:r>
          </w:p>
        </w:tc>
        <w:tc>
          <w:tcPr>
            <w:tcW w:w="6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10722" w14:textId="77777777" w:rsidR="00B85C9A" w:rsidRDefault="00B85C9A" w:rsidP="00B85C9A">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B9C84" w14:textId="77777777" w:rsidR="00B85C9A" w:rsidRDefault="00B85C9A" w:rsidP="00B85C9A">
            <w:r>
              <w:rPr>
                <w:rFonts w:ascii="Arial" w:hAnsi="Arial" w:cs="Arial"/>
                <w:color w:val="000000"/>
                <w:position w:val="-2"/>
                <w:sz w:val="18"/>
                <w:szCs w:val="18"/>
              </w:rPr>
              <w:t> </w:t>
            </w:r>
          </w:p>
        </w:tc>
      </w:tr>
      <w:tr w:rsidR="00B85C9A" w14:paraId="2A5AF595" w14:textId="77777777" w:rsidTr="001265F6">
        <w:tc>
          <w:tcPr>
            <w:tcW w:w="6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EEBA4" w14:textId="6CC090EE" w:rsidR="00B85C9A" w:rsidRDefault="00B85C9A" w:rsidP="00B85C9A">
            <w:pPr>
              <w:jc w:val="center"/>
            </w:pPr>
            <w:r>
              <w:t>5</w:t>
            </w:r>
          </w:p>
        </w:tc>
        <w:tc>
          <w:tcPr>
            <w:tcW w:w="19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12EA50" w14:textId="12F2E023" w:rsidR="00B85C9A" w:rsidRDefault="00B85C9A" w:rsidP="00B85C9A">
            <w:pPr>
              <w:jc w:val="center"/>
            </w:pPr>
            <w:r>
              <w:rPr>
                <w:rFonts w:ascii="Arial" w:hAnsi="Arial" w:cs="Arial"/>
                <w:color w:val="000000"/>
                <w:position w:val="-2"/>
                <w:sz w:val="18"/>
                <w:szCs w:val="18"/>
              </w:rPr>
              <w:t>Razkužila, mila in sterilizacija</w:t>
            </w:r>
          </w:p>
        </w:tc>
        <w:tc>
          <w:tcPr>
            <w:tcW w:w="8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B3E317" w14:textId="77777777" w:rsidR="00B85C9A" w:rsidRDefault="00B85C9A" w:rsidP="00B85C9A">
            <w:r>
              <w:rPr>
                <w:rFonts w:ascii="Arial" w:hAnsi="Arial" w:cs="Arial"/>
                <w:color w:val="000000"/>
                <w:position w:val="-2"/>
                <w:sz w:val="18"/>
                <w:szCs w:val="18"/>
              </w:rPr>
              <w:t> </w:t>
            </w:r>
          </w:p>
        </w:tc>
        <w:tc>
          <w:tcPr>
            <w:tcW w:w="6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1BD613" w14:textId="77777777" w:rsidR="00B85C9A" w:rsidRDefault="00B85C9A" w:rsidP="00B85C9A">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0863F" w14:textId="77777777" w:rsidR="00B85C9A" w:rsidRDefault="00B85C9A" w:rsidP="00B85C9A">
            <w:r>
              <w:rPr>
                <w:rFonts w:ascii="Arial" w:hAnsi="Arial" w:cs="Arial"/>
                <w:color w:val="000000"/>
                <w:position w:val="-2"/>
                <w:sz w:val="18"/>
                <w:szCs w:val="18"/>
              </w:rPr>
              <w:t> </w:t>
            </w:r>
          </w:p>
        </w:tc>
      </w:tr>
      <w:tr w:rsidR="00B85C9A" w14:paraId="7B58FBDD" w14:textId="77777777" w:rsidTr="001265F6">
        <w:tc>
          <w:tcPr>
            <w:tcW w:w="6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8C0EAC" w14:textId="3284E802" w:rsidR="00B85C9A" w:rsidRDefault="00B85C9A" w:rsidP="00B85C9A">
            <w:pPr>
              <w:jc w:val="center"/>
            </w:pPr>
            <w:r>
              <w:t>6</w:t>
            </w:r>
          </w:p>
        </w:tc>
        <w:tc>
          <w:tcPr>
            <w:tcW w:w="19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1BC981" w14:textId="32228AAE" w:rsidR="00B85C9A" w:rsidRDefault="00B85C9A" w:rsidP="00B85C9A">
            <w:pPr>
              <w:jc w:val="center"/>
            </w:pPr>
            <w:r>
              <w:rPr>
                <w:rFonts w:ascii="Arial" w:hAnsi="Arial" w:cs="Arial"/>
                <w:color w:val="000000"/>
                <w:position w:val="-2"/>
                <w:sz w:val="18"/>
                <w:szCs w:val="18"/>
              </w:rPr>
              <w:t>Medicinski potrošni material</w:t>
            </w:r>
          </w:p>
        </w:tc>
        <w:tc>
          <w:tcPr>
            <w:tcW w:w="8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0E3ECA" w14:textId="77777777" w:rsidR="00B85C9A" w:rsidRDefault="00B85C9A" w:rsidP="00B85C9A">
            <w:r>
              <w:rPr>
                <w:rFonts w:ascii="Arial" w:hAnsi="Arial" w:cs="Arial"/>
                <w:color w:val="000000"/>
                <w:position w:val="-2"/>
                <w:sz w:val="18"/>
                <w:szCs w:val="18"/>
              </w:rPr>
              <w:t> </w:t>
            </w:r>
          </w:p>
        </w:tc>
        <w:tc>
          <w:tcPr>
            <w:tcW w:w="6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8BBEED" w14:textId="77777777" w:rsidR="00B85C9A" w:rsidRDefault="00B85C9A" w:rsidP="00B85C9A">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28412C" w14:textId="77777777" w:rsidR="00B85C9A" w:rsidRDefault="00B85C9A" w:rsidP="00B85C9A">
            <w:r>
              <w:rPr>
                <w:rFonts w:ascii="Arial" w:hAnsi="Arial" w:cs="Arial"/>
                <w:color w:val="000000"/>
                <w:position w:val="-2"/>
                <w:sz w:val="18"/>
                <w:szCs w:val="18"/>
              </w:rPr>
              <w:t> </w:t>
            </w:r>
          </w:p>
        </w:tc>
      </w:tr>
      <w:tr w:rsidR="001265F6" w14:paraId="6A832AAC" w14:textId="77777777" w:rsidTr="001265F6">
        <w:tc>
          <w:tcPr>
            <w:tcW w:w="64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8A8464" w14:textId="77777777" w:rsidR="001265F6" w:rsidRDefault="001265F6" w:rsidP="001265F6">
            <w:pPr>
              <w:jc w:val="center"/>
            </w:pPr>
            <w:r>
              <w:rPr>
                <w:rFonts w:ascii="Arial" w:hAnsi="Arial" w:cs="Arial"/>
                <w:b/>
                <w:bCs/>
                <w:color w:val="000000"/>
                <w:position w:val="-2"/>
                <w:sz w:val="18"/>
                <w:szCs w:val="18"/>
                <w:shd w:val="clear" w:color="auto" w:fill="CCCCCC"/>
              </w:rPr>
              <w:t>Skupaj</w:t>
            </w:r>
          </w:p>
        </w:tc>
        <w:tc>
          <w:tcPr>
            <w:tcW w:w="195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05C718" w14:textId="77777777" w:rsidR="001265F6" w:rsidRDefault="001265F6" w:rsidP="001265F6">
            <w:r>
              <w:rPr>
                <w:rFonts w:ascii="Arial" w:hAnsi="Arial" w:cs="Arial"/>
                <w:color w:val="000000"/>
                <w:position w:val="-2"/>
                <w:sz w:val="18"/>
                <w:szCs w:val="18"/>
                <w:shd w:val="clear" w:color="auto" w:fill="CCCCCC"/>
              </w:rPr>
              <w:t> </w:t>
            </w:r>
          </w:p>
        </w:tc>
        <w:tc>
          <w:tcPr>
            <w:tcW w:w="86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B3CA97" w14:textId="77777777" w:rsidR="001265F6" w:rsidRDefault="001265F6" w:rsidP="001265F6">
            <w:r>
              <w:rPr>
                <w:rFonts w:ascii="Arial" w:hAnsi="Arial" w:cs="Arial"/>
                <w:color w:val="000000"/>
                <w:position w:val="-2"/>
                <w:sz w:val="18"/>
                <w:szCs w:val="18"/>
                <w:shd w:val="clear" w:color="auto" w:fill="CCCCCC"/>
              </w:rPr>
              <w:t> </w:t>
            </w:r>
          </w:p>
        </w:tc>
        <w:tc>
          <w:tcPr>
            <w:tcW w:w="66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70121E" w14:textId="77777777" w:rsidR="001265F6" w:rsidRDefault="001265F6" w:rsidP="001265F6">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73EE21" w14:textId="77777777" w:rsidR="001265F6" w:rsidRDefault="001265F6" w:rsidP="001265F6">
            <w:r>
              <w:rPr>
                <w:rFonts w:ascii="Arial" w:hAnsi="Arial" w:cs="Arial"/>
                <w:color w:val="000000"/>
                <w:position w:val="-2"/>
                <w:sz w:val="18"/>
                <w:szCs w:val="18"/>
                <w:shd w:val="clear" w:color="auto" w:fill="CCCCCC"/>
              </w:rPr>
              <w:t> </w:t>
            </w:r>
          </w:p>
        </w:tc>
      </w:tr>
    </w:tbl>
    <w:p w14:paraId="0F4D9AD5" w14:textId="77777777" w:rsidR="00FA6DD0" w:rsidRDefault="00FA6DD0">
      <w:pPr>
        <w:spacing w:before="225" w:after="225" w:line="240" w:lineRule="auto"/>
        <w:jc w:val="both"/>
        <w:rPr>
          <w:rFonts w:ascii="Arial" w:hAnsi="Arial" w:cs="Arial"/>
          <w:b/>
          <w:bCs/>
          <w:color w:val="000000"/>
          <w:sz w:val="18"/>
          <w:szCs w:val="18"/>
        </w:rPr>
      </w:pPr>
    </w:p>
    <w:p w14:paraId="50E3D74C" w14:textId="77777777" w:rsidR="00FA6DD0" w:rsidRDefault="00FA6DD0">
      <w:pPr>
        <w:rPr>
          <w:rFonts w:ascii="Arial" w:hAnsi="Arial" w:cs="Arial"/>
          <w:b/>
          <w:bCs/>
          <w:color w:val="000000"/>
          <w:sz w:val="18"/>
          <w:szCs w:val="18"/>
        </w:rPr>
      </w:pPr>
      <w:r>
        <w:rPr>
          <w:rFonts w:ascii="Arial" w:hAnsi="Arial" w:cs="Arial"/>
          <w:b/>
          <w:bCs/>
          <w:color w:val="000000"/>
          <w:sz w:val="18"/>
          <w:szCs w:val="18"/>
        </w:rPr>
        <w:br w:type="page"/>
      </w:r>
    </w:p>
    <w:p w14:paraId="04AAF01E" w14:textId="2F39A10A" w:rsidR="00A53018" w:rsidRDefault="00D907E0">
      <w:pPr>
        <w:spacing w:before="225" w:after="225" w:line="240" w:lineRule="auto"/>
        <w:jc w:val="both"/>
      </w:pPr>
      <w:r>
        <w:rPr>
          <w:rFonts w:ascii="Arial" w:hAnsi="Arial" w:cs="Arial"/>
          <w:b/>
          <w:bCs/>
          <w:color w:val="000000"/>
          <w:sz w:val="18"/>
          <w:szCs w:val="18"/>
        </w:rPr>
        <w:lastRenderedPageBreak/>
        <w:t>III. Rok veljavnosti ponudb</w:t>
      </w:r>
      <w:r>
        <w:rPr>
          <w:rFonts w:ascii="Arial" w:hAnsi="Arial" w:cs="Arial"/>
          <w:color w:val="000000"/>
          <w:sz w:val="18"/>
          <w:szCs w:val="18"/>
        </w:rPr>
        <w:t>e</w:t>
      </w:r>
    </w:p>
    <w:p w14:paraId="2CCA5616" w14:textId="77777777" w:rsidR="00A53018" w:rsidRDefault="00D907E0">
      <w:pPr>
        <w:spacing w:before="225" w:after="225" w:line="240" w:lineRule="auto"/>
        <w:jc w:val="both"/>
      </w:pPr>
      <w:r>
        <w:rPr>
          <w:rFonts w:ascii="Arial" w:hAnsi="Arial" w:cs="Arial"/>
          <w:color w:val="000000"/>
          <w:sz w:val="18"/>
          <w:szCs w:val="18"/>
        </w:rPr>
        <w:t>Ponudba velja najmanj 60 dni od roka za predložitev ponudb.</w:t>
      </w:r>
    </w:p>
    <w:p w14:paraId="695563C1" w14:textId="77777777" w:rsidR="00A53018" w:rsidRDefault="00D907E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0BE0D42F" w14:textId="77777777" w:rsidR="00A53018" w:rsidRDefault="00D907E0">
      <w:pPr>
        <w:spacing w:before="225" w:after="225" w:line="240" w:lineRule="auto"/>
        <w:jc w:val="both"/>
      </w:pPr>
      <w:r>
        <w:rPr>
          <w:rFonts w:ascii="Arial" w:hAnsi="Arial" w:cs="Arial"/>
          <w:color w:val="000000"/>
          <w:sz w:val="18"/>
          <w:szCs w:val="18"/>
        </w:rPr>
        <w:t> </w:t>
      </w:r>
    </w:p>
    <w:p w14:paraId="4B38C639" w14:textId="77777777" w:rsidR="00A53018" w:rsidRDefault="00D907E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5C19468E" w14:textId="77777777" w:rsidR="00A53018" w:rsidRDefault="00D907E0">
      <w:pPr>
        <w:spacing w:before="225" w:after="225" w:line="240" w:lineRule="auto"/>
        <w:jc w:val="both"/>
      </w:pPr>
      <w:r>
        <w:rPr>
          <w:rFonts w:ascii="Arial" w:hAnsi="Arial" w:cs="Arial"/>
          <w:color w:val="000000"/>
          <w:sz w:val="18"/>
          <w:szCs w:val="18"/>
        </w:rPr>
        <w:t> </w:t>
      </w:r>
    </w:p>
    <w:p w14:paraId="50B4AB39" w14:textId="77777777" w:rsidR="00A53018" w:rsidRDefault="00D907E0">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 Izvajalec izstavi račun v elektronski obliki (eRačun) preko spletnega portala UJPnet. Kot uradni prejem računa se šteje datum vnosa računa v sistem UJPnet.</w:t>
      </w:r>
    </w:p>
    <w:p w14:paraId="3E198A4A" w14:textId="77777777" w:rsidR="00A53018" w:rsidRDefault="00D907E0">
      <w:pPr>
        <w:spacing w:before="225" w:after="225" w:line="240" w:lineRule="auto"/>
        <w:jc w:val="both"/>
      </w:pPr>
      <w:r>
        <w:rPr>
          <w:rFonts w:ascii="Arial" w:hAnsi="Arial" w:cs="Arial"/>
          <w:color w:val="000000"/>
          <w:sz w:val="18"/>
          <w:szCs w:val="18"/>
        </w:rPr>
        <w:t> </w:t>
      </w:r>
    </w:p>
    <w:p w14:paraId="74DB17E4" w14:textId="77777777" w:rsidR="00A53018" w:rsidRDefault="00D907E0">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6DC3CE56" w14:textId="0AEBEED2" w:rsidR="00A53018" w:rsidRDefault="00D907E0">
      <w:pPr>
        <w:spacing w:before="225" w:after="225" w:line="240" w:lineRule="auto"/>
        <w:jc w:val="both"/>
      </w:pPr>
      <w:r>
        <w:rPr>
          <w:rFonts w:ascii="Arial" w:hAnsi="Arial" w:cs="Arial"/>
          <w:color w:val="000000"/>
          <w:sz w:val="18"/>
          <w:szCs w:val="18"/>
        </w:rPr>
        <w:t> </w:t>
      </w:r>
    </w:p>
    <w:p w14:paraId="0BCFAC30" w14:textId="77777777" w:rsidR="00A53018" w:rsidRDefault="00D907E0">
      <w:pPr>
        <w:spacing w:before="225" w:after="225" w:line="240" w:lineRule="auto"/>
        <w:jc w:val="both"/>
      </w:pPr>
      <w:r>
        <w:rPr>
          <w:rFonts w:ascii="Arial" w:hAnsi="Arial" w:cs="Arial"/>
          <w:color w:val="000000"/>
          <w:sz w:val="18"/>
          <w:szCs w:val="18"/>
        </w:rPr>
        <w:t> </w:t>
      </w:r>
    </w:p>
    <w:p w14:paraId="390D5321" w14:textId="77777777" w:rsidR="00A53018" w:rsidRDefault="00D907E0">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A53018" w14:paraId="612B4AD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F3ADA7A" w14:textId="77777777" w:rsidR="00A53018" w:rsidRDefault="00D907E0">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DC4AB8" w14:textId="77777777" w:rsidR="00A53018" w:rsidRDefault="00D907E0">
            <w:r>
              <w:rPr>
                <w:rFonts w:ascii="Arial" w:hAnsi="Arial" w:cs="Arial"/>
                <w:color w:val="000000"/>
                <w:position w:val="-2"/>
                <w:sz w:val="18"/>
                <w:szCs w:val="18"/>
              </w:rPr>
              <w:t> </w:t>
            </w:r>
          </w:p>
        </w:tc>
      </w:tr>
      <w:tr w:rsidR="00A53018" w14:paraId="778782A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E3C7D7" w14:textId="77777777" w:rsidR="00A53018" w:rsidRDefault="00D907E0">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766EDA" w14:textId="77777777" w:rsidR="00A53018" w:rsidRDefault="00D907E0">
            <w:r>
              <w:rPr>
                <w:rFonts w:ascii="Arial" w:hAnsi="Arial" w:cs="Arial"/>
                <w:color w:val="000000"/>
                <w:position w:val="-2"/>
                <w:sz w:val="18"/>
                <w:szCs w:val="18"/>
              </w:rPr>
              <w:t> </w:t>
            </w:r>
          </w:p>
        </w:tc>
      </w:tr>
      <w:tr w:rsidR="00A53018" w14:paraId="28C49F7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AD0CC1" w14:textId="77777777" w:rsidR="00A53018" w:rsidRDefault="00D907E0">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CEFCCA" w14:textId="77777777" w:rsidR="00A53018" w:rsidRDefault="00D907E0">
            <w:r>
              <w:rPr>
                <w:rFonts w:ascii="Arial" w:hAnsi="Arial" w:cs="Arial"/>
                <w:color w:val="000000"/>
                <w:position w:val="-2"/>
                <w:sz w:val="18"/>
                <w:szCs w:val="18"/>
              </w:rPr>
              <w:t> </w:t>
            </w:r>
          </w:p>
        </w:tc>
      </w:tr>
      <w:tr w:rsidR="00A53018" w14:paraId="0DF6EBE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262FB0" w14:textId="77777777" w:rsidR="00A53018" w:rsidRDefault="00D907E0">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0020CB" w14:textId="77777777" w:rsidR="00A53018" w:rsidRDefault="00D907E0">
            <w:r>
              <w:rPr>
                <w:rFonts w:ascii="Arial" w:hAnsi="Arial" w:cs="Arial"/>
                <w:color w:val="000000"/>
                <w:position w:val="-2"/>
                <w:sz w:val="18"/>
                <w:szCs w:val="18"/>
              </w:rPr>
              <w:t> </w:t>
            </w:r>
          </w:p>
        </w:tc>
      </w:tr>
      <w:tr w:rsidR="00A53018" w14:paraId="5709389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C3F24D" w14:textId="77777777" w:rsidR="00A53018" w:rsidRDefault="00D907E0">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334C76" w14:textId="77777777" w:rsidR="00A53018" w:rsidRDefault="00D907E0">
            <w:r>
              <w:rPr>
                <w:rFonts w:ascii="Arial" w:hAnsi="Arial" w:cs="Arial"/>
                <w:color w:val="000000"/>
                <w:position w:val="-2"/>
                <w:sz w:val="18"/>
                <w:szCs w:val="18"/>
              </w:rPr>
              <w:t> </w:t>
            </w:r>
          </w:p>
        </w:tc>
      </w:tr>
      <w:tr w:rsidR="00A53018" w14:paraId="553660D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CBC328" w14:textId="77777777" w:rsidR="00A53018" w:rsidRDefault="00D907E0">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0A9D02" w14:textId="77777777" w:rsidR="00A53018" w:rsidRDefault="00D907E0">
            <w:r>
              <w:rPr>
                <w:rFonts w:ascii="Arial" w:hAnsi="Arial" w:cs="Arial"/>
                <w:color w:val="000000"/>
                <w:position w:val="-2"/>
                <w:sz w:val="18"/>
                <w:szCs w:val="18"/>
              </w:rPr>
              <w:t> </w:t>
            </w:r>
          </w:p>
        </w:tc>
      </w:tr>
      <w:tr w:rsidR="00A53018" w14:paraId="3E5500B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2F0A54" w14:textId="77777777" w:rsidR="00A53018" w:rsidRDefault="00D907E0">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BFEA7" w14:textId="77777777" w:rsidR="00A53018" w:rsidRDefault="00D907E0">
            <w:r>
              <w:rPr>
                <w:rFonts w:ascii="Arial" w:hAnsi="Arial" w:cs="Arial"/>
                <w:color w:val="000000"/>
                <w:position w:val="-2"/>
                <w:sz w:val="18"/>
                <w:szCs w:val="18"/>
              </w:rPr>
              <w:t> </w:t>
            </w:r>
          </w:p>
        </w:tc>
      </w:tr>
      <w:tr w:rsidR="00A53018" w14:paraId="6E471E3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0A5C14" w14:textId="77777777" w:rsidR="00A53018" w:rsidRDefault="00D907E0">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7B610D" w14:textId="77777777" w:rsidR="00A53018" w:rsidRDefault="00D907E0">
            <w:r>
              <w:rPr>
                <w:rFonts w:ascii="Arial" w:hAnsi="Arial" w:cs="Arial"/>
                <w:color w:val="000000"/>
                <w:position w:val="-2"/>
                <w:sz w:val="18"/>
                <w:szCs w:val="18"/>
              </w:rPr>
              <w:t> </w:t>
            </w:r>
          </w:p>
        </w:tc>
      </w:tr>
      <w:tr w:rsidR="00A53018" w14:paraId="2D0523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60074B" w14:textId="77777777" w:rsidR="00A53018" w:rsidRDefault="00D907E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0488E9" w14:textId="77777777" w:rsidR="00A53018" w:rsidRDefault="00D907E0">
            <w:r>
              <w:rPr>
                <w:rFonts w:ascii="Arial" w:hAnsi="Arial" w:cs="Arial"/>
                <w:color w:val="000000"/>
                <w:position w:val="-2"/>
                <w:sz w:val="18"/>
                <w:szCs w:val="18"/>
              </w:rPr>
              <w:t> </w:t>
            </w:r>
          </w:p>
        </w:tc>
      </w:tr>
      <w:tr w:rsidR="00A53018" w14:paraId="1FF8D0A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2112E3" w14:textId="77777777" w:rsidR="00A53018" w:rsidRDefault="00D907E0">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DE51E6" w14:textId="77777777" w:rsidR="00A53018" w:rsidRDefault="00D907E0">
            <w:r>
              <w:rPr>
                <w:rFonts w:ascii="Arial" w:hAnsi="Arial" w:cs="Arial"/>
                <w:color w:val="000000"/>
                <w:position w:val="-2"/>
                <w:sz w:val="18"/>
                <w:szCs w:val="18"/>
              </w:rPr>
              <w:t> </w:t>
            </w:r>
          </w:p>
        </w:tc>
      </w:tr>
      <w:tr w:rsidR="00A53018" w14:paraId="18C34D0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6A5ACF" w14:textId="77777777" w:rsidR="00A53018" w:rsidRDefault="00D907E0">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2A887F" w14:textId="77777777" w:rsidR="00A53018" w:rsidRDefault="00D907E0">
            <w:r>
              <w:rPr>
                <w:rFonts w:ascii="Arial" w:hAnsi="Arial" w:cs="Arial"/>
                <w:color w:val="000000"/>
                <w:position w:val="-2"/>
                <w:sz w:val="18"/>
                <w:szCs w:val="18"/>
              </w:rPr>
              <w:t> </w:t>
            </w:r>
          </w:p>
        </w:tc>
      </w:tr>
      <w:tr w:rsidR="00A53018" w14:paraId="1C0FD5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6FA831" w14:textId="77777777" w:rsidR="00A53018" w:rsidRDefault="00D907E0">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429AE" w14:textId="77777777" w:rsidR="00A53018" w:rsidRDefault="00D907E0">
            <w:r>
              <w:rPr>
                <w:rFonts w:ascii="Arial" w:hAnsi="Arial" w:cs="Arial"/>
                <w:color w:val="000000"/>
                <w:position w:val="-2"/>
                <w:sz w:val="18"/>
                <w:szCs w:val="18"/>
              </w:rPr>
              <w:t> </w:t>
            </w:r>
          </w:p>
        </w:tc>
      </w:tr>
      <w:tr w:rsidR="00A53018" w14:paraId="203527F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89C7EE" w14:textId="77777777" w:rsidR="00A53018" w:rsidRDefault="00D907E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C7C09E" w14:textId="77777777" w:rsidR="00A53018" w:rsidRDefault="00D907E0">
            <w:r>
              <w:rPr>
                <w:rFonts w:ascii="Arial" w:hAnsi="Arial" w:cs="Arial"/>
                <w:color w:val="000000"/>
                <w:position w:val="-2"/>
                <w:sz w:val="18"/>
                <w:szCs w:val="18"/>
              </w:rPr>
              <w:t> </w:t>
            </w:r>
          </w:p>
        </w:tc>
      </w:tr>
    </w:tbl>
    <w:p w14:paraId="324C16C3" w14:textId="77777777" w:rsidR="00A53018" w:rsidRDefault="00A53018"/>
    <w:tbl>
      <w:tblPr>
        <w:tblStyle w:val="NormalTablePHPDOCX"/>
        <w:tblW w:w="8745" w:type="dxa"/>
        <w:tblInd w:w="108" w:type="dxa"/>
        <w:tblLook w:val="04A0" w:firstRow="1" w:lastRow="0" w:firstColumn="1" w:lastColumn="0" w:noHBand="0" w:noVBand="1"/>
      </w:tblPr>
      <w:tblGrid>
        <w:gridCol w:w="4080"/>
        <w:gridCol w:w="4665"/>
      </w:tblGrid>
      <w:tr w:rsidR="00A53018" w14:paraId="4D9E31A0" w14:textId="77777777">
        <w:tc>
          <w:tcPr>
            <w:tcW w:w="4080" w:type="dxa"/>
            <w:gridSpan w:val="2"/>
            <w:tcMar>
              <w:top w:w="75" w:type="dxa"/>
              <w:bottom w:w="75" w:type="dxa"/>
            </w:tcMar>
            <w:vAlign w:val="center"/>
          </w:tcPr>
          <w:p w14:paraId="2C12085D" w14:textId="77777777" w:rsidR="00A53018" w:rsidRDefault="00D907E0">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p w14:paraId="4AD7A33D" w14:textId="77777777" w:rsidR="00A53018" w:rsidRDefault="00D907E0">
            <w:pPr>
              <w:spacing w:before="135" w:after="135"/>
              <w:jc w:val="both"/>
              <w:textAlignment w:val="center"/>
            </w:pPr>
            <w:r>
              <w:rPr>
                <w:rFonts w:ascii="Arial" w:hAnsi="Arial" w:cs="Arial"/>
                <w:color w:val="000000"/>
                <w:position w:val="-2"/>
                <w:sz w:val="18"/>
                <w:szCs w:val="18"/>
              </w:rPr>
              <w:t> </w:t>
            </w:r>
          </w:p>
        </w:tc>
      </w:tr>
      <w:tr w:rsidR="00A53018" w14:paraId="0E422B7B" w14:textId="77777777">
        <w:tc>
          <w:tcPr>
            <w:tcW w:w="4080" w:type="dxa"/>
            <w:tcMar>
              <w:top w:w="75" w:type="dxa"/>
              <w:bottom w:w="75" w:type="dxa"/>
            </w:tcMar>
            <w:vAlign w:val="center"/>
          </w:tcPr>
          <w:p w14:paraId="48E2B87E" w14:textId="77777777" w:rsidR="00A53018" w:rsidRDefault="00D907E0">
            <w:r>
              <w:rPr>
                <w:rFonts w:ascii="Arial" w:hAnsi="Arial" w:cs="Arial"/>
                <w:color w:val="000000"/>
                <w:position w:val="-2"/>
                <w:sz w:val="18"/>
                <w:szCs w:val="18"/>
              </w:rPr>
              <w:t>Kraj in datum:</w:t>
            </w:r>
          </w:p>
        </w:tc>
        <w:tc>
          <w:tcPr>
            <w:tcW w:w="0" w:type="auto"/>
            <w:tcMar>
              <w:top w:w="75" w:type="dxa"/>
              <w:bottom w:w="75" w:type="dxa"/>
            </w:tcMar>
            <w:vAlign w:val="center"/>
          </w:tcPr>
          <w:p w14:paraId="3CCC8CCB" w14:textId="77777777" w:rsidR="00A53018" w:rsidRDefault="00D907E0">
            <w:pPr>
              <w:jc w:val="center"/>
            </w:pPr>
            <w:r>
              <w:rPr>
                <w:rFonts w:ascii="Arial" w:hAnsi="Arial" w:cs="Arial"/>
                <w:color w:val="000000"/>
                <w:position w:val="-2"/>
                <w:sz w:val="18"/>
                <w:szCs w:val="18"/>
              </w:rPr>
              <w:t>Ime in priimek: _____________________</w:t>
            </w:r>
          </w:p>
        </w:tc>
      </w:tr>
      <w:tr w:rsidR="00A53018" w14:paraId="588420DD" w14:textId="77777777">
        <w:tc>
          <w:tcPr>
            <w:tcW w:w="4080" w:type="dxa"/>
            <w:tcMar>
              <w:top w:w="75" w:type="dxa"/>
              <w:bottom w:w="75" w:type="dxa"/>
            </w:tcMar>
            <w:vAlign w:val="center"/>
          </w:tcPr>
          <w:p w14:paraId="1B8AB818" w14:textId="77777777" w:rsidR="00A53018" w:rsidRDefault="00D907E0">
            <w:r>
              <w:rPr>
                <w:rFonts w:ascii="Arial" w:hAnsi="Arial" w:cs="Arial"/>
                <w:color w:val="000000"/>
                <w:position w:val="-2"/>
                <w:sz w:val="18"/>
                <w:szCs w:val="18"/>
              </w:rPr>
              <w:t> </w:t>
            </w:r>
          </w:p>
        </w:tc>
        <w:tc>
          <w:tcPr>
            <w:tcW w:w="0" w:type="auto"/>
            <w:tcMar>
              <w:top w:w="75" w:type="dxa"/>
              <w:bottom w:w="75" w:type="dxa"/>
            </w:tcMar>
            <w:vAlign w:val="center"/>
          </w:tcPr>
          <w:p w14:paraId="33C54337" w14:textId="77777777" w:rsidR="00A53018" w:rsidRDefault="00A53018"/>
          <w:p w14:paraId="31B06E4C" w14:textId="77777777" w:rsidR="00A53018" w:rsidRDefault="00D907E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FEDB485" w14:textId="77777777" w:rsidR="00A53018" w:rsidRDefault="00A53018">
      <w:pPr>
        <w:sectPr w:rsidR="00A53018" w:rsidSect="00D907E0">
          <w:footerReference w:type="default" r:id="rId12"/>
          <w:pgSz w:w="11906" w:h="16838"/>
          <w:pgMar w:top="1418" w:right="1418" w:bottom="1418" w:left="1418" w:header="567" w:footer="596" w:gutter="0"/>
          <w:cols w:space="708"/>
          <w:docGrid w:linePitch="360"/>
        </w:sectPr>
      </w:pPr>
    </w:p>
    <w:p w14:paraId="3D334448" w14:textId="77777777" w:rsidR="00D907E0" w:rsidRPr="00590863" w:rsidRDefault="00D907E0" w:rsidP="00D907E0">
      <w:pPr>
        <w:spacing w:after="0"/>
        <w:jc w:val="right"/>
        <w:rPr>
          <w:rFonts w:ascii="Arial" w:hAnsi="Arial" w:cs="Arial"/>
          <w:sz w:val="18"/>
          <w:szCs w:val="18"/>
        </w:rPr>
      </w:pPr>
      <w:r w:rsidRPr="00590863">
        <w:rPr>
          <w:rFonts w:ascii="Arial" w:hAnsi="Arial" w:cs="Arial"/>
          <w:sz w:val="18"/>
          <w:szCs w:val="18"/>
        </w:rPr>
        <w:lastRenderedPageBreak/>
        <w:t>Obrazec št: 2</w:t>
      </w:r>
    </w:p>
    <w:p w14:paraId="72CF628F" w14:textId="77777777" w:rsidR="00D907E0" w:rsidRPr="00252358" w:rsidRDefault="00D907E0" w:rsidP="00D907E0"/>
    <w:p w14:paraId="1904F114" w14:textId="77777777" w:rsidR="00D907E0" w:rsidRDefault="00D907E0" w:rsidP="00D907E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DA139BF" w14:textId="77777777" w:rsidR="00D907E0" w:rsidRDefault="00D907E0" w:rsidP="00D907E0">
      <w:pPr>
        <w:spacing w:after="120"/>
        <w:rPr>
          <w:rFonts w:ascii="Arial" w:hAnsi="Arial" w:cs="Arial"/>
        </w:rPr>
      </w:pPr>
    </w:p>
    <w:p w14:paraId="5D31380A" w14:textId="00316633" w:rsidR="00A53018" w:rsidRDefault="00D907E0">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 xml:space="preserve">Dobava </w:t>
      </w:r>
      <w:r w:rsidR="00FA6DD0" w:rsidRPr="00B85C9A">
        <w:rPr>
          <w:rFonts w:ascii="Arial" w:hAnsi="Arial" w:cs="Arial"/>
          <w:b/>
          <w:bCs/>
          <w:color w:val="000000"/>
          <w:sz w:val="18"/>
          <w:szCs w:val="18"/>
        </w:rPr>
        <w:t>obvezilnega, sanitetnega in drugega materiala</w:t>
      </w:r>
      <w:r>
        <w:rPr>
          <w:rFonts w:ascii="Arial" w:hAnsi="Arial" w:cs="Arial"/>
          <w:color w:val="000000"/>
          <w:sz w:val="18"/>
          <w:szCs w:val="18"/>
        </w:rPr>
        <w:t>«,</w:t>
      </w:r>
    </w:p>
    <w:p w14:paraId="443FC7F3" w14:textId="77777777" w:rsidR="00A53018" w:rsidRDefault="00D907E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5DE699D4" w14:textId="77777777" w:rsidR="00A53018" w:rsidRDefault="00D907E0">
      <w:pPr>
        <w:spacing w:before="225" w:after="225" w:line="240" w:lineRule="auto"/>
        <w:jc w:val="both"/>
      </w:pPr>
      <w:r>
        <w:rPr>
          <w:rFonts w:ascii="Arial" w:hAnsi="Arial" w:cs="Arial"/>
          <w:i/>
          <w:iCs/>
          <w:color w:val="000000"/>
          <w:sz w:val="18"/>
          <w:szCs w:val="18"/>
        </w:rPr>
        <w:t>(naziv ponudnika, partnerja v skupni ponudbi)</w:t>
      </w:r>
    </w:p>
    <w:p w14:paraId="72A85113" w14:textId="77777777" w:rsidR="00A53018" w:rsidRDefault="00D907E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A53018" w14:paraId="65578A83" w14:textId="77777777">
        <w:tc>
          <w:tcPr>
            <w:tcW w:w="0" w:type="auto"/>
            <w:tcMar>
              <w:top w:w="0" w:type="auto"/>
              <w:bottom w:w="0" w:type="auto"/>
            </w:tcMar>
          </w:tcPr>
          <w:p w14:paraId="3E3B37CB" w14:textId="77777777" w:rsidR="00A53018" w:rsidRDefault="00D907E0" w:rsidP="00046095">
            <w:pPr>
              <w:numPr>
                <w:ilvl w:val="0"/>
                <w:numId w:val="15"/>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00D84430" w14:textId="77777777" w:rsidR="00A53018" w:rsidRDefault="00D907E0" w:rsidP="00046095">
            <w:pPr>
              <w:numPr>
                <w:ilvl w:val="0"/>
                <w:numId w:val="15"/>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3BC85F6" w14:textId="77777777" w:rsidR="00A53018" w:rsidRDefault="00D907E0" w:rsidP="00046095">
            <w:pPr>
              <w:numPr>
                <w:ilvl w:val="0"/>
                <w:numId w:val="15"/>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726BDB66" w14:textId="77777777" w:rsidR="00A53018" w:rsidRDefault="00D907E0" w:rsidP="00046095">
            <w:pPr>
              <w:numPr>
                <w:ilvl w:val="0"/>
                <w:numId w:val="15"/>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2ECCC3C3" w14:textId="77777777" w:rsidR="00A53018" w:rsidRDefault="00D907E0" w:rsidP="00046095">
            <w:pPr>
              <w:numPr>
                <w:ilvl w:val="0"/>
                <w:numId w:val="15"/>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007ED30E" w14:textId="77777777" w:rsidR="00A53018" w:rsidRDefault="00D907E0" w:rsidP="00046095">
            <w:pPr>
              <w:numPr>
                <w:ilvl w:val="0"/>
                <w:numId w:val="15"/>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1C7370F1" w14:textId="77777777" w:rsidR="00A53018" w:rsidRDefault="00D907E0" w:rsidP="00046095">
            <w:pPr>
              <w:numPr>
                <w:ilvl w:val="0"/>
                <w:numId w:val="15"/>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13C09184" w14:textId="77777777" w:rsidR="00A53018" w:rsidRDefault="00D907E0" w:rsidP="00046095">
            <w:pPr>
              <w:numPr>
                <w:ilvl w:val="0"/>
                <w:numId w:val="15"/>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D9B2A43" w14:textId="77777777" w:rsidR="00A53018" w:rsidRDefault="00D907E0" w:rsidP="00046095">
            <w:pPr>
              <w:numPr>
                <w:ilvl w:val="0"/>
                <w:numId w:val="15"/>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4B14277" w14:textId="77777777" w:rsidR="00A53018" w:rsidRDefault="00D907E0" w:rsidP="00046095">
            <w:pPr>
              <w:numPr>
                <w:ilvl w:val="0"/>
                <w:numId w:val="15"/>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F4FA39A" w14:textId="77777777" w:rsidR="00A53018" w:rsidRDefault="00D907E0" w:rsidP="00046095">
            <w:pPr>
              <w:numPr>
                <w:ilvl w:val="0"/>
                <w:numId w:val="15"/>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6D4412A6" w14:textId="77777777" w:rsidR="00A53018" w:rsidRDefault="00D907E0" w:rsidP="00046095">
            <w:pPr>
              <w:numPr>
                <w:ilvl w:val="0"/>
                <w:numId w:val="15"/>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78C63FC" w14:textId="77777777" w:rsidR="00A53018" w:rsidRDefault="00D907E0" w:rsidP="00046095">
            <w:pPr>
              <w:numPr>
                <w:ilvl w:val="0"/>
                <w:numId w:val="15"/>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54C62A75" w14:textId="77B09CB5" w:rsidR="00A53018" w:rsidRPr="00C735A7" w:rsidRDefault="00D907E0" w:rsidP="00046095">
            <w:pPr>
              <w:numPr>
                <w:ilvl w:val="0"/>
                <w:numId w:val="15"/>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51579E7F" w14:textId="77777777" w:rsidR="00A53018" w:rsidRDefault="00D907E0" w:rsidP="00046095">
            <w:pPr>
              <w:numPr>
                <w:ilvl w:val="0"/>
                <w:numId w:val="15"/>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9685FBB" w14:textId="77777777" w:rsidR="00A53018" w:rsidRDefault="00D907E0" w:rsidP="00046095">
            <w:pPr>
              <w:numPr>
                <w:ilvl w:val="0"/>
                <w:numId w:val="15"/>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242D4A7F" w14:textId="77777777" w:rsidR="00A53018" w:rsidRDefault="00D907E0" w:rsidP="00046095">
            <w:pPr>
              <w:numPr>
                <w:ilvl w:val="0"/>
                <w:numId w:val="15"/>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788FC180" w14:textId="77777777" w:rsidR="00A53018" w:rsidRDefault="00D907E0" w:rsidP="00046095">
            <w:pPr>
              <w:numPr>
                <w:ilvl w:val="0"/>
                <w:numId w:val="15"/>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3DFF43C3" w14:textId="77777777" w:rsidR="00A53018" w:rsidRDefault="00D907E0" w:rsidP="00046095">
            <w:pPr>
              <w:numPr>
                <w:ilvl w:val="0"/>
                <w:numId w:val="15"/>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04D757DA" w14:textId="77777777" w:rsidR="00A53018" w:rsidRDefault="00D907E0" w:rsidP="00046095">
            <w:pPr>
              <w:numPr>
                <w:ilvl w:val="0"/>
                <w:numId w:val="15"/>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5451E8A9" w14:textId="77777777" w:rsidR="00A53018" w:rsidRDefault="00D907E0" w:rsidP="00046095">
            <w:pPr>
              <w:numPr>
                <w:ilvl w:val="0"/>
                <w:numId w:val="15"/>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6A69ABBD" w14:textId="77777777" w:rsidR="00A53018" w:rsidRDefault="00D907E0">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A53018" w14:paraId="66064C14" w14:textId="77777777">
        <w:tc>
          <w:tcPr>
            <w:tcW w:w="0" w:type="auto"/>
            <w:tcMar>
              <w:top w:w="0" w:type="auto"/>
              <w:bottom w:w="0" w:type="auto"/>
            </w:tcMar>
          </w:tcPr>
          <w:p w14:paraId="72EE5DEE" w14:textId="77777777" w:rsidR="00A53018" w:rsidRDefault="00D907E0" w:rsidP="00046095">
            <w:pPr>
              <w:numPr>
                <w:ilvl w:val="0"/>
                <w:numId w:val="16"/>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3D965F5C" w14:textId="77777777" w:rsidR="00A53018" w:rsidRDefault="00D907E0" w:rsidP="00046095">
            <w:pPr>
              <w:numPr>
                <w:ilvl w:val="0"/>
                <w:numId w:val="16"/>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4CD5157A" w14:textId="77777777" w:rsidR="00A53018" w:rsidRDefault="00D907E0" w:rsidP="00046095">
            <w:pPr>
              <w:numPr>
                <w:ilvl w:val="0"/>
                <w:numId w:val="16"/>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25A5C6FC" w14:textId="77777777" w:rsidR="00A53018" w:rsidRDefault="00D907E0" w:rsidP="00046095">
            <w:pPr>
              <w:numPr>
                <w:ilvl w:val="0"/>
                <w:numId w:val="16"/>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3CF66F8" w14:textId="77777777" w:rsidR="00A53018" w:rsidRDefault="00D907E0" w:rsidP="00046095">
            <w:pPr>
              <w:numPr>
                <w:ilvl w:val="0"/>
                <w:numId w:val="16"/>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6AE257E" w14:textId="77777777" w:rsidR="00A53018" w:rsidRDefault="00D907E0" w:rsidP="00046095">
            <w:pPr>
              <w:numPr>
                <w:ilvl w:val="0"/>
                <w:numId w:val="16"/>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01E10DBF" w14:textId="77777777" w:rsidR="00A53018" w:rsidRDefault="00D907E0" w:rsidP="00046095">
            <w:pPr>
              <w:numPr>
                <w:ilvl w:val="0"/>
                <w:numId w:val="16"/>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31D909FE" w14:textId="77777777" w:rsidR="00A53018" w:rsidRDefault="00D907E0" w:rsidP="00046095">
            <w:pPr>
              <w:numPr>
                <w:ilvl w:val="0"/>
                <w:numId w:val="16"/>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E611231" w14:textId="77777777" w:rsidR="00A53018" w:rsidRDefault="00D907E0" w:rsidP="00046095">
            <w:pPr>
              <w:numPr>
                <w:ilvl w:val="0"/>
                <w:numId w:val="16"/>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1D03C622" w14:textId="77777777" w:rsidR="00A53018" w:rsidRDefault="00D907E0" w:rsidP="00046095">
            <w:pPr>
              <w:numPr>
                <w:ilvl w:val="0"/>
                <w:numId w:val="16"/>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34D4C238" w14:textId="77777777" w:rsidR="00A53018" w:rsidRDefault="00D907E0" w:rsidP="00046095">
            <w:pPr>
              <w:numPr>
                <w:ilvl w:val="0"/>
                <w:numId w:val="16"/>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612BBD34" w14:textId="77777777" w:rsidR="00A53018" w:rsidRDefault="00D907E0" w:rsidP="00046095">
            <w:pPr>
              <w:numPr>
                <w:ilvl w:val="0"/>
                <w:numId w:val="16"/>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AA19374" w14:textId="77777777" w:rsidR="00A53018" w:rsidRDefault="00D907E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3A28A1B" w14:textId="3F4BB70E" w:rsidR="00A53018" w:rsidRDefault="00D907E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ZD TREBNJE, GOLIEV TRG 3, 8210 TREBNJE</w:t>
      </w:r>
      <w:r>
        <w:rPr>
          <w:rFonts w:ascii="Arial" w:hAnsi="Arial" w:cs="Arial"/>
          <w:color w:val="000000"/>
          <w:sz w:val="18"/>
          <w:szCs w:val="18"/>
        </w:rPr>
        <w:t>  v zvezi z oddajo javnega naročila za namene </w:t>
      </w:r>
      <w:r>
        <w:rPr>
          <w:rFonts w:ascii="Arial" w:hAnsi="Arial" w:cs="Arial"/>
          <w:b/>
          <w:bCs/>
          <w:color w:val="000000"/>
          <w:sz w:val="18"/>
          <w:szCs w:val="18"/>
        </w:rPr>
        <w:t xml:space="preserve">Dobava </w:t>
      </w:r>
      <w:r w:rsidR="00FA6DD0" w:rsidRPr="00B85C9A">
        <w:rPr>
          <w:rFonts w:ascii="Arial" w:hAnsi="Arial" w:cs="Arial"/>
          <w:b/>
          <w:bCs/>
          <w:color w:val="000000"/>
          <w:sz w:val="18"/>
          <w:szCs w:val="18"/>
        </w:rPr>
        <w:t>obvezilnega, sanitetnega in drugega materiala</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4D98F3CB" w14:textId="77777777" w:rsidR="00A53018" w:rsidRDefault="00D907E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53018" w14:paraId="13F70C1D" w14:textId="77777777">
        <w:tc>
          <w:tcPr>
            <w:tcW w:w="2500" w:type="pct"/>
            <w:tcMar>
              <w:top w:w="75" w:type="dxa"/>
              <w:bottom w:w="75" w:type="dxa"/>
            </w:tcMar>
            <w:vAlign w:val="center"/>
          </w:tcPr>
          <w:p w14:paraId="7FCD7F3F" w14:textId="77777777" w:rsidR="00A53018" w:rsidRDefault="00D907E0">
            <w:r>
              <w:rPr>
                <w:rFonts w:ascii="Arial" w:hAnsi="Arial" w:cs="Arial"/>
                <w:color w:val="000000"/>
                <w:position w:val="-2"/>
                <w:sz w:val="18"/>
                <w:szCs w:val="18"/>
              </w:rPr>
              <w:t>Kraj in datum:</w:t>
            </w:r>
          </w:p>
        </w:tc>
        <w:tc>
          <w:tcPr>
            <w:tcW w:w="0" w:type="auto"/>
            <w:tcMar>
              <w:top w:w="75" w:type="dxa"/>
              <w:bottom w:w="75" w:type="dxa"/>
            </w:tcMar>
            <w:vAlign w:val="center"/>
          </w:tcPr>
          <w:p w14:paraId="09977F30" w14:textId="77777777" w:rsidR="00A53018" w:rsidRDefault="00D907E0">
            <w:r>
              <w:rPr>
                <w:rFonts w:ascii="Arial" w:hAnsi="Arial" w:cs="Arial"/>
                <w:color w:val="000000"/>
                <w:position w:val="-2"/>
                <w:sz w:val="18"/>
                <w:szCs w:val="18"/>
              </w:rPr>
              <w:t>Ime in priimek: _____________________</w:t>
            </w:r>
          </w:p>
        </w:tc>
      </w:tr>
      <w:tr w:rsidR="00A53018" w14:paraId="26A00767" w14:textId="77777777">
        <w:tc>
          <w:tcPr>
            <w:tcW w:w="2500" w:type="pct"/>
            <w:tcMar>
              <w:top w:w="75" w:type="dxa"/>
              <w:bottom w:w="75" w:type="dxa"/>
            </w:tcMar>
            <w:vAlign w:val="center"/>
          </w:tcPr>
          <w:p w14:paraId="07986671" w14:textId="77777777" w:rsidR="00A53018" w:rsidRDefault="00D907E0">
            <w:r>
              <w:rPr>
                <w:rFonts w:ascii="Arial" w:hAnsi="Arial" w:cs="Arial"/>
                <w:color w:val="000000"/>
                <w:position w:val="-2"/>
                <w:sz w:val="18"/>
                <w:szCs w:val="18"/>
              </w:rPr>
              <w:t> </w:t>
            </w:r>
          </w:p>
        </w:tc>
        <w:tc>
          <w:tcPr>
            <w:tcW w:w="0" w:type="auto"/>
            <w:tcMar>
              <w:top w:w="75" w:type="dxa"/>
              <w:bottom w:w="75" w:type="dxa"/>
            </w:tcMar>
            <w:vAlign w:val="center"/>
          </w:tcPr>
          <w:p w14:paraId="7C9EAF79" w14:textId="77777777" w:rsidR="00A53018" w:rsidRDefault="00A53018"/>
          <w:p w14:paraId="6EBEBE86" w14:textId="77777777" w:rsidR="00A53018" w:rsidRDefault="00D907E0">
            <w:pPr>
              <w:jc w:val="center"/>
            </w:pPr>
            <w:r>
              <w:rPr>
                <w:rFonts w:ascii="Arial" w:hAnsi="Arial" w:cs="Arial"/>
                <w:color w:val="A9A9A9"/>
                <w:position w:val="-2"/>
                <w:sz w:val="18"/>
                <w:szCs w:val="18"/>
              </w:rPr>
              <w:t>(žig in podpis)</w:t>
            </w:r>
          </w:p>
        </w:tc>
      </w:tr>
    </w:tbl>
    <w:p w14:paraId="6448C379" w14:textId="77777777" w:rsidR="00A53018" w:rsidRDefault="00D907E0">
      <w:pPr>
        <w:spacing w:before="225" w:after="225" w:line="240" w:lineRule="auto"/>
        <w:jc w:val="both"/>
      </w:pPr>
      <w:r>
        <w:rPr>
          <w:rFonts w:ascii="Arial" w:hAnsi="Arial" w:cs="Arial"/>
          <w:color w:val="000000"/>
          <w:sz w:val="18"/>
          <w:szCs w:val="18"/>
        </w:rPr>
        <w:t> </w:t>
      </w:r>
    </w:p>
    <w:p w14:paraId="567FD69E" w14:textId="77777777" w:rsidR="00A53018" w:rsidRDefault="00A53018">
      <w:pPr>
        <w:sectPr w:rsidR="00A53018" w:rsidSect="00D907E0">
          <w:footerReference w:type="default" r:id="rId13"/>
          <w:pgSz w:w="11906" w:h="16838"/>
          <w:pgMar w:top="1418" w:right="1418" w:bottom="1418" w:left="1418" w:header="567" w:footer="596" w:gutter="0"/>
          <w:cols w:space="708"/>
          <w:docGrid w:linePitch="360"/>
        </w:sectPr>
      </w:pPr>
    </w:p>
    <w:p w14:paraId="01594731" w14:textId="77777777" w:rsidR="00D907E0" w:rsidRPr="00590863" w:rsidRDefault="00D907E0" w:rsidP="00D907E0">
      <w:pPr>
        <w:spacing w:after="0"/>
        <w:jc w:val="right"/>
        <w:rPr>
          <w:rFonts w:ascii="Arial" w:hAnsi="Arial" w:cs="Arial"/>
          <w:sz w:val="18"/>
          <w:szCs w:val="18"/>
        </w:rPr>
      </w:pPr>
      <w:r w:rsidRPr="00590863">
        <w:rPr>
          <w:rFonts w:ascii="Arial" w:hAnsi="Arial" w:cs="Arial"/>
          <w:sz w:val="18"/>
          <w:szCs w:val="18"/>
        </w:rPr>
        <w:lastRenderedPageBreak/>
        <w:t>Obrazec št: 3</w:t>
      </w:r>
    </w:p>
    <w:p w14:paraId="590CC378" w14:textId="77777777" w:rsidR="00D907E0" w:rsidRPr="00252358" w:rsidRDefault="00D907E0" w:rsidP="00D907E0"/>
    <w:p w14:paraId="59B3B3ED" w14:textId="77777777" w:rsidR="00D907E0" w:rsidRDefault="00D907E0" w:rsidP="00D907E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5E0A6E87" w14:textId="77777777" w:rsidR="00D907E0" w:rsidRDefault="00D907E0" w:rsidP="00D907E0">
      <w:pPr>
        <w:spacing w:after="120"/>
        <w:rPr>
          <w:rFonts w:ascii="Arial" w:hAnsi="Arial" w:cs="Arial"/>
        </w:rPr>
      </w:pPr>
    </w:p>
    <w:p w14:paraId="513F0C4E" w14:textId="77777777" w:rsidR="00A53018" w:rsidRDefault="00D907E0">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7AC7EF50" w14:textId="77777777" w:rsidR="00A53018" w:rsidRDefault="00D907E0">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6334CE3D" w14:textId="77777777" w:rsidR="00A53018" w:rsidRDefault="00D907E0">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7BD8F5DD" w14:textId="77777777" w:rsidR="00A53018" w:rsidRDefault="00A53018">
      <w:pPr>
        <w:sectPr w:rsidR="00A53018" w:rsidSect="00D907E0">
          <w:footerReference w:type="default" r:id="rId14"/>
          <w:pgSz w:w="11906" w:h="16838"/>
          <w:pgMar w:top="1418" w:right="1418" w:bottom="1418" w:left="1418" w:header="567" w:footer="596" w:gutter="0"/>
          <w:cols w:space="708"/>
          <w:docGrid w:linePitch="360"/>
        </w:sectPr>
      </w:pPr>
    </w:p>
    <w:p w14:paraId="4D5D1B37" w14:textId="77777777" w:rsidR="00D907E0" w:rsidRPr="00590863" w:rsidRDefault="00D907E0" w:rsidP="00D907E0">
      <w:pPr>
        <w:spacing w:after="0"/>
        <w:jc w:val="right"/>
        <w:rPr>
          <w:rFonts w:ascii="Arial" w:hAnsi="Arial" w:cs="Arial"/>
          <w:sz w:val="18"/>
          <w:szCs w:val="18"/>
        </w:rPr>
      </w:pPr>
      <w:r w:rsidRPr="00590863">
        <w:rPr>
          <w:rFonts w:ascii="Arial" w:hAnsi="Arial" w:cs="Arial"/>
          <w:sz w:val="18"/>
          <w:szCs w:val="18"/>
        </w:rPr>
        <w:lastRenderedPageBreak/>
        <w:t>Obrazec št: 4</w:t>
      </w:r>
    </w:p>
    <w:p w14:paraId="07E9F79B" w14:textId="77777777" w:rsidR="00D907E0" w:rsidRPr="00252358" w:rsidRDefault="00D907E0" w:rsidP="00D907E0"/>
    <w:p w14:paraId="35CCBAFE" w14:textId="77777777" w:rsidR="00D907E0" w:rsidRDefault="00D907E0" w:rsidP="00D907E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0A2E7945" w14:textId="77777777" w:rsidR="00D907E0" w:rsidRDefault="00D907E0" w:rsidP="00D907E0">
      <w:pPr>
        <w:spacing w:after="120"/>
        <w:rPr>
          <w:rFonts w:ascii="Arial" w:hAnsi="Arial" w:cs="Arial"/>
        </w:rPr>
      </w:pPr>
    </w:p>
    <w:p w14:paraId="33EEFB1F" w14:textId="77777777" w:rsidR="00A53018" w:rsidRDefault="00D907E0">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A53018" w14:paraId="6717F926" w14:textId="77777777">
        <w:tc>
          <w:tcPr>
            <w:tcW w:w="0" w:type="auto"/>
            <w:tcMar>
              <w:top w:w="0" w:type="auto"/>
              <w:bottom w:w="0" w:type="auto"/>
            </w:tcMar>
          </w:tcPr>
          <w:p w14:paraId="7224B0CC" w14:textId="77777777" w:rsidR="00A53018" w:rsidRDefault="00D907E0" w:rsidP="00046095">
            <w:pPr>
              <w:numPr>
                <w:ilvl w:val="0"/>
                <w:numId w:val="17"/>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049F6877" w14:textId="77777777" w:rsidR="00A53018" w:rsidRDefault="00D907E0" w:rsidP="00046095">
            <w:pPr>
              <w:numPr>
                <w:ilvl w:val="0"/>
                <w:numId w:val="17"/>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72775580" w14:textId="77777777" w:rsidR="00A53018" w:rsidRDefault="00D907E0" w:rsidP="00046095">
            <w:pPr>
              <w:numPr>
                <w:ilvl w:val="0"/>
                <w:numId w:val="17"/>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DBE0524" w14:textId="77777777" w:rsidR="00A53018" w:rsidRDefault="00D907E0">
      <w:pPr>
        <w:spacing w:before="225" w:after="225" w:line="240" w:lineRule="auto"/>
        <w:jc w:val="center"/>
      </w:pPr>
      <w:r>
        <w:rPr>
          <w:rFonts w:ascii="Arial" w:hAnsi="Arial" w:cs="Arial"/>
          <w:b/>
          <w:bCs/>
          <w:color w:val="000000"/>
          <w:sz w:val="21"/>
          <w:szCs w:val="21"/>
        </w:rPr>
        <w:t>POOBLASTILO</w:t>
      </w:r>
    </w:p>
    <w:p w14:paraId="1DD803DB" w14:textId="77777777" w:rsidR="00A53018" w:rsidRDefault="00D907E0">
      <w:pPr>
        <w:spacing w:before="225" w:after="225" w:line="240" w:lineRule="auto"/>
        <w:jc w:val="both"/>
      </w:pPr>
      <w:r>
        <w:rPr>
          <w:rFonts w:ascii="Arial" w:hAnsi="Arial" w:cs="Arial"/>
          <w:color w:val="000000"/>
          <w:sz w:val="18"/>
          <w:szCs w:val="18"/>
        </w:rPr>
        <w:t>Pooblaščamo naročnika ZD TREBNJE,GOLIEV TRG 3, 8210 TREBNJE,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A53018" w14:paraId="4787B28C"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18B0DE" w14:textId="77777777" w:rsidR="00A53018" w:rsidRDefault="00D907E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45F2FD" w14:textId="77777777" w:rsidR="00A53018" w:rsidRDefault="00D907E0">
            <w:r>
              <w:rPr>
                <w:rFonts w:ascii="Arial" w:hAnsi="Arial" w:cs="Arial"/>
                <w:color w:val="000000"/>
                <w:position w:val="-2"/>
                <w:sz w:val="18"/>
                <w:szCs w:val="18"/>
              </w:rPr>
              <w:t> </w:t>
            </w:r>
          </w:p>
        </w:tc>
      </w:tr>
      <w:tr w:rsidR="00A53018" w14:paraId="0256A9C4"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D97F26" w14:textId="77777777" w:rsidR="00A53018" w:rsidRDefault="00D907E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EFA9ED" w14:textId="77777777" w:rsidR="00A53018" w:rsidRDefault="00D907E0">
            <w:r>
              <w:rPr>
                <w:rFonts w:ascii="Arial" w:hAnsi="Arial" w:cs="Arial"/>
                <w:color w:val="000000"/>
                <w:position w:val="-2"/>
                <w:sz w:val="18"/>
                <w:szCs w:val="18"/>
              </w:rPr>
              <w:t> </w:t>
            </w:r>
          </w:p>
        </w:tc>
      </w:tr>
      <w:tr w:rsidR="00A53018" w14:paraId="41D15D2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B6E50" w14:textId="77777777" w:rsidR="00A53018" w:rsidRDefault="00D907E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83D00E" w14:textId="77777777" w:rsidR="00A53018" w:rsidRDefault="00D907E0">
            <w:r>
              <w:rPr>
                <w:rFonts w:ascii="Arial" w:hAnsi="Arial" w:cs="Arial"/>
                <w:color w:val="000000"/>
                <w:position w:val="-2"/>
                <w:sz w:val="18"/>
                <w:szCs w:val="18"/>
              </w:rPr>
              <w:t> </w:t>
            </w:r>
          </w:p>
        </w:tc>
      </w:tr>
      <w:tr w:rsidR="00A53018" w14:paraId="54A70C0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EFD0F4" w14:textId="77777777" w:rsidR="00A53018" w:rsidRDefault="00D907E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2FD90F" w14:textId="77777777" w:rsidR="00A53018" w:rsidRDefault="00D907E0">
            <w:r>
              <w:rPr>
                <w:rFonts w:ascii="Arial" w:hAnsi="Arial" w:cs="Arial"/>
                <w:color w:val="000000"/>
                <w:position w:val="-2"/>
                <w:sz w:val="18"/>
                <w:szCs w:val="18"/>
              </w:rPr>
              <w:t> </w:t>
            </w:r>
          </w:p>
        </w:tc>
      </w:tr>
      <w:tr w:rsidR="00A53018" w14:paraId="63F0138B"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858B37" w14:textId="77777777" w:rsidR="00A53018" w:rsidRDefault="00D907E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3A7D92" w14:textId="77777777" w:rsidR="00A53018" w:rsidRDefault="00D907E0">
            <w:r>
              <w:rPr>
                <w:rFonts w:ascii="Arial" w:hAnsi="Arial" w:cs="Arial"/>
                <w:color w:val="000000"/>
                <w:position w:val="-2"/>
                <w:sz w:val="18"/>
                <w:szCs w:val="18"/>
              </w:rPr>
              <w:t> </w:t>
            </w:r>
          </w:p>
        </w:tc>
      </w:tr>
    </w:tbl>
    <w:p w14:paraId="0C2A9C9B" w14:textId="77777777" w:rsidR="00A53018" w:rsidRDefault="00D907E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53018" w14:paraId="3579B9F3" w14:textId="77777777">
        <w:tc>
          <w:tcPr>
            <w:tcW w:w="2500" w:type="pct"/>
            <w:tcMar>
              <w:top w:w="75" w:type="dxa"/>
              <w:bottom w:w="75" w:type="dxa"/>
            </w:tcMar>
            <w:vAlign w:val="center"/>
          </w:tcPr>
          <w:p w14:paraId="59C6A95E" w14:textId="77777777" w:rsidR="00A53018" w:rsidRDefault="00D907E0">
            <w:r>
              <w:rPr>
                <w:rFonts w:ascii="Arial" w:hAnsi="Arial" w:cs="Arial"/>
                <w:color w:val="000000"/>
                <w:position w:val="-2"/>
                <w:sz w:val="18"/>
                <w:szCs w:val="18"/>
              </w:rPr>
              <w:t>Kraj in datum:</w:t>
            </w:r>
          </w:p>
        </w:tc>
        <w:tc>
          <w:tcPr>
            <w:tcW w:w="0" w:type="auto"/>
            <w:tcMar>
              <w:top w:w="75" w:type="dxa"/>
              <w:bottom w:w="75" w:type="dxa"/>
            </w:tcMar>
            <w:vAlign w:val="center"/>
          </w:tcPr>
          <w:p w14:paraId="355C6ACB" w14:textId="77777777" w:rsidR="00A53018" w:rsidRDefault="00D907E0">
            <w:r>
              <w:rPr>
                <w:rFonts w:ascii="Arial" w:hAnsi="Arial" w:cs="Arial"/>
                <w:color w:val="000000"/>
                <w:position w:val="-2"/>
                <w:sz w:val="18"/>
                <w:szCs w:val="18"/>
              </w:rPr>
              <w:t>Ime in priimek: _____________________</w:t>
            </w:r>
          </w:p>
        </w:tc>
      </w:tr>
      <w:tr w:rsidR="00A53018" w14:paraId="5F747D00" w14:textId="77777777">
        <w:tc>
          <w:tcPr>
            <w:tcW w:w="2500" w:type="pct"/>
            <w:tcMar>
              <w:top w:w="75" w:type="dxa"/>
              <w:bottom w:w="75" w:type="dxa"/>
            </w:tcMar>
            <w:vAlign w:val="center"/>
          </w:tcPr>
          <w:p w14:paraId="19DF6EB4" w14:textId="77777777" w:rsidR="00A53018" w:rsidRDefault="00D907E0">
            <w:r>
              <w:rPr>
                <w:rFonts w:ascii="Arial" w:hAnsi="Arial" w:cs="Arial"/>
                <w:color w:val="000000"/>
                <w:position w:val="-2"/>
                <w:sz w:val="18"/>
                <w:szCs w:val="18"/>
              </w:rPr>
              <w:t> </w:t>
            </w:r>
          </w:p>
        </w:tc>
        <w:tc>
          <w:tcPr>
            <w:tcW w:w="0" w:type="auto"/>
            <w:tcMar>
              <w:top w:w="75" w:type="dxa"/>
              <w:bottom w:w="75" w:type="dxa"/>
            </w:tcMar>
            <w:vAlign w:val="center"/>
          </w:tcPr>
          <w:p w14:paraId="2BA6B78C" w14:textId="77777777" w:rsidR="00A53018" w:rsidRDefault="00A53018"/>
          <w:p w14:paraId="35DC4CA1" w14:textId="77777777" w:rsidR="00A53018" w:rsidRDefault="00D907E0">
            <w:pPr>
              <w:jc w:val="center"/>
            </w:pPr>
            <w:r>
              <w:rPr>
                <w:rFonts w:ascii="Arial" w:hAnsi="Arial" w:cs="Arial"/>
                <w:color w:val="A9A9A9"/>
                <w:position w:val="-2"/>
                <w:sz w:val="18"/>
                <w:szCs w:val="18"/>
              </w:rPr>
              <w:t>(žig in podpis)</w:t>
            </w:r>
          </w:p>
        </w:tc>
      </w:tr>
    </w:tbl>
    <w:p w14:paraId="12EC51E7" w14:textId="77777777" w:rsidR="00A53018" w:rsidRDefault="00D907E0">
      <w:pPr>
        <w:spacing w:before="225" w:after="225" w:line="240" w:lineRule="auto"/>
        <w:jc w:val="both"/>
      </w:pPr>
      <w:r>
        <w:rPr>
          <w:rFonts w:ascii="Arial" w:hAnsi="Arial" w:cs="Arial"/>
          <w:color w:val="000000"/>
          <w:sz w:val="18"/>
          <w:szCs w:val="18"/>
        </w:rPr>
        <w:t> </w:t>
      </w:r>
    </w:p>
    <w:p w14:paraId="0F0EC9C9" w14:textId="77777777" w:rsidR="00A53018" w:rsidRDefault="00D907E0">
      <w:pPr>
        <w:spacing w:before="225" w:after="225" w:line="240" w:lineRule="auto"/>
        <w:jc w:val="both"/>
      </w:pPr>
      <w:r>
        <w:rPr>
          <w:rFonts w:ascii="Arial" w:hAnsi="Arial" w:cs="Arial"/>
          <w:color w:val="000000"/>
          <w:sz w:val="18"/>
          <w:szCs w:val="18"/>
        </w:rPr>
        <w:t> </w:t>
      </w:r>
    </w:p>
    <w:p w14:paraId="455FE6B5" w14:textId="77777777" w:rsidR="00A53018" w:rsidRDefault="00D907E0">
      <w:pPr>
        <w:spacing w:before="225" w:after="225" w:line="240" w:lineRule="auto"/>
        <w:jc w:val="both"/>
      </w:pPr>
      <w:r>
        <w:rPr>
          <w:rFonts w:ascii="Arial" w:hAnsi="Arial" w:cs="Arial"/>
          <w:color w:val="000000"/>
          <w:sz w:val="18"/>
          <w:szCs w:val="18"/>
        </w:rPr>
        <w:t> </w:t>
      </w:r>
    </w:p>
    <w:p w14:paraId="0B227A8F" w14:textId="77777777" w:rsidR="00A53018" w:rsidRDefault="00A53018">
      <w:pPr>
        <w:sectPr w:rsidR="00A53018" w:rsidSect="00D907E0">
          <w:footerReference w:type="default" r:id="rId15"/>
          <w:pgSz w:w="11906" w:h="16838"/>
          <w:pgMar w:top="1418" w:right="1418" w:bottom="1418" w:left="1418" w:header="567" w:footer="596" w:gutter="0"/>
          <w:cols w:space="708"/>
          <w:docGrid w:linePitch="360"/>
        </w:sectPr>
      </w:pPr>
    </w:p>
    <w:p w14:paraId="44C47A65" w14:textId="77777777" w:rsidR="00D907E0" w:rsidRPr="00590863" w:rsidRDefault="00D907E0" w:rsidP="00D907E0">
      <w:pPr>
        <w:spacing w:after="0"/>
        <w:jc w:val="right"/>
        <w:rPr>
          <w:rFonts w:ascii="Arial" w:hAnsi="Arial" w:cs="Arial"/>
          <w:sz w:val="18"/>
          <w:szCs w:val="18"/>
        </w:rPr>
      </w:pPr>
      <w:r w:rsidRPr="00590863">
        <w:rPr>
          <w:rFonts w:ascii="Arial" w:hAnsi="Arial" w:cs="Arial"/>
          <w:sz w:val="18"/>
          <w:szCs w:val="18"/>
        </w:rPr>
        <w:lastRenderedPageBreak/>
        <w:t>Obrazec št: 5</w:t>
      </w:r>
    </w:p>
    <w:p w14:paraId="4098423E" w14:textId="77777777" w:rsidR="00D907E0" w:rsidRPr="00252358" w:rsidRDefault="00D907E0" w:rsidP="00D907E0"/>
    <w:p w14:paraId="2C321E4A" w14:textId="77777777" w:rsidR="00D907E0" w:rsidRDefault="00D907E0" w:rsidP="00D907E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19C0C797" w14:textId="77777777" w:rsidR="00D907E0" w:rsidRDefault="00D907E0" w:rsidP="00D907E0">
      <w:pPr>
        <w:spacing w:after="120"/>
        <w:rPr>
          <w:rFonts w:ascii="Arial" w:hAnsi="Arial" w:cs="Arial"/>
        </w:rPr>
      </w:pPr>
    </w:p>
    <w:p w14:paraId="13B5A301" w14:textId="77777777" w:rsidR="00A53018" w:rsidRDefault="00D907E0">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A53018" w14:paraId="0DDE1A33" w14:textId="77777777">
        <w:tc>
          <w:tcPr>
            <w:tcW w:w="0" w:type="auto"/>
            <w:tcMar>
              <w:top w:w="0" w:type="auto"/>
              <w:bottom w:w="0" w:type="auto"/>
            </w:tcMar>
          </w:tcPr>
          <w:p w14:paraId="3A3B2B37" w14:textId="77777777" w:rsidR="00A53018" w:rsidRDefault="00D907E0" w:rsidP="00046095">
            <w:pPr>
              <w:numPr>
                <w:ilvl w:val="0"/>
                <w:numId w:val="1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0AF5AC42" w14:textId="77777777" w:rsidR="00A53018" w:rsidRDefault="00D907E0" w:rsidP="00046095">
            <w:pPr>
              <w:numPr>
                <w:ilvl w:val="0"/>
                <w:numId w:val="18"/>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1C9FCF2D" w14:textId="77777777" w:rsidR="00A53018" w:rsidRDefault="00D907E0">
      <w:pPr>
        <w:spacing w:before="225" w:after="225" w:line="240" w:lineRule="auto"/>
        <w:jc w:val="center"/>
      </w:pPr>
      <w:r>
        <w:rPr>
          <w:rFonts w:ascii="Arial" w:hAnsi="Arial" w:cs="Arial"/>
          <w:b/>
          <w:bCs/>
          <w:color w:val="000000"/>
          <w:sz w:val="21"/>
          <w:szCs w:val="21"/>
        </w:rPr>
        <w:t>POOBLASTILO</w:t>
      </w:r>
    </w:p>
    <w:p w14:paraId="39DBB11D" w14:textId="77777777" w:rsidR="00A53018" w:rsidRDefault="00D907E0">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ZD TREBNJE,GOLIEV TRG 3, 8210 TREBNJE,</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A53018" w14:paraId="6B08ACF9"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266F1E" w14:textId="77777777" w:rsidR="00A53018" w:rsidRDefault="00D907E0">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81939D" w14:textId="77777777" w:rsidR="00A53018" w:rsidRDefault="00D907E0">
            <w:r>
              <w:rPr>
                <w:rFonts w:ascii="Arial" w:hAnsi="Arial" w:cs="Arial"/>
                <w:color w:val="000000"/>
                <w:position w:val="-2"/>
                <w:sz w:val="18"/>
                <w:szCs w:val="18"/>
              </w:rPr>
              <w:t> </w:t>
            </w:r>
          </w:p>
        </w:tc>
      </w:tr>
      <w:tr w:rsidR="00A53018" w14:paraId="671E8A0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E0BC7A" w14:textId="77777777" w:rsidR="00A53018" w:rsidRDefault="00D907E0">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AB5D14" w14:textId="77777777" w:rsidR="00A53018" w:rsidRDefault="00D907E0">
            <w:r>
              <w:rPr>
                <w:rFonts w:ascii="Arial" w:hAnsi="Arial" w:cs="Arial"/>
                <w:color w:val="000000"/>
                <w:position w:val="-2"/>
                <w:sz w:val="18"/>
                <w:szCs w:val="18"/>
              </w:rPr>
              <w:t> </w:t>
            </w:r>
          </w:p>
        </w:tc>
      </w:tr>
      <w:tr w:rsidR="00A53018" w14:paraId="05FBED0B"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A300FF" w14:textId="77777777" w:rsidR="00A53018" w:rsidRDefault="00D907E0">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69FC2C" w14:textId="77777777" w:rsidR="00A53018" w:rsidRDefault="00D907E0">
            <w:r>
              <w:rPr>
                <w:rFonts w:ascii="Arial" w:hAnsi="Arial" w:cs="Arial"/>
                <w:color w:val="000000"/>
                <w:position w:val="-2"/>
                <w:sz w:val="18"/>
                <w:szCs w:val="18"/>
              </w:rPr>
              <w:t> </w:t>
            </w:r>
          </w:p>
        </w:tc>
      </w:tr>
      <w:tr w:rsidR="00A53018" w14:paraId="0888DB4E"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C1764B" w14:textId="77777777" w:rsidR="00A53018" w:rsidRDefault="00D907E0">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E3F709" w14:textId="77777777" w:rsidR="00A53018" w:rsidRDefault="00D907E0">
            <w:r>
              <w:rPr>
                <w:rFonts w:ascii="Arial" w:hAnsi="Arial" w:cs="Arial"/>
                <w:color w:val="000000"/>
                <w:position w:val="-2"/>
                <w:sz w:val="18"/>
                <w:szCs w:val="18"/>
              </w:rPr>
              <w:t> </w:t>
            </w:r>
          </w:p>
        </w:tc>
      </w:tr>
      <w:tr w:rsidR="00A53018" w14:paraId="50211F41"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51FA4F" w14:textId="77777777" w:rsidR="00A53018" w:rsidRDefault="00D907E0">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FC5A4E" w14:textId="77777777" w:rsidR="00A53018" w:rsidRDefault="00D907E0">
            <w:r>
              <w:rPr>
                <w:rFonts w:ascii="Arial" w:hAnsi="Arial" w:cs="Arial"/>
                <w:color w:val="000000"/>
                <w:position w:val="-2"/>
                <w:sz w:val="18"/>
                <w:szCs w:val="18"/>
              </w:rPr>
              <w:t> </w:t>
            </w:r>
          </w:p>
        </w:tc>
      </w:tr>
      <w:tr w:rsidR="00A53018" w14:paraId="19DCA237"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B8CDF1" w14:textId="77777777" w:rsidR="00A53018" w:rsidRDefault="00D907E0">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C15B69" w14:textId="77777777" w:rsidR="00A53018" w:rsidRDefault="00D907E0">
            <w:r>
              <w:rPr>
                <w:rFonts w:ascii="Arial" w:hAnsi="Arial" w:cs="Arial"/>
                <w:color w:val="000000"/>
                <w:position w:val="-2"/>
                <w:sz w:val="18"/>
                <w:szCs w:val="18"/>
              </w:rPr>
              <w:t> </w:t>
            </w:r>
          </w:p>
        </w:tc>
      </w:tr>
      <w:tr w:rsidR="00A53018" w14:paraId="0A0DBD06"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47CE01" w14:textId="77777777" w:rsidR="00A53018" w:rsidRDefault="00D907E0">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B6D4C8" w14:textId="77777777" w:rsidR="00A53018" w:rsidRDefault="00D907E0">
            <w:r>
              <w:rPr>
                <w:rFonts w:ascii="Arial" w:hAnsi="Arial" w:cs="Arial"/>
                <w:color w:val="000000"/>
                <w:position w:val="-2"/>
                <w:sz w:val="18"/>
                <w:szCs w:val="18"/>
              </w:rPr>
              <w:t> </w:t>
            </w:r>
          </w:p>
        </w:tc>
      </w:tr>
      <w:tr w:rsidR="00A53018" w14:paraId="35581F2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1943C7" w14:textId="77777777" w:rsidR="00A53018" w:rsidRDefault="00D907E0">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4A16C4" w14:textId="77777777" w:rsidR="00A53018" w:rsidRDefault="00D907E0">
            <w:r>
              <w:rPr>
                <w:rFonts w:ascii="Arial" w:hAnsi="Arial" w:cs="Arial"/>
                <w:color w:val="000000"/>
                <w:position w:val="-2"/>
                <w:sz w:val="18"/>
                <w:szCs w:val="18"/>
              </w:rPr>
              <w:t> </w:t>
            </w:r>
          </w:p>
        </w:tc>
      </w:tr>
    </w:tbl>
    <w:p w14:paraId="10AF7BED" w14:textId="77777777" w:rsidR="00A53018" w:rsidRDefault="00D907E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53018" w14:paraId="0CC1B7FB" w14:textId="77777777">
        <w:tc>
          <w:tcPr>
            <w:tcW w:w="2500" w:type="pct"/>
            <w:tcMar>
              <w:top w:w="75" w:type="dxa"/>
              <w:bottom w:w="75" w:type="dxa"/>
            </w:tcMar>
            <w:vAlign w:val="center"/>
          </w:tcPr>
          <w:p w14:paraId="3731FEC7" w14:textId="77777777" w:rsidR="00A53018" w:rsidRDefault="00D907E0">
            <w:r>
              <w:rPr>
                <w:rFonts w:ascii="Arial" w:hAnsi="Arial" w:cs="Arial"/>
                <w:color w:val="000000"/>
                <w:position w:val="-2"/>
                <w:sz w:val="18"/>
                <w:szCs w:val="18"/>
              </w:rPr>
              <w:t>Kraj in datum:</w:t>
            </w:r>
          </w:p>
        </w:tc>
        <w:tc>
          <w:tcPr>
            <w:tcW w:w="0" w:type="auto"/>
            <w:tcMar>
              <w:top w:w="75" w:type="dxa"/>
              <w:bottom w:w="75" w:type="dxa"/>
            </w:tcMar>
            <w:vAlign w:val="center"/>
          </w:tcPr>
          <w:p w14:paraId="1407DD4E" w14:textId="77777777" w:rsidR="00A53018" w:rsidRDefault="00D907E0">
            <w:r>
              <w:rPr>
                <w:rFonts w:ascii="Arial" w:hAnsi="Arial" w:cs="Arial"/>
                <w:color w:val="000000"/>
                <w:position w:val="-2"/>
                <w:sz w:val="18"/>
                <w:szCs w:val="18"/>
              </w:rPr>
              <w:t>Ime in priimek: _____________________</w:t>
            </w:r>
          </w:p>
        </w:tc>
      </w:tr>
      <w:tr w:rsidR="00A53018" w14:paraId="7FD2CA05" w14:textId="77777777">
        <w:tc>
          <w:tcPr>
            <w:tcW w:w="2500" w:type="pct"/>
            <w:tcMar>
              <w:top w:w="75" w:type="dxa"/>
              <w:bottom w:w="75" w:type="dxa"/>
            </w:tcMar>
            <w:vAlign w:val="center"/>
          </w:tcPr>
          <w:p w14:paraId="7EBBC5F6" w14:textId="77777777" w:rsidR="00A53018" w:rsidRDefault="00D907E0">
            <w:r>
              <w:rPr>
                <w:rFonts w:ascii="Arial" w:hAnsi="Arial" w:cs="Arial"/>
                <w:color w:val="000000"/>
                <w:position w:val="-2"/>
                <w:sz w:val="18"/>
                <w:szCs w:val="18"/>
              </w:rPr>
              <w:t> </w:t>
            </w:r>
          </w:p>
        </w:tc>
        <w:tc>
          <w:tcPr>
            <w:tcW w:w="0" w:type="auto"/>
            <w:tcMar>
              <w:top w:w="75" w:type="dxa"/>
              <w:bottom w:w="75" w:type="dxa"/>
            </w:tcMar>
            <w:vAlign w:val="center"/>
          </w:tcPr>
          <w:p w14:paraId="04A66DE6" w14:textId="77777777" w:rsidR="00A53018" w:rsidRDefault="00D907E0">
            <w:pPr>
              <w:jc w:val="center"/>
            </w:pPr>
            <w:r>
              <w:rPr>
                <w:rFonts w:ascii="Arial" w:hAnsi="Arial" w:cs="Arial"/>
                <w:color w:val="A9A9A9"/>
                <w:position w:val="-2"/>
                <w:sz w:val="18"/>
                <w:szCs w:val="18"/>
              </w:rPr>
              <w:t>(podpis)</w:t>
            </w:r>
          </w:p>
        </w:tc>
      </w:tr>
    </w:tbl>
    <w:p w14:paraId="549D2E3B" w14:textId="77777777" w:rsidR="00A53018" w:rsidRDefault="00D907E0">
      <w:pPr>
        <w:spacing w:before="225" w:after="225" w:line="240" w:lineRule="auto"/>
        <w:jc w:val="both"/>
      </w:pPr>
      <w:r>
        <w:rPr>
          <w:rFonts w:ascii="Arial" w:hAnsi="Arial" w:cs="Arial"/>
          <w:color w:val="000000"/>
          <w:sz w:val="18"/>
          <w:szCs w:val="18"/>
        </w:rPr>
        <w:t> </w:t>
      </w:r>
    </w:p>
    <w:p w14:paraId="78E81FB7" w14:textId="34AB7FA7" w:rsidR="00A53018" w:rsidRDefault="00D907E0">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r>
        <w:rPr>
          <w:rFonts w:ascii="Arial" w:hAnsi="Arial" w:cs="Arial"/>
          <w:color w:val="000000"/>
          <w:sz w:val="18"/>
          <w:szCs w:val="18"/>
        </w:rPr>
        <w:t> </w:t>
      </w:r>
    </w:p>
    <w:p w14:paraId="7C15B287" w14:textId="304799D3" w:rsidR="00056B0E" w:rsidRDefault="00056B0E">
      <w:r>
        <w:br w:type="page"/>
      </w:r>
    </w:p>
    <w:p w14:paraId="14E536B0" w14:textId="77777777" w:rsidR="00056B0E" w:rsidRDefault="00056B0E" w:rsidP="00056B0E">
      <w:pPr>
        <w:spacing w:after="0"/>
        <w:jc w:val="right"/>
        <w:rPr>
          <w:rFonts w:ascii="Arial" w:hAnsi="Arial" w:cs="Arial"/>
          <w:sz w:val="18"/>
          <w:szCs w:val="18"/>
        </w:rPr>
      </w:pPr>
      <w:r w:rsidRPr="00590863">
        <w:rPr>
          <w:rFonts w:ascii="Arial" w:hAnsi="Arial" w:cs="Arial"/>
          <w:sz w:val="18"/>
          <w:szCs w:val="18"/>
        </w:rPr>
        <w:lastRenderedPageBreak/>
        <w:t>Obraz</w:t>
      </w:r>
      <w:r>
        <w:rPr>
          <w:rFonts w:ascii="Arial" w:hAnsi="Arial" w:cs="Arial"/>
          <w:sz w:val="18"/>
          <w:szCs w:val="18"/>
        </w:rPr>
        <w:t>ec št: 6</w:t>
      </w:r>
    </w:p>
    <w:p w14:paraId="386FC0D9" w14:textId="77777777" w:rsidR="00056B0E" w:rsidRPr="00C22551" w:rsidRDefault="00056B0E" w:rsidP="00056B0E">
      <w:pPr>
        <w:spacing w:after="0"/>
        <w:jc w:val="right"/>
        <w:rPr>
          <w:rFonts w:ascii="Arial" w:hAnsi="Arial" w:cs="Arial"/>
          <w:sz w:val="18"/>
          <w:szCs w:val="18"/>
        </w:rPr>
      </w:pPr>
    </w:p>
    <w:p w14:paraId="3246268A" w14:textId="77777777" w:rsidR="00056B0E" w:rsidRDefault="00056B0E" w:rsidP="00056B0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48415094" w14:textId="77777777" w:rsidR="00056B0E" w:rsidRDefault="00056B0E" w:rsidP="00056B0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0CBD0C72" w14:textId="77777777" w:rsidR="00056B0E" w:rsidRDefault="00056B0E" w:rsidP="00056B0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056B0E" w14:paraId="48B2A507" w14:textId="77777777" w:rsidTr="00056B0E">
        <w:tc>
          <w:tcPr>
            <w:tcW w:w="0" w:type="auto"/>
            <w:tcMar>
              <w:top w:w="0" w:type="auto"/>
              <w:bottom w:w="0" w:type="auto"/>
            </w:tcMar>
          </w:tcPr>
          <w:p w14:paraId="4B931A40" w14:textId="77777777" w:rsidR="00056B0E" w:rsidRDefault="00056B0E" w:rsidP="00046095">
            <w:pPr>
              <w:numPr>
                <w:ilvl w:val="0"/>
                <w:numId w:val="3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6562E2DD" w14:textId="77777777" w:rsidR="00056B0E" w:rsidRDefault="00056B0E" w:rsidP="00046095">
            <w:pPr>
              <w:numPr>
                <w:ilvl w:val="0"/>
                <w:numId w:val="32"/>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1DA61B6B" w14:textId="77777777" w:rsidR="00056B0E" w:rsidRDefault="00056B0E" w:rsidP="00046095">
            <w:pPr>
              <w:numPr>
                <w:ilvl w:val="0"/>
                <w:numId w:val="32"/>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08769744" w14:textId="77777777" w:rsidR="00056B0E" w:rsidRDefault="00056B0E" w:rsidP="00046095">
            <w:pPr>
              <w:numPr>
                <w:ilvl w:val="0"/>
                <w:numId w:val="3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895B271" w14:textId="77777777" w:rsidR="00056B0E" w:rsidRDefault="00056B0E" w:rsidP="00046095">
            <w:pPr>
              <w:numPr>
                <w:ilvl w:val="0"/>
                <w:numId w:val="3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31EB6F5F" w14:textId="77777777" w:rsidR="00056B0E" w:rsidRDefault="00056B0E" w:rsidP="00046095">
            <w:pPr>
              <w:numPr>
                <w:ilvl w:val="0"/>
                <w:numId w:val="3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01C4C94" w14:textId="77777777" w:rsidR="00056B0E" w:rsidRDefault="00056B0E" w:rsidP="00046095">
            <w:pPr>
              <w:numPr>
                <w:ilvl w:val="0"/>
                <w:numId w:val="3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871E087" w14:textId="77777777" w:rsidR="00056B0E" w:rsidRDefault="00056B0E" w:rsidP="00056B0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13BF4C80" w14:textId="77777777" w:rsidR="00056B0E" w:rsidRDefault="00056B0E" w:rsidP="00056B0E">
      <w:pPr>
        <w:spacing w:after="0" w:line="240" w:lineRule="auto"/>
        <w:jc w:val="center"/>
      </w:pPr>
      <w:r>
        <w:rPr>
          <w:rFonts w:ascii="Arial" w:hAnsi="Arial" w:cs="Arial"/>
          <w:b/>
          <w:bCs/>
          <w:color w:val="000000"/>
          <w:sz w:val="21"/>
          <w:szCs w:val="21"/>
        </w:rPr>
        <w:t>in</w:t>
      </w:r>
    </w:p>
    <w:p w14:paraId="2CE6797B" w14:textId="77777777" w:rsidR="00056B0E" w:rsidRDefault="00056B0E" w:rsidP="00056B0E">
      <w:pPr>
        <w:spacing w:after="0" w:line="240" w:lineRule="auto"/>
        <w:jc w:val="center"/>
      </w:pPr>
      <w:r>
        <w:rPr>
          <w:rFonts w:ascii="Arial" w:hAnsi="Arial" w:cs="Arial"/>
          <w:b/>
          <w:bCs/>
          <w:color w:val="000000"/>
          <w:sz w:val="21"/>
          <w:szCs w:val="21"/>
        </w:rPr>
        <w:t>POOBLASTILO</w:t>
      </w:r>
    </w:p>
    <w:p w14:paraId="20CF3941" w14:textId="77777777" w:rsidR="00056B0E" w:rsidRDefault="00056B0E" w:rsidP="00056B0E">
      <w:pPr>
        <w:spacing w:before="225" w:after="225" w:line="240" w:lineRule="auto"/>
        <w:jc w:val="both"/>
      </w:pPr>
      <w:r>
        <w:rPr>
          <w:rFonts w:ascii="Arial" w:hAnsi="Arial" w:cs="Arial"/>
          <w:color w:val="000000"/>
          <w:sz w:val="18"/>
          <w:szCs w:val="18"/>
        </w:rPr>
        <w:t>Pooblaščamo naročnika ZD TREBNJE,GOLIEV TRG 3, 8210 TREBNJE,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056B0E" w14:paraId="23BE43A9" w14:textId="77777777" w:rsidTr="00056B0E">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D436B9" w14:textId="77777777" w:rsidR="00056B0E" w:rsidRDefault="00056B0E" w:rsidP="00056B0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443552" w14:textId="77777777" w:rsidR="00056B0E" w:rsidRDefault="00056B0E" w:rsidP="00056B0E">
            <w:r>
              <w:rPr>
                <w:rFonts w:ascii="Arial" w:hAnsi="Arial" w:cs="Arial"/>
                <w:color w:val="000000"/>
                <w:position w:val="-2"/>
                <w:sz w:val="18"/>
                <w:szCs w:val="18"/>
              </w:rPr>
              <w:t> </w:t>
            </w:r>
          </w:p>
        </w:tc>
      </w:tr>
      <w:tr w:rsidR="00056B0E" w14:paraId="190C2188" w14:textId="77777777" w:rsidTr="00056B0E">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367F10" w14:textId="77777777" w:rsidR="00056B0E" w:rsidRDefault="00056B0E" w:rsidP="00056B0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B56C65" w14:textId="77777777" w:rsidR="00056B0E" w:rsidRDefault="00056B0E" w:rsidP="00056B0E">
            <w:r>
              <w:rPr>
                <w:rFonts w:ascii="Arial" w:hAnsi="Arial" w:cs="Arial"/>
                <w:color w:val="000000"/>
                <w:position w:val="-2"/>
                <w:sz w:val="18"/>
                <w:szCs w:val="18"/>
              </w:rPr>
              <w:t> </w:t>
            </w:r>
          </w:p>
        </w:tc>
      </w:tr>
      <w:tr w:rsidR="00056B0E" w14:paraId="63286802" w14:textId="77777777" w:rsidTr="00056B0E">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6F12C9" w14:textId="77777777" w:rsidR="00056B0E" w:rsidRDefault="00056B0E" w:rsidP="00056B0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305B39" w14:textId="77777777" w:rsidR="00056B0E" w:rsidRDefault="00056B0E" w:rsidP="00056B0E">
            <w:r>
              <w:rPr>
                <w:rFonts w:ascii="Arial" w:hAnsi="Arial" w:cs="Arial"/>
                <w:color w:val="000000"/>
                <w:position w:val="-2"/>
                <w:sz w:val="18"/>
                <w:szCs w:val="18"/>
              </w:rPr>
              <w:t> </w:t>
            </w:r>
          </w:p>
        </w:tc>
      </w:tr>
      <w:tr w:rsidR="00056B0E" w14:paraId="4FEFAC64" w14:textId="77777777" w:rsidTr="00056B0E">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2AF2F3" w14:textId="77777777" w:rsidR="00056B0E" w:rsidRDefault="00056B0E" w:rsidP="00056B0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B72ABF" w14:textId="77777777" w:rsidR="00056B0E" w:rsidRDefault="00056B0E" w:rsidP="00056B0E">
            <w:r>
              <w:rPr>
                <w:rFonts w:ascii="Arial" w:hAnsi="Arial" w:cs="Arial"/>
                <w:color w:val="000000"/>
                <w:position w:val="-2"/>
                <w:sz w:val="18"/>
                <w:szCs w:val="18"/>
              </w:rPr>
              <w:t> </w:t>
            </w:r>
          </w:p>
        </w:tc>
      </w:tr>
      <w:tr w:rsidR="00056B0E" w14:paraId="2BE92B96" w14:textId="77777777" w:rsidTr="00056B0E">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B54B59" w14:textId="77777777" w:rsidR="00056B0E" w:rsidRDefault="00056B0E" w:rsidP="00056B0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187910" w14:textId="77777777" w:rsidR="00056B0E" w:rsidRDefault="00056B0E" w:rsidP="00056B0E">
            <w:r>
              <w:rPr>
                <w:rFonts w:ascii="Arial" w:hAnsi="Arial" w:cs="Arial"/>
                <w:color w:val="000000"/>
                <w:position w:val="-2"/>
                <w:sz w:val="18"/>
                <w:szCs w:val="18"/>
              </w:rPr>
              <w:t> </w:t>
            </w:r>
          </w:p>
        </w:tc>
      </w:tr>
    </w:tbl>
    <w:tbl>
      <w:tblPr>
        <w:tblStyle w:val="NormalTablePHPDOCX"/>
        <w:tblW w:w="8745" w:type="dxa"/>
        <w:tblInd w:w="108" w:type="dxa"/>
        <w:tblLook w:val="04A0" w:firstRow="1" w:lastRow="0" w:firstColumn="1" w:lastColumn="0" w:noHBand="0" w:noVBand="1"/>
      </w:tblPr>
      <w:tblGrid>
        <w:gridCol w:w="4080"/>
        <w:gridCol w:w="4665"/>
      </w:tblGrid>
      <w:tr w:rsidR="00056B0E" w14:paraId="3C41B064" w14:textId="77777777" w:rsidTr="00056B0E">
        <w:tc>
          <w:tcPr>
            <w:tcW w:w="4080" w:type="dxa"/>
            <w:tcMar>
              <w:top w:w="75" w:type="dxa"/>
              <w:bottom w:w="75" w:type="dxa"/>
            </w:tcMar>
            <w:vAlign w:val="center"/>
          </w:tcPr>
          <w:p w14:paraId="2B39EBFD" w14:textId="77777777" w:rsidR="00056B0E" w:rsidRPr="001F366D" w:rsidRDefault="00056B0E" w:rsidP="00056B0E">
            <w:pPr>
              <w:rPr>
                <w:rFonts w:ascii="Arial" w:hAnsi="Arial" w:cs="Arial"/>
                <w:color w:val="000000"/>
                <w:position w:val="-2"/>
                <w:sz w:val="12"/>
                <w:szCs w:val="12"/>
              </w:rPr>
            </w:pPr>
          </w:p>
          <w:p w14:paraId="681F2239" w14:textId="77777777" w:rsidR="00056B0E" w:rsidRDefault="00056B0E" w:rsidP="00056B0E">
            <w:r>
              <w:rPr>
                <w:rFonts w:ascii="Arial" w:hAnsi="Arial" w:cs="Arial"/>
                <w:color w:val="000000"/>
                <w:position w:val="-2"/>
                <w:sz w:val="18"/>
                <w:szCs w:val="18"/>
              </w:rPr>
              <w:t>Kraj in datum:</w:t>
            </w:r>
          </w:p>
        </w:tc>
        <w:tc>
          <w:tcPr>
            <w:tcW w:w="0" w:type="auto"/>
            <w:tcMar>
              <w:top w:w="75" w:type="dxa"/>
              <w:bottom w:w="75" w:type="dxa"/>
            </w:tcMar>
            <w:vAlign w:val="center"/>
          </w:tcPr>
          <w:p w14:paraId="0D70D255" w14:textId="77777777" w:rsidR="00056B0E" w:rsidRDefault="00056B0E" w:rsidP="00056B0E">
            <w:r>
              <w:rPr>
                <w:rFonts w:ascii="Arial" w:hAnsi="Arial" w:cs="Arial"/>
                <w:color w:val="000000"/>
                <w:position w:val="-2"/>
                <w:sz w:val="18"/>
                <w:szCs w:val="18"/>
              </w:rPr>
              <w:t>Ime in priimek: _____________________</w:t>
            </w:r>
          </w:p>
        </w:tc>
      </w:tr>
      <w:tr w:rsidR="00056B0E" w14:paraId="53482BEA" w14:textId="77777777" w:rsidTr="00056B0E">
        <w:tc>
          <w:tcPr>
            <w:tcW w:w="4080" w:type="dxa"/>
            <w:tcMar>
              <w:top w:w="75" w:type="dxa"/>
              <w:bottom w:w="75" w:type="dxa"/>
            </w:tcMar>
            <w:vAlign w:val="center"/>
          </w:tcPr>
          <w:p w14:paraId="3F18B7EE" w14:textId="77777777" w:rsidR="00056B0E" w:rsidRDefault="00056B0E" w:rsidP="00056B0E">
            <w:r>
              <w:rPr>
                <w:rFonts w:ascii="Arial" w:hAnsi="Arial" w:cs="Arial"/>
                <w:color w:val="000000"/>
                <w:position w:val="-2"/>
                <w:sz w:val="18"/>
                <w:szCs w:val="18"/>
              </w:rPr>
              <w:t> </w:t>
            </w:r>
          </w:p>
        </w:tc>
        <w:tc>
          <w:tcPr>
            <w:tcW w:w="0" w:type="auto"/>
            <w:tcMar>
              <w:top w:w="75" w:type="dxa"/>
              <w:bottom w:w="75" w:type="dxa"/>
            </w:tcMar>
            <w:vAlign w:val="center"/>
          </w:tcPr>
          <w:p w14:paraId="325509DE" w14:textId="77777777" w:rsidR="00056B0E" w:rsidRDefault="00056B0E" w:rsidP="00056B0E"/>
          <w:p w14:paraId="03684C6A" w14:textId="77777777" w:rsidR="00056B0E" w:rsidRDefault="00056B0E" w:rsidP="00056B0E">
            <w:pPr>
              <w:jc w:val="center"/>
            </w:pPr>
            <w:r>
              <w:rPr>
                <w:rFonts w:ascii="Arial" w:hAnsi="Arial" w:cs="Arial"/>
                <w:color w:val="A9A9A9"/>
                <w:position w:val="-2"/>
                <w:sz w:val="18"/>
                <w:szCs w:val="18"/>
              </w:rPr>
              <w:t>(žig in podpis)</w:t>
            </w:r>
          </w:p>
        </w:tc>
      </w:tr>
    </w:tbl>
    <w:p w14:paraId="12C98CB2" w14:textId="77777777" w:rsidR="00056B0E" w:rsidRDefault="00056B0E" w:rsidP="00056B0E">
      <w:pPr>
        <w:spacing w:before="225" w:after="225" w:line="240" w:lineRule="auto"/>
        <w:jc w:val="both"/>
      </w:pPr>
      <w:r>
        <w:rPr>
          <w:rFonts w:ascii="Arial" w:hAnsi="Arial" w:cs="Arial"/>
          <w:color w:val="000000"/>
          <w:sz w:val="18"/>
          <w:szCs w:val="18"/>
        </w:rPr>
        <w:lastRenderedPageBreak/>
        <w:t> </w:t>
      </w:r>
    </w:p>
    <w:p w14:paraId="59275697" w14:textId="77777777" w:rsidR="00056B0E" w:rsidRPr="00590863" w:rsidRDefault="00056B0E" w:rsidP="00056B0E">
      <w:pPr>
        <w:spacing w:after="0"/>
        <w:jc w:val="right"/>
        <w:rPr>
          <w:rFonts w:ascii="Arial" w:hAnsi="Arial" w:cs="Arial"/>
          <w:sz w:val="18"/>
          <w:szCs w:val="18"/>
        </w:rPr>
      </w:pPr>
      <w:r>
        <w:rPr>
          <w:rFonts w:ascii="Arial" w:hAnsi="Arial" w:cs="Arial"/>
          <w:sz w:val="18"/>
          <w:szCs w:val="18"/>
        </w:rPr>
        <w:t>Obrazec št: 7</w:t>
      </w:r>
    </w:p>
    <w:p w14:paraId="5531B519" w14:textId="77777777" w:rsidR="00056B0E" w:rsidRPr="00252358" w:rsidRDefault="00056B0E" w:rsidP="00056B0E"/>
    <w:p w14:paraId="6EFD5C8A" w14:textId="77777777" w:rsidR="00056B0E" w:rsidRDefault="00056B0E" w:rsidP="00056B0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8D41FE2" w14:textId="77777777" w:rsidR="00056B0E" w:rsidRDefault="00056B0E" w:rsidP="00056B0E">
      <w:pPr>
        <w:spacing w:after="120"/>
        <w:rPr>
          <w:rFonts w:ascii="Arial" w:hAnsi="Arial" w:cs="Arial"/>
        </w:rPr>
      </w:pPr>
    </w:p>
    <w:p w14:paraId="4CD7DD6B" w14:textId="7FB512E0" w:rsidR="00056B0E" w:rsidRDefault="00056B0E" w:rsidP="00056B0E">
      <w:pPr>
        <w:spacing w:before="225" w:after="225" w:line="240" w:lineRule="auto"/>
        <w:jc w:val="both"/>
      </w:pPr>
      <w:r>
        <w:rPr>
          <w:rFonts w:ascii="Arial" w:hAnsi="Arial" w:cs="Arial"/>
          <w:color w:val="000000"/>
          <w:sz w:val="18"/>
          <w:szCs w:val="18"/>
        </w:rPr>
        <w:t>V zvezi z javnim naročilom »</w:t>
      </w:r>
      <w:r w:rsidR="00FA6DD0">
        <w:rPr>
          <w:rFonts w:ascii="Arial" w:hAnsi="Arial" w:cs="Arial"/>
          <w:b/>
          <w:color w:val="000000"/>
          <w:sz w:val="18"/>
          <w:szCs w:val="18"/>
        </w:rPr>
        <w:t xml:space="preserve">Dobava </w:t>
      </w:r>
      <w:r w:rsidR="00FA6DD0" w:rsidRPr="00B85C9A">
        <w:rPr>
          <w:rFonts w:ascii="Arial" w:hAnsi="Arial" w:cs="Arial"/>
          <w:b/>
          <w:bCs/>
          <w:color w:val="000000"/>
          <w:sz w:val="18"/>
          <w:szCs w:val="18"/>
        </w:rPr>
        <w:t>obvezilnega, sanitetnega in drugega materiala</w:t>
      </w:r>
      <w:r>
        <w:rPr>
          <w:rFonts w:ascii="Arial" w:hAnsi="Arial" w:cs="Arial"/>
          <w:color w:val="000000"/>
          <w:sz w:val="18"/>
          <w:szCs w:val="18"/>
        </w:rPr>
        <w:t>«,</w:t>
      </w:r>
    </w:p>
    <w:p w14:paraId="1056342E" w14:textId="77777777" w:rsidR="00056B0E" w:rsidRDefault="00056B0E" w:rsidP="00056B0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561C882D" w14:textId="77777777" w:rsidR="00056B0E" w:rsidRDefault="00056B0E" w:rsidP="00056B0E">
      <w:pPr>
        <w:spacing w:before="225" w:after="225" w:line="240" w:lineRule="auto"/>
        <w:jc w:val="both"/>
      </w:pPr>
      <w:r>
        <w:rPr>
          <w:rFonts w:ascii="Arial" w:hAnsi="Arial" w:cs="Arial"/>
          <w:color w:val="000000"/>
          <w:sz w:val="18"/>
          <w:szCs w:val="18"/>
        </w:rPr>
        <w:t>Izjavljamo (ustrezno označi):</w:t>
      </w:r>
    </w:p>
    <w:p w14:paraId="1FA0FA6B" w14:textId="77777777" w:rsidR="00056B0E" w:rsidRDefault="00056B0E" w:rsidP="00056B0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7DB3AD10" w14:textId="77777777" w:rsidR="00056B0E" w:rsidRDefault="00056B0E" w:rsidP="00056B0E">
      <w:pPr>
        <w:spacing w:before="225" w:after="225" w:line="240" w:lineRule="auto"/>
        <w:jc w:val="both"/>
      </w:pPr>
      <w:r>
        <w:rPr>
          <w:rFonts w:ascii="Arial" w:hAnsi="Arial" w:cs="Arial"/>
          <w:color w:val="000000"/>
          <w:sz w:val="18"/>
          <w:szCs w:val="18"/>
        </w:rPr>
        <w:t>[   ] NE zahtevamo izvedbe neposrednih plačil.</w:t>
      </w:r>
    </w:p>
    <w:p w14:paraId="710348FA" w14:textId="77777777" w:rsidR="00056B0E" w:rsidRDefault="00056B0E" w:rsidP="00056B0E">
      <w:pPr>
        <w:spacing w:before="225" w:after="225" w:line="240" w:lineRule="auto"/>
        <w:jc w:val="both"/>
      </w:pPr>
      <w:r>
        <w:rPr>
          <w:rFonts w:ascii="Arial" w:hAnsi="Arial" w:cs="Arial"/>
          <w:color w:val="000000"/>
          <w:sz w:val="18"/>
          <w:szCs w:val="18"/>
        </w:rPr>
        <w:t> </w:t>
      </w:r>
    </w:p>
    <w:p w14:paraId="26139CED" w14:textId="77777777" w:rsidR="00056B0E" w:rsidRDefault="00056B0E" w:rsidP="00056B0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56B0E" w14:paraId="54ABAAEE" w14:textId="77777777" w:rsidTr="00056B0E">
        <w:tc>
          <w:tcPr>
            <w:tcW w:w="4080" w:type="dxa"/>
            <w:tcMar>
              <w:top w:w="75" w:type="dxa"/>
              <w:bottom w:w="75" w:type="dxa"/>
            </w:tcMar>
            <w:vAlign w:val="center"/>
          </w:tcPr>
          <w:p w14:paraId="5977FE8C" w14:textId="77777777" w:rsidR="00056B0E" w:rsidRDefault="00056B0E" w:rsidP="00056B0E">
            <w:r>
              <w:rPr>
                <w:rFonts w:ascii="Arial" w:hAnsi="Arial" w:cs="Arial"/>
                <w:color w:val="000000"/>
                <w:position w:val="-2"/>
                <w:sz w:val="18"/>
                <w:szCs w:val="18"/>
              </w:rPr>
              <w:t>Kraj in datum:</w:t>
            </w:r>
          </w:p>
        </w:tc>
        <w:tc>
          <w:tcPr>
            <w:tcW w:w="0" w:type="auto"/>
            <w:tcMar>
              <w:top w:w="75" w:type="dxa"/>
              <w:bottom w:w="75" w:type="dxa"/>
            </w:tcMar>
            <w:vAlign w:val="center"/>
          </w:tcPr>
          <w:p w14:paraId="6B6D2184" w14:textId="77777777" w:rsidR="00056B0E" w:rsidRDefault="00056B0E" w:rsidP="00056B0E">
            <w:r>
              <w:rPr>
                <w:rFonts w:ascii="Arial" w:hAnsi="Arial" w:cs="Arial"/>
                <w:color w:val="000000"/>
                <w:position w:val="-2"/>
                <w:sz w:val="18"/>
                <w:szCs w:val="18"/>
              </w:rPr>
              <w:t>Ime in priimek: _____________________</w:t>
            </w:r>
          </w:p>
        </w:tc>
      </w:tr>
      <w:tr w:rsidR="00056B0E" w14:paraId="49493968" w14:textId="77777777" w:rsidTr="00056B0E">
        <w:tc>
          <w:tcPr>
            <w:tcW w:w="4080" w:type="dxa"/>
            <w:tcMar>
              <w:top w:w="75" w:type="dxa"/>
              <w:bottom w:w="75" w:type="dxa"/>
            </w:tcMar>
            <w:vAlign w:val="center"/>
          </w:tcPr>
          <w:p w14:paraId="58C94E8A" w14:textId="77777777" w:rsidR="00056B0E" w:rsidRDefault="00056B0E" w:rsidP="00056B0E">
            <w:r>
              <w:rPr>
                <w:rFonts w:ascii="Arial" w:hAnsi="Arial" w:cs="Arial"/>
                <w:color w:val="000000"/>
                <w:position w:val="-2"/>
                <w:sz w:val="18"/>
                <w:szCs w:val="18"/>
              </w:rPr>
              <w:t> </w:t>
            </w:r>
          </w:p>
        </w:tc>
        <w:tc>
          <w:tcPr>
            <w:tcW w:w="0" w:type="auto"/>
            <w:tcMar>
              <w:top w:w="75" w:type="dxa"/>
              <w:bottom w:w="75" w:type="dxa"/>
            </w:tcMar>
            <w:vAlign w:val="center"/>
          </w:tcPr>
          <w:p w14:paraId="3DD6FB6B" w14:textId="77777777" w:rsidR="00056B0E" w:rsidRDefault="00056B0E" w:rsidP="00056B0E"/>
          <w:p w14:paraId="7B78184D" w14:textId="77777777" w:rsidR="00056B0E" w:rsidRDefault="00056B0E" w:rsidP="00056B0E">
            <w:pPr>
              <w:jc w:val="center"/>
            </w:pPr>
            <w:r>
              <w:rPr>
                <w:rFonts w:ascii="Arial" w:hAnsi="Arial" w:cs="Arial"/>
                <w:color w:val="A9A9A9"/>
                <w:position w:val="-2"/>
                <w:sz w:val="18"/>
                <w:szCs w:val="18"/>
              </w:rPr>
              <w:t>(žig in podpis)</w:t>
            </w:r>
          </w:p>
        </w:tc>
      </w:tr>
    </w:tbl>
    <w:p w14:paraId="192C394E" w14:textId="77777777" w:rsidR="00056B0E" w:rsidRDefault="00056B0E" w:rsidP="00056B0E">
      <w:pPr>
        <w:spacing w:before="225" w:after="225" w:line="240" w:lineRule="auto"/>
        <w:jc w:val="both"/>
      </w:pPr>
      <w:r>
        <w:rPr>
          <w:rFonts w:ascii="Arial" w:hAnsi="Arial" w:cs="Arial"/>
          <w:color w:val="000000"/>
          <w:sz w:val="18"/>
          <w:szCs w:val="18"/>
        </w:rPr>
        <w:t> </w:t>
      </w:r>
    </w:p>
    <w:p w14:paraId="509F15BD" w14:textId="77777777" w:rsidR="00056B0E" w:rsidRDefault="00056B0E" w:rsidP="00056B0E">
      <w:pPr>
        <w:spacing w:before="225" w:after="225" w:line="240" w:lineRule="auto"/>
        <w:jc w:val="both"/>
      </w:pPr>
      <w:r>
        <w:rPr>
          <w:rFonts w:ascii="Arial" w:hAnsi="Arial" w:cs="Arial"/>
          <w:color w:val="000000"/>
          <w:sz w:val="18"/>
          <w:szCs w:val="18"/>
        </w:rPr>
        <w:t> </w:t>
      </w:r>
    </w:p>
    <w:p w14:paraId="0211DA8A" w14:textId="77777777" w:rsidR="00056B0E" w:rsidRDefault="00056B0E" w:rsidP="00056B0E">
      <w:pPr>
        <w:spacing w:before="225" w:after="225" w:line="240" w:lineRule="auto"/>
        <w:jc w:val="both"/>
      </w:pPr>
      <w:r>
        <w:rPr>
          <w:rFonts w:ascii="Arial" w:hAnsi="Arial" w:cs="Arial"/>
          <w:color w:val="000000"/>
          <w:sz w:val="18"/>
          <w:szCs w:val="18"/>
        </w:rPr>
        <w:t> </w:t>
      </w:r>
    </w:p>
    <w:p w14:paraId="01F9A2AC" w14:textId="77777777" w:rsidR="00056B0E" w:rsidRDefault="00056B0E" w:rsidP="00056B0E">
      <w:pPr>
        <w:spacing w:before="225" w:after="225" w:line="240" w:lineRule="auto"/>
        <w:jc w:val="both"/>
      </w:pPr>
      <w:r>
        <w:rPr>
          <w:rFonts w:ascii="Arial" w:hAnsi="Arial" w:cs="Arial"/>
          <w:b/>
          <w:bCs/>
          <w:i/>
          <w:iCs/>
          <w:color w:val="000000"/>
          <w:sz w:val="18"/>
          <w:szCs w:val="18"/>
          <w:u w:val="single"/>
        </w:rPr>
        <w:t>Opomba:</w:t>
      </w:r>
    </w:p>
    <w:p w14:paraId="60E25F5A" w14:textId="77777777" w:rsidR="00056B0E" w:rsidRDefault="00056B0E" w:rsidP="00056B0E">
      <w:pPr>
        <w:spacing w:before="225" w:after="225" w:line="240" w:lineRule="auto"/>
        <w:jc w:val="both"/>
      </w:pPr>
      <w:r>
        <w:rPr>
          <w:rFonts w:ascii="Arial" w:hAnsi="Arial" w:cs="Arial"/>
          <w:i/>
          <w:iCs/>
          <w:color w:val="000000"/>
          <w:sz w:val="18"/>
          <w:szCs w:val="18"/>
        </w:rPr>
        <w:t>V primeru večjega števila podizvajalcev se obrazec fotokopira.</w:t>
      </w:r>
    </w:p>
    <w:p w14:paraId="6770D961" w14:textId="77777777" w:rsidR="00056B0E" w:rsidRDefault="00056B0E" w:rsidP="00056B0E">
      <w:pPr>
        <w:sectPr w:rsidR="00056B0E" w:rsidSect="00056B0E">
          <w:footerReference w:type="default" r:id="rId16"/>
          <w:pgSz w:w="11906" w:h="16838"/>
          <w:pgMar w:top="1418" w:right="1418" w:bottom="1418" w:left="1418" w:header="567" w:footer="596" w:gutter="0"/>
          <w:cols w:space="708"/>
          <w:docGrid w:linePitch="360"/>
        </w:sectPr>
      </w:pPr>
    </w:p>
    <w:p w14:paraId="6F5040B1" w14:textId="77777777" w:rsidR="00056B0E" w:rsidRPr="00590863" w:rsidRDefault="00056B0E" w:rsidP="00056B0E">
      <w:pPr>
        <w:spacing w:after="0"/>
        <w:jc w:val="right"/>
        <w:rPr>
          <w:rFonts w:ascii="Arial" w:hAnsi="Arial" w:cs="Arial"/>
          <w:sz w:val="18"/>
          <w:szCs w:val="18"/>
        </w:rPr>
      </w:pPr>
      <w:r>
        <w:rPr>
          <w:rFonts w:ascii="Arial" w:hAnsi="Arial" w:cs="Arial"/>
          <w:sz w:val="18"/>
          <w:szCs w:val="18"/>
        </w:rPr>
        <w:lastRenderedPageBreak/>
        <w:t>Obrazec št: 8</w:t>
      </w:r>
    </w:p>
    <w:p w14:paraId="74CEBA10" w14:textId="77777777" w:rsidR="00056B0E" w:rsidRPr="00252358" w:rsidRDefault="00056B0E" w:rsidP="00056B0E"/>
    <w:p w14:paraId="39C4EA14" w14:textId="77777777" w:rsidR="00056B0E" w:rsidRDefault="00056B0E" w:rsidP="00056B0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5254DB41" w14:textId="77777777" w:rsidR="00056B0E" w:rsidRDefault="00056B0E" w:rsidP="00056B0E">
      <w:pPr>
        <w:spacing w:after="120"/>
        <w:rPr>
          <w:rFonts w:ascii="Arial" w:hAnsi="Arial" w:cs="Arial"/>
        </w:rPr>
      </w:pPr>
    </w:p>
    <w:p w14:paraId="1C6C2C39" w14:textId="302C105A" w:rsidR="00056B0E" w:rsidRDefault="00056B0E" w:rsidP="00056B0E">
      <w:pPr>
        <w:spacing w:before="225" w:after="225" w:line="240" w:lineRule="auto"/>
        <w:jc w:val="both"/>
      </w:pPr>
      <w:r>
        <w:rPr>
          <w:rFonts w:ascii="Arial" w:hAnsi="Arial" w:cs="Arial"/>
          <w:color w:val="000000"/>
          <w:sz w:val="18"/>
          <w:szCs w:val="18"/>
        </w:rPr>
        <w:t>Pri izvedbi javnega naročila »</w:t>
      </w:r>
      <w:r w:rsidR="00FA6DD0">
        <w:rPr>
          <w:rFonts w:ascii="Arial" w:hAnsi="Arial" w:cs="Arial"/>
          <w:b/>
          <w:color w:val="000000"/>
          <w:sz w:val="18"/>
          <w:szCs w:val="18"/>
        </w:rPr>
        <w:t xml:space="preserve">Dobava </w:t>
      </w:r>
      <w:r w:rsidR="00FA6DD0" w:rsidRPr="00B85C9A">
        <w:rPr>
          <w:rFonts w:ascii="Arial" w:hAnsi="Arial" w:cs="Arial"/>
          <w:b/>
          <w:bCs/>
          <w:color w:val="000000"/>
          <w:sz w:val="18"/>
          <w:szCs w:val="18"/>
        </w:rPr>
        <w:t>obvezilnega, sanitetnega in drugega materiala</w:t>
      </w:r>
      <w:r>
        <w:rPr>
          <w:rFonts w:ascii="Arial" w:hAnsi="Arial" w:cs="Arial"/>
          <w:color w:val="000000"/>
          <w:sz w:val="18"/>
          <w:szCs w:val="18"/>
        </w:rPr>
        <w:t>«,</w:t>
      </w:r>
    </w:p>
    <w:p w14:paraId="7CE957DA" w14:textId="77777777" w:rsidR="00056B0E" w:rsidRDefault="00056B0E" w:rsidP="00056B0E">
      <w:pPr>
        <w:spacing w:before="225" w:after="225" w:line="240" w:lineRule="auto"/>
        <w:jc w:val="both"/>
      </w:pPr>
      <w:r>
        <w:rPr>
          <w:rFonts w:ascii="Arial" w:hAnsi="Arial" w:cs="Arial"/>
          <w:color w:val="000000"/>
          <w:sz w:val="18"/>
          <w:szCs w:val="18"/>
        </w:rPr>
        <w:t>izjavljamo, da (ustrezno označi in izpolni):</w:t>
      </w:r>
    </w:p>
    <w:p w14:paraId="1EDC3B89" w14:textId="77777777" w:rsidR="00056B0E" w:rsidRDefault="00056B0E" w:rsidP="00056B0E">
      <w:pPr>
        <w:spacing w:before="225" w:after="225" w:line="240" w:lineRule="auto"/>
        <w:jc w:val="both"/>
      </w:pPr>
      <w:r>
        <w:rPr>
          <w:rFonts w:ascii="Arial" w:hAnsi="Arial" w:cs="Arial"/>
          <w:b/>
          <w:bCs/>
          <w:color w:val="000000"/>
          <w:sz w:val="18"/>
          <w:szCs w:val="18"/>
        </w:rPr>
        <w:t>[   ] ne nastopamo s podizvajalci</w:t>
      </w:r>
    </w:p>
    <w:p w14:paraId="01E4BBA2" w14:textId="77777777" w:rsidR="00056B0E" w:rsidRDefault="00056B0E" w:rsidP="00056B0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056B0E" w14:paraId="47BB8CE0" w14:textId="77777777" w:rsidTr="00056B0E">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EFEE68E" w14:textId="77777777" w:rsidR="00056B0E" w:rsidRDefault="00056B0E" w:rsidP="00056B0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3DFB1F9" w14:textId="77777777" w:rsidR="00056B0E" w:rsidRDefault="00056B0E" w:rsidP="00056B0E">
            <w:r>
              <w:rPr>
                <w:rFonts w:ascii="Arial" w:hAnsi="Arial" w:cs="Arial"/>
                <w:color w:val="000000"/>
                <w:position w:val="-2"/>
                <w:sz w:val="18"/>
                <w:szCs w:val="18"/>
              </w:rPr>
              <w:t> </w:t>
            </w:r>
          </w:p>
        </w:tc>
      </w:tr>
      <w:tr w:rsidR="00056B0E" w14:paraId="47F1B79B" w14:textId="77777777" w:rsidTr="00056B0E">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1184B0A" w14:textId="77777777" w:rsidR="00056B0E" w:rsidRDefault="00056B0E" w:rsidP="00056B0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03740F" w14:textId="77777777" w:rsidR="00056B0E" w:rsidRDefault="00056B0E" w:rsidP="00056B0E">
            <w:pPr>
              <w:spacing w:before="135" w:after="135"/>
              <w:jc w:val="both"/>
              <w:textAlignment w:val="center"/>
            </w:pPr>
            <w:r>
              <w:rPr>
                <w:rFonts w:ascii="Arial" w:hAnsi="Arial" w:cs="Arial"/>
                <w:color w:val="000000"/>
                <w:position w:val="-2"/>
                <w:sz w:val="18"/>
                <w:szCs w:val="18"/>
              </w:rPr>
              <w:t>Opis del, ki jih bo izvedel podizvajalec:</w:t>
            </w:r>
          </w:p>
          <w:p w14:paraId="4B882A7B" w14:textId="77777777" w:rsidR="00056B0E" w:rsidRDefault="00056B0E" w:rsidP="00056B0E">
            <w:pPr>
              <w:spacing w:before="135" w:after="135"/>
              <w:jc w:val="both"/>
              <w:textAlignment w:val="center"/>
            </w:pPr>
            <w:r>
              <w:rPr>
                <w:rFonts w:ascii="Arial" w:hAnsi="Arial" w:cs="Arial"/>
                <w:color w:val="000000"/>
                <w:position w:val="-2"/>
                <w:sz w:val="18"/>
                <w:szCs w:val="18"/>
              </w:rPr>
              <w:t> </w:t>
            </w:r>
          </w:p>
          <w:p w14:paraId="41D29D84" w14:textId="77777777" w:rsidR="00056B0E" w:rsidRDefault="00056B0E" w:rsidP="00056B0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056B0E" w14:paraId="089EBC3E" w14:textId="77777777" w:rsidTr="00056B0E">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F1D894E" w14:textId="77777777" w:rsidR="00056B0E" w:rsidRDefault="00056B0E" w:rsidP="00056B0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B294090" w14:textId="77777777" w:rsidR="00056B0E" w:rsidRDefault="00056B0E" w:rsidP="00056B0E">
            <w:r>
              <w:rPr>
                <w:rFonts w:ascii="Arial" w:hAnsi="Arial" w:cs="Arial"/>
                <w:color w:val="000000"/>
                <w:position w:val="-2"/>
                <w:sz w:val="18"/>
                <w:szCs w:val="18"/>
              </w:rPr>
              <w:t> </w:t>
            </w:r>
          </w:p>
        </w:tc>
      </w:tr>
      <w:tr w:rsidR="00056B0E" w14:paraId="6251D717" w14:textId="77777777" w:rsidTr="00056B0E">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CA84787" w14:textId="77777777" w:rsidR="00056B0E" w:rsidRDefault="00056B0E" w:rsidP="00056B0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ECCD7F0" w14:textId="77777777" w:rsidR="00056B0E" w:rsidRDefault="00056B0E" w:rsidP="00056B0E">
            <w:pPr>
              <w:spacing w:before="135" w:after="135"/>
              <w:jc w:val="both"/>
              <w:textAlignment w:val="center"/>
            </w:pPr>
            <w:r>
              <w:rPr>
                <w:rFonts w:ascii="Arial" w:hAnsi="Arial" w:cs="Arial"/>
                <w:color w:val="000000"/>
                <w:position w:val="-2"/>
                <w:sz w:val="18"/>
                <w:szCs w:val="18"/>
              </w:rPr>
              <w:t>Opis del, ki jih bo izvedel podizvajalec:</w:t>
            </w:r>
          </w:p>
          <w:p w14:paraId="4385007B" w14:textId="77777777" w:rsidR="00056B0E" w:rsidRDefault="00056B0E" w:rsidP="00056B0E">
            <w:pPr>
              <w:spacing w:before="135" w:after="135"/>
              <w:jc w:val="both"/>
              <w:textAlignment w:val="center"/>
            </w:pPr>
            <w:r>
              <w:rPr>
                <w:rFonts w:ascii="Arial" w:hAnsi="Arial" w:cs="Arial"/>
                <w:color w:val="000000"/>
                <w:position w:val="-2"/>
                <w:sz w:val="18"/>
                <w:szCs w:val="18"/>
              </w:rPr>
              <w:t> </w:t>
            </w:r>
          </w:p>
          <w:p w14:paraId="607056E8" w14:textId="77777777" w:rsidR="00056B0E" w:rsidRDefault="00056B0E" w:rsidP="00056B0E">
            <w:pPr>
              <w:spacing w:before="135" w:after="135"/>
              <w:jc w:val="both"/>
              <w:textAlignment w:val="center"/>
            </w:pPr>
            <w:r>
              <w:rPr>
                <w:rFonts w:ascii="Arial" w:hAnsi="Arial" w:cs="Arial"/>
                <w:color w:val="000000"/>
                <w:position w:val="-2"/>
                <w:sz w:val="18"/>
                <w:szCs w:val="18"/>
              </w:rPr>
              <w:t>% končne ponudbe vrednosti, ki jo bo izvedel podizvajalec: ____</w:t>
            </w:r>
          </w:p>
          <w:p w14:paraId="50C2F585" w14:textId="77777777" w:rsidR="00056B0E" w:rsidRDefault="00056B0E" w:rsidP="00056B0E">
            <w:pPr>
              <w:spacing w:before="135" w:after="135"/>
              <w:jc w:val="both"/>
              <w:textAlignment w:val="center"/>
            </w:pPr>
            <w:r>
              <w:rPr>
                <w:rFonts w:ascii="Arial" w:hAnsi="Arial" w:cs="Arial"/>
                <w:color w:val="000000"/>
                <w:position w:val="-2"/>
                <w:sz w:val="18"/>
                <w:szCs w:val="18"/>
              </w:rPr>
              <w:t> </w:t>
            </w:r>
          </w:p>
        </w:tc>
      </w:tr>
    </w:tbl>
    <w:p w14:paraId="78B57D25" w14:textId="77777777" w:rsidR="00056B0E" w:rsidRDefault="00056B0E" w:rsidP="00056B0E">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658EF4F1" w14:textId="77777777" w:rsidR="00056B0E" w:rsidRDefault="00056B0E" w:rsidP="00056B0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56B0E" w14:paraId="5C8F9586" w14:textId="77777777" w:rsidTr="00056B0E">
        <w:tc>
          <w:tcPr>
            <w:tcW w:w="4080" w:type="dxa"/>
            <w:tcMar>
              <w:top w:w="135" w:type="dxa"/>
              <w:bottom w:w="135" w:type="dxa"/>
            </w:tcMar>
            <w:vAlign w:val="center"/>
          </w:tcPr>
          <w:p w14:paraId="3857AF2C" w14:textId="77777777" w:rsidR="00056B0E" w:rsidRDefault="00056B0E" w:rsidP="00056B0E">
            <w:r>
              <w:rPr>
                <w:rFonts w:ascii="Arial" w:hAnsi="Arial" w:cs="Arial"/>
                <w:color w:val="000000"/>
                <w:position w:val="-2"/>
                <w:sz w:val="18"/>
                <w:szCs w:val="18"/>
              </w:rPr>
              <w:t>Kraj in datum:</w:t>
            </w:r>
          </w:p>
        </w:tc>
        <w:tc>
          <w:tcPr>
            <w:tcW w:w="0" w:type="auto"/>
            <w:tcMar>
              <w:top w:w="135" w:type="dxa"/>
              <w:bottom w:w="135" w:type="dxa"/>
            </w:tcMar>
            <w:vAlign w:val="center"/>
          </w:tcPr>
          <w:p w14:paraId="16E7FADC" w14:textId="77777777" w:rsidR="00056B0E" w:rsidRDefault="00056B0E" w:rsidP="00056B0E">
            <w:r>
              <w:rPr>
                <w:rFonts w:ascii="Arial" w:hAnsi="Arial" w:cs="Arial"/>
                <w:color w:val="000000"/>
                <w:position w:val="-2"/>
                <w:sz w:val="18"/>
                <w:szCs w:val="18"/>
              </w:rPr>
              <w:t>Ime in priimek: _____________________</w:t>
            </w:r>
          </w:p>
        </w:tc>
      </w:tr>
      <w:tr w:rsidR="00056B0E" w14:paraId="32FC9DCA" w14:textId="77777777" w:rsidTr="00056B0E">
        <w:tc>
          <w:tcPr>
            <w:tcW w:w="4080" w:type="dxa"/>
            <w:tcMar>
              <w:top w:w="135" w:type="dxa"/>
              <w:bottom w:w="135" w:type="dxa"/>
            </w:tcMar>
            <w:vAlign w:val="center"/>
          </w:tcPr>
          <w:p w14:paraId="0B681A16" w14:textId="77777777" w:rsidR="00056B0E" w:rsidRDefault="00056B0E" w:rsidP="00056B0E">
            <w:r>
              <w:rPr>
                <w:rFonts w:ascii="Arial" w:hAnsi="Arial" w:cs="Arial"/>
                <w:color w:val="000000"/>
                <w:position w:val="-2"/>
                <w:sz w:val="18"/>
                <w:szCs w:val="18"/>
              </w:rPr>
              <w:t> </w:t>
            </w:r>
          </w:p>
        </w:tc>
        <w:tc>
          <w:tcPr>
            <w:tcW w:w="0" w:type="auto"/>
            <w:tcMar>
              <w:top w:w="135" w:type="dxa"/>
              <w:bottom w:w="135" w:type="dxa"/>
            </w:tcMar>
            <w:vAlign w:val="center"/>
          </w:tcPr>
          <w:p w14:paraId="33BD80C1" w14:textId="77777777" w:rsidR="00056B0E" w:rsidRDefault="00056B0E" w:rsidP="00056B0E"/>
          <w:p w14:paraId="08013FE3" w14:textId="77777777" w:rsidR="00056B0E" w:rsidRDefault="00056B0E" w:rsidP="00056B0E">
            <w:pPr>
              <w:jc w:val="center"/>
            </w:pPr>
            <w:r>
              <w:rPr>
                <w:rFonts w:ascii="Arial" w:hAnsi="Arial" w:cs="Arial"/>
                <w:color w:val="A9A9A9"/>
                <w:position w:val="-2"/>
                <w:sz w:val="18"/>
                <w:szCs w:val="18"/>
              </w:rPr>
              <w:t>(žig in podpis)</w:t>
            </w:r>
          </w:p>
        </w:tc>
      </w:tr>
    </w:tbl>
    <w:p w14:paraId="203E1C4F" w14:textId="77777777" w:rsidR="00056B0E" w:rsidRDefault="00056B0E" w:rsidP="00056B0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5E511C3" w14:textId="77777777" w:rsidR="00A53018" w:rsidRDefault="00A53018">
      <w:pPr>
        <w:sectPr w:rsidR="00A53018" w:rsidSect="00D907E0">
          <w:footerReference w:type="default" r:id="rId17"/>
          <w:pgSz w:w="11906" w:h="16838"/>
          <w:pgMar w:top="1418" w:right="1418" w:bottom="1418" w:left="1418" w:header="567" w:footer="596" w:gutter="0"/>
          <w:cols w:space="708"/>
          <w:docGrid w:linePitch="360"/>
        </w:sectPr>
      </w:pPr>
    </w:p>
    <w:p w14:paraId="37D5C747" w14:textId="2508D0EB" w:rsidR="00D907E0" w:rsidRPr="00590863" w:rsidRDefault="00D907E0" w:rsidP="00D907E0">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056B0E">
        <w:rPr>
          <w:rFonts w:ascii="Arial" w:hAnsi="Arial" w:cs="Arial"/>
          <w:sz w:val="18"/>
          <w:szCs w:val="18"/>
        </w:rPr>
        <w:t>9</w:t>
      </w:r>
    </w:p>
    <w:p w14:paraId="1F4AB2E8" w14:textId="77777777" w:rsidR="00D907E0" w:rsidRPr="00252358" w:rsidRDefault="00D907E0" w:rsidP="00D907E0"/>
    <w:p w14:paraId="0FBE2608" w14:textId="77777777" w:rsidR="00D907E0" w:rsidRDefault="00D907E0" w:rsidP="00D907E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zagotovitvi zahtevanih količin, ustreznosti in dobav</w:t>
      </w:r>
    </w:p>
    <w:p w14:paraId="0CC5B9C8" w14:textId="77777777" w:rsidR="00D907E0" w:rsidRDefault="00D907E0" w:rsidP="00D907E0">
      <w:pPr>
        <w:spacing w:after="120"/>
        <w:rPr>
          <w:rFonts w:ascii="Arial" w:hAnsi="Arial" w:cs="Arial"/>
        </w:rPr>
      </w:pPr>
    </w:p>
    <w:tbl>
      <w:tblPr>
        <w:tblStyle w:val="NormalTablePHPDOCX"/>
        <w:tblW w:w="0" w:type="auto"/>
        <w:tblInd w:w="1985" w:type="dxa"/>
        <w:tblLook w:val="04A0" w:firstRow="1" w:lastRow="0" w:firstColumn="1" w:lastColumn="0" w:noHBand="0" w:noVBand="1"/>
      </w:tblPr>
      <w:tblGrid>
        <w:gridCol w:w="4970"/>
      </w:tblGrid>
      <w:tr w:rsidR="00A53018" w14:paraId="56274FF2" w14:textId="77777777">
        <w:tc>
          <w:tcPr>
            <w:tcW w:w="0" w:type="auto"/>
            <w:tcMar>
              <w:top w:w="0" w:type="auto"/>
              <w:bottom w:w="0" w:type="auto"/>
            </w:tcMar>
          </w:tcPr>
          <w:p w14:paraId="625674D4" w14:textId="77777777" w:rsidR="002C6F4E" w:rsidRDefault="00D907E0">
            <w:pPr>
              <w:spacing w:before="174" w:after="174"/>
              <w:jc w:val="center"/>
              <w:outlineLvl w:val="0"/>
              <w:rPr>
                <w:rFonts w:ascii="Arial" w:hAnsi="Arial" w:cs="Arial"/>
                <w:b/>
                <w:bCs/>
                <w:color w:val="000000"/>
                <w:sz w:val="26"/>
                <w:szCs w:val="26"/>
              </w:rPr>
            </w:pPr>
            <w:r>
              <w:rPr>
                <w:rFonts w:ascii="Arial" w:hAnsi="Arial" w:cs="Arial"/>
                <w:b/>
                <w:bCs/>
                <w:color w:val="000000"/>
                <w:sz w:val="26"/>
                <w:szCs w:val="26"/>
              </w:rPr>
              <w:t xml:space="preserve">Izjava o zagotovitvi zahtevanih količin, </w:t>
            </w:r>
          </w:p>
          <w:p w14:paraId="1874DBF7" w14:textId="15AE7F4D" w:rsidR="00A53018" w:rsidRDefault="00D907E0">
            <w:pPr>
              <w:spacing w:before="174" w:after="174"/>
              <w:jc w:val="center"/>
              <w:outlineLvl w:val="0"/>
            </w:pPr>
            <w:r>
              <w:rPr>
                <w:rFonts w:ascii="Arial" w:hAnsi="Arial" w:cs="Arial"/>
                <w:b/>
                <w:bCs/>
                <w:color w:val="000000"/>
                <w:sz w:val="26"/>
                <w:szCs w:val="26"/>
              </w:rPr>
              <w:t>ustreznosti in  dobav</w:t>
            </w:r>
          </w:p>
        </w:tc>
      </w:tr>
    </w:tbl>
    <w:p w14:paraId="3D32E01D" w14:textId="77777777" w:rsidR="00A53018" w:rsidRDefault="00D907E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9070"/>
      </w:tblGrid>
      <w:tr w:rsidR="00A53018" w14:paraId="64685D9D" w14:textId="77777777">
        <w:tc>
          <w:tcPr>
            <w:tcW w:w="0" w:type="auto"/>
            <w:tcMar>
              <w:top w:w="0" w:type="auto"/>
              <w:bottom w:w="0" w:type="auto"/>
            </w:tcMar>
            <w:vAlign w:val="center"/>
          </w:tcPr>
          <w:p w14:paraId="63CC9345" w14:textId="77777777" w:rsidR="00A53018" w:rsidRDefault="00D907E0">
            <w:pPr>
              <w:spacing w:before="135" w:after="135"/>
              <w:jc w:val="both"/>
              <w:textAlignment w:val="center"/>
            </w:pPr>
            <w:r>
              <w:rPr>
                <w:rFonts w:ascii="Arial" w:hAnsi="Arial" w:cs="Arial"/>
                <w:color w:val="000000"/>
                <w:position w:val="-2"/>
                <w:sz w:val="18"/>
                <w:szCs w:val="18"/>
              </w:rPr>
              <w:t>Ponudnik:</w:t>
            </w:r>
          </w:p>
          <w:p w14:paraId="3A3ABCFF" w14:textId="77777777" w:rsidR="00A53018" w:rsidRDefault="00D907E0">
            <w:pPr>
              <w:spacing w:before="135" w:after="135"/>
              <w:ind w:left="364"/>
              <w:jc w:val="both"/>
              <w:textAlignment w:val="center"/>
            </w:pPr>
            <w:r>
              <w:rPr>
                <w:rFonts w:ascii="Arial" w:hAnsi="Arial" w:cs="Arial"/>
                <w:b/>
                <w:bCs/>
                <w:color w:val="000000"/>
                <w:position w:val="-2"/>
                <w:sz w:val="18"/>
                <w:szCs w:val="18"/>
              </w:rPr>
              <w:t>IZJAVA O ZAGOTOVITVI ZAHTEVANIH KOLIČIN, USTREZNOSTI IN DOBAVI</w:t>
            </w:r>
          </w:p>
          <w:p w14:paraId="7A7150EF" w14:textId="252A3B1A" w:rsidR="00A53018" w:rsidRDefault="00D907E0">
            <w:pPr>
              <w:spacing w:before="135" w:after="135"/>
              <w:jc w:val="both"/>
              <w:textAlignment w:val="center"/>
            </w:pPr>
            <w:r>
              <w:rPr>
                <w:rFonts w:ascii="Arial" w:hAnsi="Arial" w:cs="Arial"/>
                <w:color w:val="000000"/>
                <w:position w:val="-2"/>
                <w:sz w:val="18"/>
                <w:szCs w:val="18"/>
              </w:rPr>
              <w:t xml:space="preserve">Naročniku, Zdravstvenemu domu Trebnje, Goliev trg 3, 8210 Trebnje, izjavljamo, da v primeru, da bomo izbrani v postopku javnega razpisa za oddajo naročila blaga po odprtem postopku za sklenitev okvirnega sporazuma »Dobava </w:t>
            </w:r>
            <w:r w:rsidR="00FA6DD0" w:rsidRPr="00FA6DD0">
              <w:rPr>
                <w:rFonts w:ascii="Arial" w:hAnsi="Arial" w:cs="Arial"/>
                <w:color w:val="000000"/>
                <w:sz w:val="18"/>
                <w:szCs w:val="18"/>
              </w:rPr>
              <w:t>obvezilnega, sanitetnega in drugega materiala</w:t>
            </w:r>
            <w:r>
              <w:rPr>
                <w:rFonts w:ascii="Arial" w:hAnsi="Arial" w:cs="Arial"/>
                <w:color w:val="000000"/>
                <w:position w:val="-2"/>
                <w:sz w:val="18"/>
                <w:szCs w:val="18"/>
              </w:rPr>
              <w:t>«, ki je bil objavljen na Portalu javnih naročil in Uradnem listu Evropske unije:</w:t>
            </w:r>
          </w:p>
          <w:tbl>
            <w:tblPr>
              <w:tblStyle w:val="NormalTablePHPDOCX"/>
              <w:tblW w:w="5000" w:type="pct"/>
              <w:tblLook w:val="04A0" w:firstRow="1" w:lastRow="0" w:firstColumn="1" w:lastColumn="0" w:noHBand="0" w:noVBand="1"/>
            </w:tblPr>
            <w:tblGrid>
              <w:gridCol w:w="8854"/>
            </w:tblGrid>
            <w:tr w:rsidR="00A53018" w14:paraId="0E83E6E0"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A53018" w14:paraId="1A3DBBB4" w14:textId="77777777">
                    <w:tc>
                      <w:tcPr>
                        <w:tcW w:w="0" w:type="auto"/>
                        <w:tcMar>
                          <w:top w:w="0" w:type="auto"/>
                          <w:bottom w:w="0" w:type="auto"/>
                        </w:tcMar>
                      </w:tcPr>
                      <w:p w14:paraId="683AD9E8" w14:textId="306DF531" w:rsidR="00A53018" w:rsidRDefault="00D907E0" w:rsidP="00046095">
                        <w:pPr>
                          <w:numPr>
                            <w:ilvl w:val="0"/>
                            <w:numId w:val="19"/>
                          </w:numPr>
                          <w:rPr>
                            <w:rFonts w:ascii="Arial" w:hAnsi="Arial" w:cs="Arial"/>
                            <w:color w:val="000000"/>
                            <w:sz w:val="18"/>
                            <w:szCs w:val="18"/>
                          </w:rPr>
                        </w:pPr>
                        <w:r>
                          <w:rPr>
                            <w:rFonts w:ascii="Arial" w:hAnsi="Arial" w:cs="Arial"/>
                            <w:color w:val="000000"/>
                            <w:position w:val="-2"/>
                            <w:sz w:val="18"/>
                            <w:szCs w:val="18"/>
                          </w:rPr>
                          <w:t>bomo ves čas trajanja okvirnega sporazuma zagotavljali zahtevane in naročene količine </w:t>
                        </w:r>
                        <w:r w:rsidR="00FA6DD0" w:rsidRPr="00FA6DD0">
                          <w:rPr>
                            <w:rFonts w:ascii="Arial" w:hAnsi="Arial" w:cs="Arial"/>
                            <w:color w:val="000000"/>
                            <w:sz w:val="18"/>
                            <w:szCs w:val="18"/>
                          </w:rPr>
                          <w:t>obvezilnega, sanitetnega in drugega materiala</w:t>
                        </w:r>
                        <w:r>
                          <w:rPr>
                            <w:rFonts w:ascii="Arial" w:hAnsi="Arial" w:cs="Arial"/>
                            <w:color w:val="000000"/>
                            <w:position w:val="-2"/>
                            <w:sz w:val="18"/>
                            <w:szCs w:val="18"/>
                          </w:rPr>
                          <w:t>, ki ga ponujamo v tej ponudbi,</w:t>
                        </w:r>
                      </w:p>
                      <w:p w14:paraId="34C68780" w14:textId="71A9D888" w:rsidR="00A53018" w:rsidRDefault="00D907E0" w:rsidP="00046095">
                        <w:pPr>
                          <w:numPr>
                            <w:ilvl w:val="0"/>
                            <w:numId w:val="19"/>
                          </w:numPr>
                          <w:rPr>
                            <w:rFonts w:ascii="Arial" w:hAnsi="Arial" w:cs="Arial"/>
                            <w:color w:val="000000"/>
                            <w:sz w:val="18"/>
                            <w:szCs w:val="18"/>
                          </w:rPr>
                        </w:pPr>
                        <w:r>
                          <w:rPr>
                            <w:rFonts w:ascii="Arial" w:hAnsi="Arial" w:cs="Arial"/>
                            <w:color w:val="000000"/>
                            <w:position w:val="-2"/>
                            <w:sz w:val="18"/>
                            <w:szCs w:val="18"/>
                          </w:rPr>
                          <w:t>bomo dobavljali </w:t>
                        </w:r>
                        <w:r w:rsidR="00006CA6" w:rsidRPr="00FA6DD0">
                          <w:rPr>
                            <w:rFonts w:ascii="Arial" w:hAnsi="Arial" w:cs="Arial"/>
                            <w:color w:val="000000"/>
                            <w:sz w:val="18"/>
                            <w:szCs w:val="18"/>
                          </w:rPr>
                          <w:t>obvezil</w:t>
                        </w:r>
                        <w:r w:rsidR="00006CA6">
                          <w:rPr>
                            <w:rFonts w:ascii="Arial" w:hAnsi="Arial" w:cs="Arial"/>
                            <w:color w:val="000000"/>
                            <w:sz w:val="18"/>
                            <w:szCs w:val="18"/>
                          </w:rPr>
                          <w:t>ni</w:t>
                        </w:r>
                        <w:r w:rsidR="00006CA6" w:rsidRPr="00FA6DD0">
                          <w:rPr>
                            <w:rFonts w:ascii="Arial" w:hAnsi="Arial" w:cs="Arial"/>
                            <w:color w:val="000000"/>
                            <w:sz w:val="18"/>
                            <w:szCs w:val="18"/>
                          </w:rPr>
                          <w:t>, sanitet</w:t>
                        </w:r>
                        <w:r w:rsidR="00006CA6">
                          <w:rPr>
                            <w:rFonts w:ascii="Arial" w:hAnsi="Arial" w:cs="Arial"/>
                            <w:color w:val="000000"/>
                            <w:sz w:val="18"/>
                            <w:szCs w:val="18"/>
                          </w:rPr>
                          <w:t>ni</w:t>
                        </w:r>
                        <w:r w:rsidR="00006CA6" w:rsidRPr="00FA6DD0">
                          <w:rPr>
                            <w:rFonts w:ascii="Arial" w:hAnsi="Arial" w:cs="Arial"/>
                            <w:color w:val="000000"/>
                            <w:sz w:val="18"/>
                            <w:szCs w:val="18"/>
                          </w:rPr>
                          <w:t xml:space="preserve"> in drug</w:t>
                        </w:r>
                        <w:r w:rsidR="00006CA6">
                          <w:rPr>
                            <w:rFonts w:ascii="Arial" w:hAnsi="Arial" w:cs="Arial"/>
                            <w:color w:val="000000"/>
                            <w:sz w:val="18"/>
                            <w:szCs w:val="18"/>
                          </w:rPr>
                          <w:t>i</w:t>
                        </w:r>
                        <w:r w:rsidR="00006CA6" w:rsidRPr="00FA6DD0">
                          <w:rPr>
                            <w:rFonts w:ascii="Arial" w:hAnsi="Arial" w:cs="Arial"/>
                            <w:color w:val="000000"/>
                            <w:sz w:val="18"/>
                            <w:szCs w:val="18"/>
                          </w:rPr>
                          <w:t xml:space="preserve"> material</w:t>
                        </w:r>
                        <w:r w:rsidR="00006CA6">
                          <w:rPr>
                            <w:rFonts w:ascii="Arial" w:hAnsi="Arial" w:cs="Arial"/>
                            <w:color w:val="000000"/>
                            <w:position w:val="-2"/>
                            <w:sz w:val="18"/>
                            <w:szCs w:val="18"/>
                          </w:rPr>
                          <w:t xml:space="preserve"> </w:t>
                        </w:r>
                        <w:r>
                          <w:rPr>
                            <w:rFonts w:ascii="Arial" w:hAnsi="Arial" w:cs="Arial"/>
                            <w:color w:val="000000"/>
                            <w:position w:val="-2"/>
                            <w:sz w:val="18"/>
                            <w:szCs w:val="18"/>
                          </w:rPr>
                          <w:t>po cenah, ki jih ponujamo v tej ponudbi in v skladu z določili okvirnega sporazuma,</w:t>
                        </w:r>
                      </w:p>
                      <w:p w14:paraId="3F491AC2" w14:textId="36184070" w:rsidR="00A53018" w:rsidRDefault="00D907E0" w:rsidP="00046095">
                        <w:pPr>
                          <w:numPr>
                            <w:ilvl w:val="0"/>
                            <w:numId w:val="19"/>
                          </w:numPr>
                          <w:rPr>
                            <w:rFonts w:ascii="Arial" w:hAnsi="Arial" w:cs="Arial"/>
                            <w:color w:val="000000"/>
                            <w:sz w:val="18"/>
                            <w:szCs w:val="18"/>
                          </w:rPr>
                        </w:pPr>
                        <w:r>
                          <w:rPr>
                            <w:rFonts w:ascii="Arial" w:hAnsi="Arial" w:cs="Arial"/>
                            <w:color w:val="000000"/>
                            <w:position w:val="-2"/>
                            <w:sz w:val="18"/>
                            <w:szCs w:val="18"/>
                          </w:rPr>
                          <w:t>da bo ves dobavljen </w:t>
                        </w:r>
                        <w:r w:rsidR="00FA6DD0" w:rsidRPr="00FA6DD0">
                          <w:rPr>
                            <w:rFonts w:ascii="Arial" w:hAnsi="Arial" w:cs="Arial"/>
                            <w:color w:val="000000"/>
                            <w:sz w:val="18"/>
                            <w:szCs w:val="18"/>
                          </w:rPr>
                          <w:t>obveziln</w:t>
                        </w:r>
                        <w:r w:rsidR="00006CA6">
                          <w:rPr>
                            <w:rFonts w:ascii="Arial" w:hAnsi="Arial" w:cs="Arial"/>
                            <w:color w:val="000000"/>
                            <w:sz w:val="18"/>
                            <w:szCs w:val="18"/>
                          </w:rPr>
                          <w:t>i</w:t>
                        </w:r>
                        <w:r w:rsidR="00FA6DD0" w:rsidRPr="00FA6DD0">
                          <w:rPr>
                            <w:rFonts w:ascii="Arial" w:hAnsi="Arial" w:cs="Arial"/>
                            <w:color w:val="000000"/>
                            <w:sz w:val="18"/>
                            <w:szCs w:val="18"/>
                          </w:rPr>
                          <w:t>, sanitetn</w:t>
                        </w:r>
                        <w:r w:rsidR="00006CA6">
                          <w:rPr>
                            <w:rFonts w:ascii="Arial" w:hAnsi="Arial" w:cs="Arial"/>
                            <w:color w:val="000000"/>
                            <w:sz w:val="18"/>
                            <w:szCs w:val="18"/>
                          </w:rPr>
                          <w:t>i</w:t>
                        </w:r>
                        <w:r w:rsidR="00FA6DD0" w:rsidRPr="00FA6DD0">
                          <w:rPr>
                            <w:rFonts w:ascii="Arial" w:hAnsi="Arial" w:cs="Arial"/>
                            <w:color w:val="000000"/>
                            <w:sz w:val="18"/>
                            <w:szCs w:val="18"/>
                          </w:rPr>
                          <w:t xml:space="preserve"> in drug</w:t>
                        </w:r>
                        <w:r w:rsidR="00006CA6">
                          <w:rPr>
                            <w:rFonts w:ascii="Arial" w:hAnsi="Arial" w:cs="Arial"/>
                            <w:color w:val="000000"/>
                            <w:sz w:val="18"/>
                            <w:szCs w:val="18"/>
                          </w:rPr>
                          <w:t>i</w:t>
                        </w:r>
                        <w:r w:rsidR="00FA6DD0" w:rsidRPr="00FA6DD0">
                          <w:rPr>
                            <w:rFonts w:ascii="Arial" w:hAnsi="Arial" w:cs="Arial"/>
                            <w:color w:val="000000"/>
                            <w:sz w:val="18"/>
                            <w:szCs w:val="18"/>
                          </w:rPr>
                          <w:t xml:space="preserve"> material</w:t>
                        </w:r>
                        <w:r>
                          <w:rPr>
                            <w:rFonts w:ascii="Arial" w:hAnsi="Arial" w:cs="Arial"/>
                            <w:color w:val="000000"/>
                            <w:position w:val="-2"/>
                            <w:sz w:val="18"/>
                            <w:szCs w:val="18"/>
                          </w:rPr>
                          <w:t xml:space="preserve"> odgovarjal zahtevam naročnika, da bo ustrezne in ponujene kvalitete oziroma kakovosti ter ustrezal predpisom, ki urejajo področje </w:t>
                        </w:r>
                        <w:r w:rsidR="00006CA6" w:rsidRPr="00FA6DD0">
                          <w:rPr>
                            <w:rFonts w:ascii="Arial" w:hAnsi="Arial" w:cs="Arial"/>
                            <w:color w:val="000000"/>
                            <w:sz w:val="18"/>
                            <w:szCs w:val="18"/>
                          </w:rPr>
                          <w:t>obvezilnega, sanitetnega in drugega materiala</w:t>
                        </w:r>
                        <w:r>
                          <w:rPr>
                            <w:rFonts w:ascii="Arial" w:hAnsi="Arial" w:cs="Arial"/>
                            <w:color w:val="000000"/>
                            <w:position w:val="-2"/>
                            <w:sz w:val="18"/>
                            <w:szCs w:val="18"/>
                          </w:rPr>
                          <w:t>, ravnanja z njim in prometa le­tega v Republiki Sloveniji,</w:t>
                        </w:r>
                      </w:p>
                      <w:p w14:paraId="72945579" w14:textId="77777777" w:rsidR="00A53018" w:rsidRDefault="00D907E0" w:rsidP="00046095">
                        <w:pPr>
                          <w:numPr>
                            <w:ilvl w:val="0"/>
                            <w:numId w:val="19"/>
                          </w:numPr>
                          <w:rPr>
                            <w:rFonts w:ascii="Arial" w:hAnsi="Arial" w:cs="Arial"/>
                            <w:color w:val="000000"/>
                            <w:sz w:val="18"/>
                            <w:szCs w:val="18"/>
                          </w:rPr>
                        </w:pPr>
                        <w:r>
                          <w:rPr>
                            <w:rFonts w:ascii="Arial" w:hAnsi="Arial" w:cs="Arial"/>
                            <w:color w:val="000000"/>
                            <w:position w:val="-2"/>
                            <w:sz w:val="18"/>
                            <w:szCs w:val="18"/>
                          </w:rPr>
                          <w:t>bomo, v kolikor bi naročnik zahteval, da predložimo dokazilo ali kakršnekoli informacije o dobavljenem materialu, le-to predložili naročniku,</w:t>
                        </w:r>
                      </w:p>
                      <w:p w14:paraId="3F9FEA5C" w14:textId="77777777" w:rsidR="00A53018" w:rsidRDefault="00D907E0" w:rsidP="00046095">
                        <w:pPr>
                          <w:numPr>
                            <w:ilvl w:val="0"/>
                            <w:numId w:val="19"/>
                          </w:numPr>
                          <w:rPr>
                            <w:rFonts w:ascii="Arial" w:hAnsi="Arial" w:cs="Arial"/>
                            <w:color w:val="000000"/>
                            <w:sz w:val="18"/>
                            <w:szCs w:val="18"/>
                          </w:rPr>
                        </w:pPr>
                        <w:r>
                          <w:rPr>
                            <w:rFonts w:ascii="Arial" w:hAnsi="Arial" w:cs="Arial"/>
                            <w:color w:val="000000"/>
                            <w:position w:val="-2"/>
                            <w:sz w:val="18"/>
                            <w:szCs w:val="18"/>
                          </w:rPr>
                          <w:t>bomo zagotavljali, da minimalna količina za naročaje in dobavo ne bo presegala letne porabe naročnika (letna porabe je četrtina količine, naveden v obrazcu Predračun)</w:t>
                        </w:r>
                      </w:p>
                      <w:p w14:paraId="74EE985F" w14:textId="77777777" w:rsidR="00A53018" w:rsidRDefault="00D907E0" w:rsidP="00046095">
                        <w:pPr>
                          <w:numPr>
                            <w:ilvl w:val="0"/>
                            <w:numId w:val="19"/>
                          </w:numPr>
                          <w:rPr>
                            <w:rFonts w:ascii="Arial" w:hAnsi="Arial" w:cs="Arial"/>
                            <w:color w:val="000000"/>
                            <w:sz w:val="18"/>
                            <w:szCs w:val="18"/>
                          </w:rPr>
                        </w:pPr>
                        <w:r>
                          <w:rPr>
                            <w:rFonts w:ascii="Arial" w:hAnsi="Arial" w:cs="Arial"/>
                            <w:color w:val="000000"/>
                            <w:position w:val="-2"/>
                            <w:sz w:val="18"/>
                            <w:szCs w:val="18"/>
                          </w:rPr>
                          <w:t>da imamo zagotovljeno kontrolo kakovosti v smislu veljavnih predpisov in dobre distribucijske prakse,</w:t>
                        </w:r>
                      </w:p>
                      <w:p w14:paraId="00586343" w14:textId="77777777" w:rsidR="00A53018" w:rsidRDefault="00D907E0" w:rsidP="00046095">
                        <w:pPr>
                          <w:numPr>
                            <w:ilvl w:val="0"/>
                            <w:numId w:val="19"/>
                          </w:numPr>
                          <w:rPr>
                            <w:rFonts w:ascii="Arial" w:hAnsi="Arial" w:cs="Arial"/>
                            <w:color w:val="000000"/>
                            <w:sz w:val="18"/>
                            <w:szCs w:val="18"/>
                          </w:rPr>
                        </w:pPr>
                        <w:r>
                          <w:rPr>
                            <w:rFonts w:ascii="Arial" w:hAnsi="Arial" w:cs="Arial"/>
                            <w:color w:val="000000"/>
                            <w:position w:val="-2"/>
                            <w:sz w:val="18"/>
                            <w:szCs w:val="18"/>
                          </w:rPr>
                          <w:t>da imamo sklenjene veljavne pogodbe s proizvajalci in uvozniki materiala, ki so predmet naročila in naše ponudbe,</w:t>
                        </w:r>
                      </w:p>
                      <w:p w14:paraId="59E4A06F" w14:textId="77777777" w:rsidR="00A53018" w:rsidRDefault="00D907E0" w:rsidP="00046095">
                        <w:pPr>
                          <w:numPr>
                            <w:ilvl w:val="0"/>
                            <w:numId w:val="19"/>
                          </w:numPr>
                          <w:rPr>
                            <w:rFonts w:ascii="Arial" w:hAnsi="Arial" w:cs="Arial"/>
                            <w:color w:val="000000"/>
                            <w:sz w:val="18"/>
                            <w:szCs w:val="18"/>
                          </w:rPr>
                        </w:pPr>
                        <w:r>
                          <w:rPr>
                            <w:rFonts w:ascii="Arial" w:hAnsi="Arial" w:cs="Arial"/>
                            <w:color w:val="000000"/>
                            <w:position w:val="-2"/>
                            <w:sz w:val="18"/>
                            <w:szCs w:val="18"/>
                          </w:rPr>
                          <w:t>bomo opravljali dobavo v skladu z zahtevami naročnika in v roku, ki ga zahteva naročnik,</w:t>
                        </w:r>
                      </w:p>
                      <w:p w14:paraId="32EBAAC7" w14:textId="779AB07C" w:rsidR="00A53018" w:rsidRDefault="00D907E0" w:rsidP="00046095">
                        <w:pPr>
                          <w:numPr>
                            <w:ilvl w:val="0"/>
                            <w:numId w:val="19"/>
                          </w:numPr>
                          <w:rPr>
                            <w:rFonts w:ascii="Arial" w:hAnsi="Arial" w:cs="Arial"/>
                            <w:color w:val="000000"/>
                            <w:sz w:val="18"/>
                            <w:szCs w:val="18"/>
                          </w:rPr>
                        </w:pPr>
                        <w:r>
                          <w:rPr>
                            <w:rFonts w:ascii="Arial" w:hAnsi="Arial" w:cs="Arial"/>
                            <w:color w:val="000000"/>
                            <w:position w:val="-2"/>
                            <w:sz w:val="18"/>
                            <w:szCs w:val="18"/>
                          </w:rPr>
                          <w:t xml:space="preserve">bomo naročnika v primeru naročila </w:t>
                        </w:r>
                        <w:r w:rsidR="00006CA6" w:rsidRPr="00FA6DD0">
                          <w:rPr>
                            <w:rFonts w:ascii="Arial" w:hAnsi="Arial" w:cs="Arial"/>
                            <w:color w:val="000000"/>
                            <w:sz w:val="18"/>
                            <w:szCs w:val="18"/>
                          </w:rPr>
                          <w:t>obvezilnega, sanitetnega in drugega materiala</w:t>
                        </w:r>
                        <w:r>
                          <w:rPr>
                            <w:rFonts w:ascii="Arial" w:hAnsi="Arial" w:cs="Arial"/>
                            <w:color w:val="000000"/>
                            <w:position w:val="-2"/>
                            <w:sz w:val="18"/>
                            <w:szCs w:val="18"/>
                          </w:rPr>
                          <w:t>, ki ga zaradi objektivnih in utemeljenih razlogov ne bi mogli dobaviti, o tem takoj po prejemu naročila naročnika pisno obvestili in navedli razloge in čas v katerem bomo lahko opravili dobavo,</w:t>
                        </w:r>
                      </w:p>
                      <w:p w14:paraId="16035E1A" w14:textId="77777777" w:rsidR="00A53018" w:rsidRDefault="00D907E0" w:rsidP="00046095">
                        <w:pPr>
                          <w:numPr>
                            <w:ilvl w:val="0"/>
                            <w:numId w:val="19"/>
                          </w:numPr>
                          <w:rPr>
                            <w:rFonts w:ascii="Arial" w:hAnsi="Arial" w:cs="Arial"/>
                            <w:color w:val="000000"/>
                            <w:sz w:val="18"/>
                            <w:szCs w:val="18"/>
                          </w:rPr>
                        </w:pPr>
                        <w:r>
                          <w:rPr>
                            <w:rFonts w:ascii="Arial" w:hAnsi="Arial" w:cs="Arial"/>
                            <w:color w:val="000000"/>
                            <w:position w:val="-2"/>
                            <w:sz w:val="18"/>
                            <w:szCs w:val="18"/>
                          </w:rPr>
                          <w:t>bomo ves čas trajanja naročila spoštovali vse zahteve naročnika iz razpisne dokumentacije, svojo ponudbo dano na predmetni javni razpis in določila okvirnega sporazuma.</w:t>
                        </w:r>
                      </w:p>
                    </w:tc>
                  </w:tr>
                </w:tbl>
                <w:p w14:paraId="4D569AF7" w14:textId="77777777" w:rsidR="00A53018" w:rsidRDefault="00A53018"/>
              </w:tc>
            </w:tr>
          </w:tbl>
          <w:p w14:paraId="753CDD7D" w14:textId="77777777" w:rsidR="00A53018" w:rsidRDefault="00A53018"/>
          <w:p w14:paraId="3B09F481" w14:textId="77777777" w:rsidR="00A53018" w:rsidRDefault="00D907E0">
            <w:pPr>
              <w:spacing w:before="135" w:after="135"/>
              <w:jc w:val="both"/>
              <w:textAlignment w:val="center"/>
            </w:pPr>
            <w:r>
              <w:rPr>
                <w:rFonts w:ascii="Arial" w:hAnsi="Arial" w:cs="Arial"/>
                <w:color w:val="000000"/>
                <w:position w:val="-2"/>
                <w:sz w:val="18"/>
                <w:szCs w:val="18"/>
              </w:rPr>
              <w:t> </w:t>
            </w:r>
          </w:p>
          <w:p w14:paraId="07F5C884" w14:textId="77777777" w:rsidR="00A53018" w:rsidRDefault="00D907E0">
            <w:pPr>
              <w:spacing w:before="135" w:after="135"/>
              <w:jc w:val="both"/>
              <w:textAlignment w:val="center"/>
            </w:pPr>
            <w:r>
              <w:rPr>
                <w:rFonts w:ascii="Arial" w:hAnsi="Arial" w:cs="Arial"/>
                <w:color w:val="000000"/>
                <w:position w:val="-2"/>
                <w:sz w:val="18"/>
                <w:szCs w:val="18"/>
              </w:rPr>
              <w:t> </w:t>
            </w:r>
          </w:p>
          <w:p w14:paraId="7B1A26A6" w14:textId="77777777" w:rsidR="00A53018" w:rsidRDefault="00D907E0">
            <w:pPr>
              <w:spacing w:before="135" w:after="135"/>
              <w:jc w:val="both"/>
              <w:textAlignment w:val="center"/>
            </w:pPr>
            <w:r>
              <w:rPr>
                <w:rFonts w:ascii="Arial" w:hAnsi="Arial" w:cs="Arial"/>
                <w:color w:val="000000"/>
                <w:position w:val="-2"/>
                <w:sz w:val="18"/>
                <w:szCs w:val="18"/>
              </w:rPr>
              <w:t> </w:t>
            </w:r>
          </w:p>
          <w:p w14:paraId="35499F13" w14:textId="77777777" w:rsidR="00A53018" w:rsidRDefault="00D907E0">
            <w:pPr>
              <w:spacing w:before="135" w:after="135"/>
              <w:jc w:val="both"/>
              <w:textAlignment w:val="center"/>
            </w:pPr>
            <w:r>
              <w:rPr>
                <w:rFonts w:ascii="Arial" w:hAnsi="Arial" w:cs="Arial"/>
                <w:color w:val="000000"/>
                <w:position w:val="-2"/>
                <w:sz w:val="18"/>
                <w:szCs w:val="18"/>
              </w:rPr>
              <w:t>Datum                                                Žig                              Podpis odgovorne osebe</w:t>
            </w:r>
          </w:p>
        </w:tc>
      </w:tr>
    </w:tbl>
    <w:p w14:paraId="12DC3557" w14:textId="77777777" w:rsidR="00A53018" w:rsidRDefault="00A53018">
      <w:pPr>
        <w:sectPr w:rsidR="00A53018" w:rsidSect="00D907E0">
          <w:footerReference w:type="default" r:id="rId18"/>
          <w:pgSz w:w="11906" w:h="16838"/>
          <w:pgMar w:top="1418" w:right="1418" w:bottom="1418" w:left="1418" w:header="567" w:footer="596" w:gutter="0"/>
          <w:cols w:space="708"/>
          <w:docGrid w:linePitch="360"/>
        </w:sectPr>
      </w:pPr>
    </w:p>
    <w:p w14:paraId="24F71443" w14:textId="47A91211" w:rsidR="00D907E0" w:rsidRPr="00590863" w:rsidRDefault="00D907E0" w:rsidP="00D907E0">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056B0E">
        <w:rPr>
          <w:rFonts w:ascii="Arial" w:hAnsi="Arial" w:cs="Arial"/>
          <w:sz w:val="18"/>
          <w:szCs w:val="18"/>
        </w:rPr>
        <w:t>10</w:t>
      </w:r>
    </w:p>
    <w:p w14:paraId="35D11705" w14:textId="77777777" w:rsidR="00D907E0" w:rsidRPr="00252358" w:rsidRDefault="00D907E0" w:rsidP="00D907E0"/>
    <w:p w14:paraId="316CFC00" w14:textId="77777777" w:rsidR="00D907E0" w:rsidRDefault="00D907E0" w:rsidP="00D907E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D0C5608" w14:textId="77777777" w:rsidR="00D907E0" w:rsidRDefault="00D907E0" w:rsidP="00D907E0">
      <w:pPr>
        <w:spacing w:after="120"/>
        <w:rPr>
          <w:rFonts w:ascii="Arial" w:hAnsi="Arial" w:cs="Arial"/>
        </w:rPr>
      </w:pPr>
    </w:p>
    <w:p w14:paraId="1D4D3611" w14:textId="77777777" w:rsidR="00A53018" w:rsidRDefault="00D907E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361FF6C1" w14:textId="77777777" w:rsidR="00A53018" w:rsidRDefault="00D907E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53018" w14:paraId="3156A1C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4A1605" w14:textId="77777777" w:rsidR="00A53018" w:rsidRDefault="00D907E0">
            <w:pPr>
              <w:spacing w:before="135" w:after="135"/>
              <w:jc w:val="both"/>
              <w:textAlignment w:val="center"/>
            </w:pPr>
            <w:r>
              <w:rPr>
                <w:rFonts w:ascii="Arial" w:hAnsi="Arial" w:cs="Arial"/>
                <w:b/>
                <w:bCs/>
                <w:color w:val="000000"/>
                <w:position w:val="-2"/>
                <w:sz w:val="18"/>
                <w:szCs w:val="18"/>
              </w:rPr>
              <w:t>Ime in priimek</w:t>
            </w:r>
          </w:p>
          <w:p w14:paraId="4C3B715E" w14:textId="77777777" w:rsidR="00A53018" w:rsidRDefault="00D907E0">
            <w:pPr>
              <w:spacing w:before="135" w:after="135"/>
              <w:jc w:val="both"/>
              <w:textAlignment w:val="center"/>
            </w:pPr>
            <w:r>
              <w:rPr>
                <w:rFonts w:ascii="Arial" w:hAnsi="Arial" w:cs="Arial"/>
                <w:b/>
                <w:bCs/>
                <w:color w:val="000000"/>
                <w:position w:val="-2"/>
                <w:sz w:val="18"/>
                <w:szCs w:val="18"/>
              </w:rPr>
              <w:t>ali</w:t>
            </w:r>
          </w:p>
          <w:p w14:paraId="1F78FBCB" w14:textId="77777777" w:rsidR="00A53018" w:rsidRDefault="00D907E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6060A7" w14:textId="77777777" w:rsidR="00A53018" w:rsidRDefault="00D907E0">
            <w:pPr>
              <w:spacing w:before="135" w:after="135"/>
              <w:jc w:val="both"/>
              <w:textAlignment w:val="center"/>
            </w:pPr>
            <w:r>
              <w:rPr>
                <w:rFonts w:ascii="Arial" w:hAnsi="Arial" w:cs="Arial"/>
                <w:b/>
                <w:bCs/>
                <w:color w:val="000000"/>
                <w:position w:val="-2"/>
                <w:sz w:val="18"/>
                <w:szCs w:val="18"/>
              </w:rPr>
              <w:t>Naslov prebivališča</w:t>
            </w:r>
          </w:p>
          <w:p w14:paraId="2F68D291" w14:textId="77777777" w:rsidR="00A53018" w:rsidRDefault="00D907E0">
            <w:pPr>
              <w:spacing w:before="135" w:after="135"/>
              <w:jc w:val="both"/>
              <w:textAlignment w:val="center"/>
            </w:pPr>
            <w:r>
              <w:rPr>
                <w:rFonts w:ascii="Arial" w:hAnsi="Arial" w:cs="Arial"/>
                <w:b/>
                <w:bCs/>
                <w:color w:val="000000"/>
                <w:position w:val="-2"/>
                <w:sz w:val="18"/>
                <w:szCs w:val="18"/>
              </w:rPr>
              <w:t>ali</w:t>
            </w:r>
          </w:p>
          <w:p w14:paraId="6362CDBB" w14:textId="77777777" w:rsidR="00A53018" w:rsidRDefault="00D907E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7B5C98" w14:textId="77777777" w:rsidR="00A53018" w:rsidRDefault="00D907E0">
            <w:pPr>
              <w:spacing w:before="135" w:after="135"/>
              <w:jc w:val="both"/>
              <w:textAlignment w:val="center"/>
            </w:pPr>
            <w:r>
              <w:rPr>
                <w:rFonts w:ascii="Arial" w:hAnsi="Arial" w:cs="Arial"/>
                <w:b/>
                <w:bCs/>
                <w:color w:val="000000"/>
                <w:position w:val="-2"/>
                <w:sz w:val="18"/>
                <w:szCs w:val="18"/>
              </w:rPr>
              <w:t>Delež lastništva</w:t>
            </w:r>
          </w:p>
          <w:p w14:paraId="779C0F01" w14:textId="77777777" w:rsidR="00A53018" w:rsidRDefault="00D907E0">
            <w:pPr>
              <w:spacing w:before="135" w:after="135"/>
              <w:jc w:val="both"/>
              <w:textAlignment w:val="center"/>
            </w:pPr>
            <w:r>
              <w:rPr>
                <w:rFonts w:ascii="Arial" w:hAnsi="Arial" w:cs="Arial"/>
                <w:b/>
                <w:bCs/>
                <w:color w:val="000000"/>
                <w:position w:val="-2"/>
                <w:sz w:val="18"/>
                <w:szCs w:val="18"/>
              </w:rPr>
              <w:t>ali</w:t>
            </w:r>
          </w:p>
          <w:p w14:paraId="38F886C2" w14:textId="77777777" w:rsidR="00A53018" w:rsidRDefault="00D907E0">
            <w:pPr>
              <w:spacing w:before="135" w:after="135"/>
              <w:jc w:val="both"/>
              <w:textAlignment w:val="center"/>
            </w:pPr>
            <w:r>
              <w:rPr>
                <w:rFonts w:ascii="Arial" w:hAnsi="Arial" w:cs="Arial"/>
                <w:b/>
                <w:bCs/>
                <w:color w:val="000000"/>
                <w:position w:val="-2"/>
                <w:sz w:val="18"/>
                <w:szCs w:val="18"/>
              </w:rPr>
              <w:t>Delež lastništva gospodarskega subjekta</w:t>
            </w:r>
          </w:p>
        </w:tc>
      </w:tr>
      <w:tr w:rsidR="00A53018" w14:paraId="619302B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8A5A2A"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B1E08A"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FFDB76" w14:textId="77777777" w:rsidR="00A53018" w:rsidRDefault="00D907E0">
            <w:pPr>
              <w:spacing w:before="135" w:after="135"/>
              <w:jc w:val="both"/>
              <w:textAlignment w:val="center"/>
            </w:pPr>
            <w:r>
              <w:rPr>
                <w:rFonts w:ascii="Arial" w:hAnsi="Arial" w:cs="Arial"/>
                <w:color w:val="000000"/>
                <w:position w:val="-2"/>
                <w:sz w:val="18"/>
                <w:szCs w:val="18"/>
              </w:rPr>
              <w:t> </w:t>
            </w:r>
          </w:p>
        </w:tc>
      </w:tr>
      <w:tr w:rsidR="00A53018" w14:paraId="0128ED2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DC70A3"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D9F99A"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49615D" w14:textId="77777777" w:rsidR="00A53018" w:rsidRDefault="00D907E0">
            <w:pPr>
              <w:spacing w:before="135" w:after="135"/>
              <w:jc w:val="both"/>
              <w:textAlignment w:val="center"/>
            </w:pPr>
            <w:r>
              <w:rPr>
                <w:rFonts w:ascii="Arial" w:hAnsi="Arial" w:cs="Arial"/>
                <w:color w:val="000000"/>
                <w:position w:val="-2"/>
                <w:sz w:val="18"/>
                <w:szCs w:val="18"/>
              </w:rPr>
              <w:t> </w:t>
            </w:r>
          </w:p>
        </w:tc>
      </w:tr>
      <w:tr w:rsidR="00A53018" w14:paraId="6C984A0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1EA5C5"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CA3DAD"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ACE348" w14:textId="77777777" w:rsidR="00A53018" w:rsidRDefault="00D907E0">
            <w:pPr>
              <w:spacing w:before="135" w:after="135"/>
              <w:jc w:val="both"/>
              <w:textAlignment w:val="center"/>
            </w:pPr>
            <w:r>
              <w:rPr>
                <w:rFonts w:ascii="Arial" w:hAnsi="Arial" w:cs="Arial"/>
                <w:color w:val="000000"/>
                <w:position w:val="-2"/>
                <w:sz w:val="18"/>
                <w:szCs w:val="18"/>
              </w:rPr>
              <w:t> </w:t>
            </w:r>
          </w:p>
        </w:tc>
      </w:tr>
      <w:tr w:rsidR="00A53018" w14:paraId="3537BC1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5C3945"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0DE05C"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651085" w14:textId="77777777" w:rsidR="00A53018" w:rsidRDefault="00D907E0">
            <w:pPr>
              <w:spacing w:before="135" w:after="135"/>
              <w:jc w:val="both"/>
              <w:textAlignment w:val="center"/>
            </w:pPr>
            <w:r>
              <w:rPr>
                <w:rFonts w:ascii="Arial" w:hAnsi="Arial" w:cs="Arial"/>
                <w:color w:val="000000"/>
                <w:position w:val="-2"/>
                <w:sz w:val="18"/>
                <w:szCs w:val="18"/>
              </w:rPr>
              <w:t> </w:t>
            </w:r>
          </w:p>
        </w:tc>
      </w:tr>
    </w:tbl>
    <w:p w14:paraId="3638CA34" w14:textId="77777777" w:rsidR="00A53018" w:rsidRDefault="00D907E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53018" w14:paraId="4F1F7C7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B1F7AB" w14:textId="77777777" w:rsidR="00A53018" w:rsidRDefault="00D907E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773F9A" w14:textId="77777777" w:rsidR="00A53018" w:rsidRDefault="00D907E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CFC0AD" w14:textId="77777777" w:rsidR="00A53018" w:rsidRDefault="00D907E0">
            <w:pPr>
              <w:spacing w:before="135" w:after="135"/>
              <w:jc w:val="both"/>
              <w:textAlignment w:val="center"/>
            </w:pPr>
            <w:r>
              <w:rPr>
                <w:rFonts w:ascii="Arial" w:hAnsi="Arial" w:cs="Arial"/>
                <w:b/>
                <w:bCs/>
                <w:color w:val="000000"/>
                <w:position w:val="-2"/>
                <w:sz w:val="18"/>
                <w:szCs w:val="18"/>
              </w:rPr>
              <w:t>Delež lastništva gospodarskega subjekta</w:t>
            </w:r>
          </w:p>
        </w:tc>
      </w:tr>
      <w:tr w:rsidR="00A53018" w14:paraId="10CFAA3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F7F134"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ECFBEF"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89C177" w14:textId="77777777" w:rsidR="00A53018" w:rsidRDefault="00D907E0">
            <w:pPr>
              <w:spacing w:before="135" w:after="135"/>
              <w:jc w:val="both"/>
              <w:textAlignment w:val="center"/>
            </w:pPr>
            <w:r>
              <w:rPr>
                <w:rFonts w:ascii="Arial" w:hAnsi="Arial" w:cs="Arial"/>
                <w:color w:val="000000"/>
                <w:position w:val="-2"/>
                <w:sz w:val="18"/>
                <w:szCs w:val="18"/>
              </w:rPr>
              <w:t> </w:t>
            </w:r>
          </w:p>
        </w:tc>
      </w:tr>
      <w:tr w:rsidR="00A53018" w14:paraId="7C58E49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C15AAB"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C01A6D"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C2AC4D" w14:textId="77777777" w:rsidR="00A53018" w:rsidRDefault="00D907E0">
            <w:pPr>
              <w:spacing w:before="135" w:after="135"/>
              <w:jc w:val="both"/>
              <w:textAlignment w:val="center"/>
            </w:pPr>
            <w:r>
              <w:rPr>
                <w:rFonts w:ascii="Arial" w:hAnsi="Arial" w:cs="Arial"/>
                <w:color w:val="000000"/>
                <w:position w:val="-2"/>
                <w:sz w:val="18"/>
                <w:szCs w:val="18"/>
              </w:rPr>
              <w:t> </w:t>
            </w:r>
          </w:p>
        </w:tc>
      </w:tr>
      <w:tr w:rsidR="00A53018" w14:paraId="4DB542C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46F7F4"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A35057"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4DE775" w14:textId="77777777" w:rsidR="00A53018" w:rsidRDefault="00D907E0">
            <w:pPr>
              <w:spacing w:before="135" w:after="135"/>
              <w:jc w:val="both"/>
              <w:textAlignment w:val="center"/>
            </w:pPr>
            <w:r>
              <w:rPr>
                <w:rFonts w:ascii="Arial" w:hAnsi="Arial" w:cs="Arial"/>
                <w:color w:val="000000"/>
                <w:position w:val="-2"/>
                <w:sz w:val="18"/>
                <w:szCs w:val="18"/>
              </w:rPr>
              <w:t> </w:t>
            </w:r>
          </w:p>
        </w:tc>
      </w:tr>
      <w:tr w:rsidR="00A53018" w14:paraId="73E03C8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CFACE0"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27EC62"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A451BB" w14:textId="77777777" w:rsidR="00A53018" w:rsidRDefault="00D907E0">
            <w:pPr>
              <w:spacing w:before="135" w:after="135"/>
              <w:jc w:val="both"/>
              <w:textAlignment w:val="center"/>
            </w:pPr>
            <w:r>
              <w:rPr>
                <w:rFonts w:ascii="Arial" w:hAnsi="Arial" w:cs="Arial"/>
                <w:color w:val="000000"/>
                <w:position w:val="-2"/>
                <w:sz w:val="18"/>
                <w:szCs w:val="18"/>
              </w:rPr>
              <w:t> </w:t>
            </w:r>
          </w:p>
        </w:tc>
      </w:tr>
    </w:tbl>
    <w:p w14:paraId="7C7E55A9" w14:textId="77777777" w:rsidR="00A53018" w:rsidRDefault="00D907E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A53018" w14:paraId="55096109" w14:textId="77777777">
        <w:tc>
          <w:tcPr>
            <w:tcW w:w="4080" w:type="dxa"/>
            <w:tcMar>
              <w:top w:w="75" w:type="dxa"/>
              <w:bottom w:w="75" w:type="dxa"/>
            </w:tcMar>
            <w:vAlign w:val="center"/>
          </w:tcPr>
          <w:p w14:paraId="15A94024" w14:textId="77777777" w:rsidR="00A53018" w:rsidRDefault="00D907E0">
            <w:r>
              <w:rPr>
                <w:rFonts w:ascii="Arial" w:hAnsi="Arial" w:cs="Arial"/>
                <w:color w:val="000000"/>
                <w:position w:val="-2"/>
                <w:sz w:val="18"/>
                <w:szCs w:val="18"/>
              </w:rPr>
              <w:t>Kraj in datum:</w:t>
            </w:r>
          </w:p>
        </w:tc>
        <w:tc>
          <w:tcPr>
            <w:tcW w:w="0" w:type="auto"/>
            <w:tcMar>
              <w:top w:w="75" w:type="dxa"/>
              <w:bottom w:w="75" w:type="dxa"/>
            </w:tcMar>
            <w:vAlign w:val="center"/>
          </w:tcPr>
          <w:p w14:paraId="190E4F6A" w14:textId="77777777" w:rsidR="00A53018" w:rsidRDefault="00D907E0">
            <w:r>
              <w:rPr>
                <w:rFonts w:ascii="Arial" w:hAnsi="Arial" w:cs="Arial"/>
                <w:color w:val="000000"/>
                <w:position w:val="-2"/>
                <w:sz w:val="18"/>
                <w:szCs w:val="18"/>
              </w:rPr>
              <w:t>Ime in priimek: _____________________</w:t>
            </w:r>
          </w:p>
        </w:tc>
      </w:tr>
      <w:tr w:rsidR="00A53018" w14:paraId="5AC5199C" w14:textId="77777777">
        <w:tc>
          <w:tcPr>
            <w:tcW w:w="4080" w:type="dxa"/>
            <w:tcMar>
              <w:top w:w="75" w:type="dxa"/>
              <w:bottom w:w="75" w:type="dxa"/>
            </w:tcMar>
            <w:vAlign w:val="center"/>
          </w:tcPr>
          <w:p w14:paraId="63DC73B4" w14:textId="77777777" w:rsidR="00A53018" w:rsidRDefault="00D907E0">
            <w:r>
              <w:rPr>
                <w:rFonts w:ascii="Arial" w:hAnsi="Arial" w:cs="Arial"/>
                <w:color w:val="000000"/>
                <w:position w:val="-2"/>
                <w:sz w:val="18"/>
                <w:szCs w:val="18"/>
              </w:rPr>
              <w:t> </w:t>
            </w:r>
          </w:p>
        </w:tc>
        <w:tc>
          <w:tcPr>
            <w:tcW w:w="0" w:type="auto"/>
            <w:tcMar>
              <w:top w:w="75" w:type="dxa"/>
              <w:bottom w:w="75" w:type="dxa"/>
            </w:tcMar>
            <w:vAlign w:val="center"/>
          </w:tcPr>
          <w:p w14:paraId="1B4FADA3" w14:textId="77777777" w:rsidR="00A53018" w:rsidRDefault="00D907E0">
            <w:pPr>
              <w:jc w:val="center"/>
            </w:pPr>
            <w:r>
              <w:rPr>
                <w:rFonts w:ascii="Arial" w:hAnsi="Arial" w:cs="Arial"/>
                <w:color w:val="000000"/>
                <w:position w:val="-2"/>
                <w:sz w:val="18"/>
                <w:szCs w:val="18"/>
              </w:rPr>
              <w:t>(žig in podpis)</w:t>
            </w:r>
          </w:p>
        </w:tc>
      </w:tr>
    </w:tbl>
    <w:p w14:paraId="567455E1" w14:textId="77777777" w:rsidR="00A53018" w:rsidRDefault="00D907E0">
      <w:pPr>
        <w:spacing w:before="225" w:after="225" w:line="240" w:lineRule="auto"/>
        <w:jc w:val="both"/>
      </w:pPr>
      <w:r>
        <w:rPr>
          <w:rFonts w:ascii="Arial" w:hAnsi="Arial" w:cs="Arial"/>
          <w:color w:val="000000"/>
          <w:sz w:val="18"/>
          <w:szCs w:val="18"/>
        </w:rPr>
        <w:t> </w:t>
      </w:r>
    </w:p>
    <w:p w14:paraId="480F7B45" w14:textId="77777777" w:rsidR="00A53018" w:rsidRDefault="00D907E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14F8DA70" w14:textId="77777777" w:rsidR="00A53018" w:rsidRDefault="00A53018">
      <w:pPr>
        <w:sectPr w:rsidR="00A53018" w:rsidSect="00D907E0">
          <w:footerReference w:type="default" r:id="rId19"/>
          <w:pgSz w:w="11906" w:h="16838"/>
          <w:pgMar w:top="1418" w:right="1418" w:bottom="1418" w:left="1418" w:header="567" w:footer="596" w:gutter="0"/>
          <w:cols w:space="708"/>
          <w:docGrid w:linePitch="360"/>
        </w:sectPr>
      </w:pPr>
    </w:p>
    <w:p w14:paraId="29E0C265" w14:textId="77777777" w:rsidR="00D907E0" w:rsidRPr="00116091" w:rsidRDefault="00D907E0" w:rsidP="0003036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jc w:val="center"/>
        <w:rPr>
          <w:rFonts w:ascii="Arial" w:hAnsi="Arial" w:cs="Arial"/>
          <w:color w:val="FFFFFF" w:themeColor="background1"/>
        </w:rPr>
      </w:pPr>
      <w:r>
        <w:rPr>
          <w:rFonts w:ascii="Arial" w:hAnsi="Arial" w:cs="Arial"/>
          <w:color w:val="FFFFFF" w:themeColor="background1"/>
        </w:rPr>
        <w:lastRenderedPageBreak/>
        <w:t>Vzorec okvirnega sporazuma</w:t>
      </w:r>
    </w:p>
    <w:p w14:paraId="2E8E7003" w14:textId="77777777" w:rsidR="00D907E0" w:rsidRDefault="00D907E0" w:rsidP="00D907E0">
      <w:pPr>
        <w:rPr>
          <w:rFonts w:ascii="Arial" w:hAnsi="Arial" w:cs="Arial"/>
        </w:rPr>
      </w:pPr>
    </w:p>
    <w:p w14:paraId="296BFC55" w14:textId="3D1AD33C" w:rsidR="00A53018" w:rsidRDefault="00D907E0">
      <w:pPr>
        <w:spacing w:before="224" w:after="224" w:line="240" w:lineRule="auto"/>
        <w:jc w:val="center"/>
        <w:outlineLvl w:val="1"/>
      </w:pPr>
      <w:r>
        <w:rPr>
          <w:rFonts w:ascii="Arial" w:hAnsi="Arial" w:cs="Arial"/>
          <w:b/>
          <w:bCs/>
          <w:color w:val="000000"/>
          <w:sz w:val="27"/>
          <w:szCs w:val="27"/>
        </w:rPr>
        <w:t xml:space="preserve">OKVIRNI SPORAZUM ZA BLAGO - Z ODPIRANJEM KONKURENCE </w:t>
      </w:r>
    </w:p>
    <w:p w14:paraId="2EBC092B" w14:textId="77777777" w:rsidR="00A53018" w:rsidRDefault="00D907E0">
      <w:pPr>
        <w:spacing w:before="225" w:after="225" w:line="240" w:lineRule="auto"/>
        <w:jc w:val="center"/>
      </w:pPr>
      <w:r>
        <w:rPr>
          <w:rFonts w:ascii="Arial" w:hAnsi="Arial" w:cs="Arial"/>
          <w:color w:val="000000"/>
          <w:sz w:val="18"/>
          <w:szCs w:val="18"/>
        </w:rPr>
        <w:t>sklenjen med</w:t>
      </w:r>
    </w:p>
    <w:p w14:paraId="7EB88A9D" w14:textId="77777777" w:rsidR="00A53018" w:rsidRDefault="00D907E0">
      <w:pPr>
        <w:spacing w:after="0" w:line="240" w:lineRule="auto"/>
      </w:pPr>
      <w:r>
        <w:rPr>
          <w:rFonts w:ascii="Arial" w:hAnsi="Arial" w:cs="Arial"/>
          <w:b/>
          <w:bCs/>
          <w:color w:val="000000"/>
          <w:sz w:val="18"/>
          <w:szCs w:val="18"/>
        </w:rPr>
        <w:t>NAROČNIKOM: ZD TREBNJE, GOLIEV TRG 3, 8210 TREBNJE,</w:t>
      </w:r>
      <w:r>
        <w:rPr>
          <w:rFonts w:ascii="Arial" w:hAnsi="Arial" w:cs="Arial"/>
          <w:color w:val="000000"/>
          <w:sz w:val="18"/>
          <w:szCs w:val="18"/>
        </w:rPr>
        <w:br/>
        <w:t>ki ga zastopa Vera Rozman, direktorica</w:t>
      </w:r>
      <w:r>
        <w:br/>
      </w:r>
    </w:p>
    <w:tbl>
      <w:tblPr>
        <w:tblStyle w:val="NormalTablePHPDOCX"/>
        <w:tblW w:w="3500" w:type="pct"/>
        <w:tblInd w:w="108" w:type="dxa"/>
        <w:tblLook w:val="04A0" w:firstRow="1" w:lastRow="0" w:firstColumn="1" w:lastColumn="0" w:noHBand="0" w:noVBand="1"/>
      </w:tblPr>
      <w:tblGrid>
        <w:gridCol w:w="3300"/>
        <w:gridCol w:w="3049"/>
      </w:tblGrid>
      <w:tr w:rsidR="00A53018" w14:paraId="18A5CE17" w14:textId="77777777">
        <w:tc>
          <w:tcPr>
            <w:tcW w:w="3300" w:type="dxa"/>
            <w:tcMar>
              <w:top w:w="0" w:type="auto"/>
              <w:bottom w:w="0" w:type="auto"/>
            </w:tcMar>
            <w:vAlign w:val="center"/>
          </w:tcPr>
          <w:p w14:paraId="08AA9AA1" w14:textId="77777777" w:rsidR="00A53018" w:rsidRDefault="00D907E0">
            <w:r>
              <w:rPr>
                <w:rFonts w:ascii="Arial" w:hAnsi="Arial" w:cs="Arial"/>
                <w:color w:val="000000"/>
                <w:position w:val="-2"/>
                <w:sz w:val="18"/>
                <w:szCs w:val="18"/>
              </w:rPr>
              <w:t>Matična številka:</w:t>
            </w:r>
          </w:p>
        </w:tc>
        <w:tc>
          <w:tcPr>
            <w:tcW w:w="0" w:type="auto"/>
            <w:tcMar>
              <w:top w:w="0" w:type="auto"/>
              <w:bottom w:w="0" w:type="auto"/>
            </w:tcMar>
            <w:vAlign w:val="center"/>
          </w:tcPr>
          <w:p w14:paraId="13FAD40E" w14:textId="77777777" w:rsidR="00A53018" w:rsidRDefault="00D907E0">
            <w:r>
              <w:rPr>
                <w:rFonts w:ascii="Arial" w:hAnsi="Arial" w:cs="Arial"/>
                <w:color w:val="000000"/>
                <w:position w:val="-2"/>
                <w:sz w:val="18"/>
                <w:szCs w:val="18"/>
              </w:rPr>
              <w:t>5054583000</w:t>
            </w:r>
          </w:p>
        </w:tc>
      </w:tr>
      <w:tr w:rsidR="00A53018" w14:paraId="163477B9" w14:textId="77777777">
        <w:tc>
          <w:tcPr>
            <w:tcW w:w="3300" w:type="dxa"/>
            <w:tcMar>
              <w:top w:w="0" w:type="auto"/>
              <w:bottom w:w="0" w:type="auto"/>
            </w:tcMar>
            <w:vAlign w:val="center"/>
          </w:tcPr>
          <w:p w14:paraId="2BE01A41" w14:textId="77777777" w:rsidR="00A53018" w:rsidRDefault="00D907E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4F5BF78B" w14:textId="77777777" w:rsidR="00A53018" w:rsidRDefault="00D907E0">
            <w:r>
              <w:rPr>
                <w:rFonts w:ascii="Arial" w:hAnsi="Arial" w:cs="Arial"/>
                <w:color w:val="000000"/>
                <w:position w:val="-2"/>
                <w:sz w:val="18"/>
                <w:szCs w:val="18"/>
              </w:rPr>
              <w:t>99797275</w:t>
            </w:r>
          </w:p>
        </w:tc>
      </w:tr>
      <w:tr w:rsidR="00A53018" w14:paraId="0A9CA14A" w14:textId="77777777">
        <w:tc>
          <w:tcPr>
            <w:tcW w:w="3300" w:type="dxa"/>
            <w:tcMar>
              <w:top w:w="0" w:type="auto"/>
              <w:bottom w:w="0" w:type="auto"/>
            </w:tcMar>
            <w:vAlign w:val="center"/>
          </w:tcPr>
          <w:p w14:paraId="75E1C115" w14:textId="77777777" w:rsidR="00A53018" w:rsidRDefault="00D907E0">
            <w:r>
              <w:rPr>
                <w:rFonts w:ascii="Arial" w:hAnsi="Arial" w:cs="Arial"/>
                <w:color w:val="000000"/>
                <w:position w:val="-2"/>
                <w:sz w:val="18"/>
                <w:szCs w:val="18"/>
              </w:rPr>
              <w:t>Transakcijski račun (TRR):</w:t>
            </w:r>
          </w:p>
        </w:tc>
        <w:tc>
          <w:tcPr>
            <w:tcW w:w="0" w:type="auto"/>
            <w:tcMar>
              <w:top w:w="0" w:type="auto"/>
              <w:bottom w:w="0" w:type="auto"/>
            </w:tcMar>
            <w:vAlign w:val="center"/>
          </w:tcPr>
          <w:p w14:paraId="70B92A67" w14:textId="77777777" w:rsidR="00A53018" w:rsidRDefault="00D907E0">
            <w:r>
              <w:rPr>
                <w:rFonts w:ascii="Arial" w:hAnsi="Arial" w:cs="Arial"/>
                <w:color w:val="000000"/>
                <w:position w:val="-2"/>
                <w:sz w:val="18"/>
                <w:szCs w:val="18"/>
              </w:rPr>
              <w:t>SI56 0133 0603 0924 866</w:t>
            </w:r>
          </w:p>
        </w:tc>
      </w:tr>
    </w:tbl>
    <w:p w14:paraId="35E44EB4" w14:textId="77777777" w:rsidR="00A53018" w:rsidRDefault="00A53018"/>
    <w:p w14:paraId="12AC196C" w14:textId="77777777" w:rsidR="00A53018" w:rsidRDefault="00D907E0">
      <w:pPr>
        <w:spacing w:before="225" w:after="225" w:line="240" w:lineRule="auto"/>
        <w:jc w:val="center"/>
      </w:pPr>
      <w:r>
        <w:rPr>
          <w:rFonts w:ascii="Arial" w:hAnsi="Arial" w:cs="Arial"/>
          <w:color w:val="000000"/>
          <w:sz w:val="18"/>
          <w:szCs w:val="18"/>
        </w:rPr>
        <w:t>in</w:t>
      </w:r>
    </w:p>
    <w:p w14:paraId="6F580964" w14:textId="77777777" w:rsidR="00A53018" w:rsidRDefault="00D907E0">
      <w:pPr>
        <w:spacing w:before="225" w:after="225" w:line="240" w:lineRule="auto"/>
        <w:jc w:val="both"/>
      </w:pPr>
      <w:r>
        <w:rPr>
          <w:rFonts w:ascii="Arial" w:hAnsi="Arial" w:cs="Arial"/>
          <w:b/>
          <w:bCs/>
          <w:color w:val="000000"/>
          <w:sz w:val="18"/>
          <w:szCs w:val="18"/>
        </w:rPr>
        <w:t>PONUDNIKOM: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A53018" w14:paraId="79CCF1BF" w14:textId="77777777">
        <w:tc>
          <w:tcPr>
            <w:tcW w:w="3300" w:type="dxa"/>
            <w:tcMar>
              <w:top w:w="0" w:type="auto"/>
              <w:bottom w:w="0" w:type="auto"/>
            </w:tcMar>
            <w:vAlign w:val="center"/>
          </w:tcPr>
          <w:p w14:paraId="1F6D3445" w14:textId="77777777" w:rsidR="00A53018" w:rsidRDefault="00D907E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B7B071F" w14:textId="77777777" w:rsidR="00A53018" w:rsidRDefault="00D907E0">
            <w:r>
              <w:rPr>
                <w:rFonts w:ascii="Arial" w:hAnsi="Arial" w:cs="Arial"/>
                <w:color w:val="000000"/>
                <w:position w:val="-2"/>
                <w:sz w:val="18"/>
                <w:szCs w:val="18"/>
              </w:rPr>
              <w:t> </w:t>
            </w:r>
          </w:p>
        </w:tc>
      </w:tr>
      <w:tr w:rsidR="00A53018" w14:paraId="42A1CC14" w14:textId="77777777">
        <w:tc>
          <w:tcPr>
            <w:tcW w:w="3300" w:type="dxa"/>
            <w:tcMar>
              <w:top w:w="0" w:type="auto"/>
              <w:bottom w:w="0" w:type="auto"/>
            </w:tcMar>
            <w:vAlign w:val="center"/>
          </w:tcPr>
          <w:p w14:paraId="46632326" w14:textId="77777777" w:rsidR="00A53018" w:rsidRDefault="00D907E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64483EE5" w14:textId="77777777" w:rsidR="00A53018" w:rsidRDefault="00D907E0">
            <w:r>
              <w:rPr>
                <w:rFonts w:ascii="Arial" w:hAnsi="Arial" w:cs="Arial"/>
                <w:color w:val="000000"/>
                <w:position w:val="-2"/>
                <w:sz w:val="18"/>
                <w:szCs w:val="18"/>
              </w:rPr>
              <w:t> </w:t>
            </w:r>
          </w:p>
        </w:tc>
      </w:tr>
      <w:tr w:rsidR="00A53018" w14:paraId="65D909F4" w14:textId="77777777">
        <w:tc>
          <w:tcPr>
            <w:tcW w:w="3300" w:type="dxa"/>
            <w:tcMar>
              <w:top w:w="0" w:type="auto"/>
              <w:bottom w:w="0" w:type="auto"/>
            </w:tcMar>
            <w:vAlign w:val="center"/>
          </w:tcPr>
          <w:p w14:paraId="541F02E4" w14:textId="77777777" w:rsidR="00A53018" w:rsidRDefault="00D907E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4BEC6AF" w14:textId="77777777" w:rsidR="00A53018" w:rsidRDefault="00D907E0">
            <w:r>
              <w:rPr>
                <w:rFonts w:ascii="Arial" w:hAnsi="Arial" w:cs="Arial"/>
                <w:color w:val="000000"/>
                <w:position w:val="-2"/>
                <w:sz w:val="18"/>
                <w:szCs w:val="18"/>
              </w:rPr>
              <w:t> </w:t>
            </w:r>
          </w:p>
        </w:tc>
      </w:tr>
    </w:tbl>
    <w:p w14:paraId="525FC270" w14:textId="77777777" w:rsidR="00A53018" w:rsidRDefault="00D907E0">
      <w:pPr>
        <w:spacing w:before="225" w:after="225" w:line="240" w:lineRule="auto"/>
        <w:jc w:val="both"/>
      </w:pPr>
      <w:r>
        <w:rPr>
          <w:rFonts w:ascii="Arial" w:hAnsi="Arial" w:cs="Arial"/>
          <w:color w:val="000000"/>
          <w:sz w:val="18"/>
          <w:szCs w:val="18"/>
        </w:rPr>
        <w:t> </w:t>
      </w:r>
    </w:p>
    <w:p w14:paraId="3EB312A3" w14:textId="77777777" w:rsidR="00A53018" w:rsidRDefault="00D907E0">
      <w:pPr>
        <w:spacing w:before="225" w:after="225" w:line="240" w:lineRule="auto"/>
        <w:jc w:val="both"/>
      </w:pPr>
      <w:r>
        <w:rPr>
          <w:rFonts w:ascii="Arial" w:hAnsi="Arial" w:cs="Arial"/>
          <w:b/>
          <w:bCs/>
          <w:color w:val="000000"/>
          <w:sz w:val="18"/>
          <w:szCs w:val="18"/>
        </w:rPr>
        <w:t>I. SPLOŠNE DOLOČBE</w:t>
      </w:r>
    </w:p>
    <w:p w14:paraId="76DEC9C8" w14:textId="77777777" w:rsidR="00A53018" w:rsidRDefault="00D907E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A53018" w14:paraId="366E6C3A" w14:textId="77777777">
        <w:tc>
          <w:tcPr>
            <w:tcW w:w="0" w:type="auto"/>
            <w:tcMar>
              <w:top w:w="0" w:type="auto"/>
              <w:bottom w:w="0" w:type="auto"/>
            </w:tcMar>
          </w:tcPr>
          <w:p w14:paraId="5BF0044D" w14:textId="0B86CEDD" w:rsidR="00A53018" w:rsidRDefault="00D907E0">
            <w:pPr>
              <w:spacing w:before="225" w:after="225"/>
              <w:jc w:val="both"/>
            </w:pPr>
            <w:r>
              <w:rPr>
                <w:rFonts w:ascii="Arial" w:hAnsi="Arial" w:cs="Arial"/>
                <w:color w:val="000000"/>
                <w:sz w:val="18"/>
                <w:szCs w:val="18"/>
              </w:rPr>
              <w:t>Ta okvirni sporazum (v nadaljevanju: sporazum) sklepajo naročnik in strank</w:t>
            </w:r>
            <w:r w:rsidR="00DD629E">
              <w:rPr>
                <w:rFonts w:ascii="Arial" w:hAnsi="Arial" w:cs="Arial"/>
                <w:color w:val="000000"/>
                <w:sz w:val="18"/>
                <w:szCs w:val="18"/>
              </w:rPr>
              <w:t>a</w:t>
            </w:r>
            <w:r>
              <w:rPr>
                <w:rFonts w:ascii="Arial" w:hAnsi="Arial" w:cs="Arial"/>
                <w:color w:val="000000"/>
                <w:sz w:val="18"/>
                <w:szCs w:val="18"/>
              </w:rPr>
              <w:t xml:space="preserve"> okvirnega sporazuma, za sklope/podsklope/vrste blaga:  </w:t>
            </w:r>
          </w:p>
          <w:p w14:paraId="21E1E78C" w14:textId="77777777" w:rsidR="00A53018" w:rsidRDefault="00D907E0">
            <w:pPr>
              <w:spacing w:before="225" w:after="225"/>
              <w:jc w:val="both"/>
            </w:pPr>
            <w:r>
              <w:rPr>
                <w:rFonts w:ascii="Arial" w:hAnsi="Arial" w:cs="Arial"/>
                <w:color w:val="000000"/>
                <w:sz w:val="18"/>
                <w:szCs w:val="18"/>
              </w:rPr>
              <w:t>………………………………………………….</w:t>
            </w:r>
            <w:r>
              <w:rPr>
                <w:rFonts w:ascii="Arial" w:hAnsi="Arial" w:cs="Arial"/>
                <w:color w:val="000000"/>
                <w:sz w:val="18"/>
                <w:szCs w:val="18"/>
              </w:rPr>
              <w:br/>
              <w:t>………………………………………………….</w:t>
            </w:r>
            <w:r>
              <w:rPr>
                <w:rFonts w:ascii="Arial" w:hAnsi="Arial" w:cs="Arial"/>
                <w:color w:val="000000"/>
                <w:sz w:val="18"/>
                <w:szCs w:val="18"/>
              </w:rPr>
              <w:br/>
              <w:t>………………………………………………….</w:t>
            </w:r>
            <w:r>
              <w:rPr>
                <w:rFonts w:ascii="Arial" w:hAnsi="Arial" w:cs="Arial"/>
                <w:color w:val="000000"/>
                <w:sz w:val="18"/>
                <w:szCs w:val="18"/>
              </w:rPr>
              <w:br/>
              <w:t>…………………………………………………</w:t>
            </w:r>
          </w:p>
          <w:p w14:paraId="727CBD13" w14:textId="0F327974" w:rsidR="00A53018" w:rsidRDefault="00D907E0">
            <w:pPr>
              <w:spacing w:before="225" w:after="225"/>
              <w:jc w:val="both"/>
            </w:pPr>
            <w:r>
              <w:rPr>
                <w:rFonts w:ascii="Arial" w:hAnsi="Arial" w:cs="Arial"/>
                <w:color w:val="000000"/>
                <w:sz w:val="18"/>
                <w:szCs w:val="18"/>
              </w:rPr>
              <w:t>Naročnik in strank</w:t>
            </w:r>
            <w:r w:rsidR="00DD629E">
              <w:rPr>
                <w:rFonts w:ascii="Arial" w:hAnsi="Arial" w:cs="Arial"/>
                <w:color w:val="000000"/>
                <w:sz w:val="18"/>
                <w:szCs w:val="18"/>
              </w:rPr>
              <w:t>a</w:t>
            </w:r>
            <w:r>
              <w:rPr>
                <w:rFonts w:ascii="Arial" w:hAnsi="Arial" w:cs="Arial"/>
                <w:color w:val="000000"/>
                <w:sz w:val="18"/>
                <w:szCs w:val="18"/>
              </w:rPr>
              <w:t xml:space="preserve"> tega okvirnega sporazuma (v nadaljevanju: sporazum) ugotavljajo, da je naročnik izvedel postopek oddaje javnega naročila, ki je bilo objavljeno na Portalu javnih naročil, datum objave……………, pod številko objave ……………….  z namenom sklenitve okvirnega sporazuma. </w:t>
            </w:r>
          </w:p>
        </w:tc>
      </w:tr>
    </w:tbl>
    <w:p w14:paraId="453ABD52" w14:textId="77777777" w:rsidR="00A53018" w:rsidRDefault="00D907E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A53018" w14:paraId="6776CCCF" w14:textId="77777777">
        <w:tc>
          <w:tcPr>
            <w:tcW w:w="0" w:type="auto"/>
            <w:tcMar>
              <w:top w:w="0" w:type="auto"/>
              <w:bottom w:w="0" w:type="auto"/>
            </w:tcMar>
          </w:tcPr>
          <w:p w14:paraId="797DBADE" w14:textId="77777777" w:rsidR="00A53018" w:rsidRDefault="00D907E0">
            <w:pPr>
              <w:spacing w:before="225" w:after="225"/>
              <w:jc w:val="both"/>
            </w:pPr>
            <w:r>
              <w:rPr>
                <w:rFonts w:ascii="Arial" w:hAnsi="Arial" w:cs="Arial"/>
                <w:color w:val="000000"/>
                <w:sz w:val="18"/>
                <w:szCs w:val="18"/>
              </w:rPr>
              <w:t>Stranke sporazuma sklepajo ta sporazum za posamezne vrste blaga, opredeljene v tem sporazumu. Ponudbene dokumentacije strank in razpisna dokumentacija so sestavni del tega sporazuma.</w:t>
            </w:r>
          </w:p>
        </w:tc>
      </w:tr>
    </w:tbl>
    <w:p w14:paraId="539C0C45" w14:textId="77777777" w:rsidR="00A53018" w:rsidRDefault="00D907E0">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A53018" w14:paraId="355C2C94" w14:textId="77777777">
        <w:tc>
          <w:tcPr>
            <w:tcW w:w="0" w:type="auto"/>
            <w:tcMar>
              <w:top w:w="0" w:type="auto"/>
              <w:bottom w:w="0" w:type="auto"/>
            </w:tcMar>
          </w:tcPr>
          <w:p w14:paraId="248FA290" w14:textId="634BD668" w:rsidR="00A53018" w:rsidRDefault="00D907E0">
            <w:pPr>
              <w:spacing w:before="225" w:after="225"/>
              <w:jc w:val="both"/>
            </w:pPr>
            <w:r>
              <w:rPr>
                <w:rFonts w:ascii="Arial" w:hAnsi="Arial" w:cs="Arial"/>
                <w:color w:val="000000"/>
                <w:sz w:val="18"/>
                <w:szCs w:val="18"/>
              </w:rPr>
              <w:t>S tem sporazumom se naročnik in strank</w:t>
            </w:r>
            <w:r w:rsidR="00DD629E">
              <w:rPr>
                <w:rFonts w:ascii="Arial" w:hAnsi="Arial" w:cs="Arial"/>
                <w:color w:val="000000"/>
                <w:sz w:val="18"/>
                <w:szCs w:val="18"/>
              </w:rPr>
              <w:t>a</w:t>
            </w:r>
            <w:r>
              <w:rPr>
                <w:rFonts w:ascii="Arial" w:hAnsi="Arial" w:cs="Arial"/>
                <w:color w:val="000000"/>
                <w:sz w:val="18"/>
                <w:szCs w:val="18"/>
              </w:rPr>
              <w:t xml:space="preserve"> okvirnega sporazuma dogovorijo o splošnih in posebnih pogojih izvajanja okvirnega sporazuma. </w:t>
            </w:r>
          </w:p>
        </w:tc>
      </w:tr>
    </w:tbl>
    <w:p w14:paraId="2C27016F" w14:textId="77777777" w:rsidR="00A53018" w:rsidRDefault="00D907E0">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A53018" w14:paraId="07CAD1BF" w14:textId="77777777">
        <w:tc>
          <w:tcPr>
            <w:tcW w:w="0" w:type="auto"/>
            <w:tcMar>
              <w:top w:w="0" w:type="auto"/>
              <w:bottom w:w="0" w:type="auto"/>
            </w:tcMar>
          </w:tcPr>
          <w:p w14:paraId="6F6EC6BA" w14:textId="77777777" w:rsidR="00A53018" w:rsidRDefault="00D907E0">
            <w:pPr>
              <w:spacing w:before="225" w:after="225"/>
              <w:jc w:val="both"/>
            </w:pPr>
            <w:r>
              <w:rPr>
                <w:rFonts w:ascii="Arial" w:hAnsi="Arial" w:cs="Arial"/>
                <w:color w:val="000000"/>
                <w:sz w:val="18"/>
                <w:szCs w:val="18"/>
              </w:rPr>
              <w:t>Ta sporazum se sklepa za obdobje _______ mesecev (_______ let) od oddaje naročila oziroma predvidoma od _________ do _____________. </w:t>
            </w:r>
          </w:p>
        </w:tc>
      </w:tr>
    </w:tbl>
    <w:p w14:paraId="0ADD4FC0" w14:textId="77777777" w:rsidR="00A53018" w:rsidRDefault="00D907E0">
      <w:pPr>
        <w:spacing w:before="225" w:after="225" w:line="240" w:lineRule="auto"/>
        <w:jc w:val="both"/>
      </w:pPr>
      <w:r>
        <w:rPr>
          <w:rFonts w:ascii="Arial" w:hAnsi="Arial" w:cs="Arial"/>
          <w:b/>
          <w:bCs/>
          <w:color w:val="000000"/>
          <w:sz w:val="18"/>
          <w:szCs w:val="18"/>
        </w:rPr>
        <w:lastRenderedPageBreak/>
        <w:t>II. PREDMET SPORAZUMA</w:t>
      </w:r>
    </w:p>
    <w:p w14:paraId="6749378A" w14:textId="77777777" w:rsidR="00A53018" w:rsidRDefault="00D907E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A53018" w14:paraId="14D5B38E" w14:textId="77777777">
        <w:tc>
          <w:tcPr>
            <w:tcW w:w="0" w:type="auto"/>
            <w:tcMar>
              <w:top w:w="0" w:type="auto"/>
              <w:bottom w:w="0" w:type="auto"/>
            </w:tcMar>
          </w:tcPr>
          <w:p w14:paraId="7EE48B36" w14:textId="77777777" w:rsidR="00A53018" w:rsidRDefault="00D907E0">
            <w:pPr>
              <w:spacing w:before="225" w:after="225"/>
              <w:jc w:val="both"/>
            </w:pPr>
            <w:r>
              <w:rPr>
                <w:rFonts w:ascii="Arial" w:hAnsi="Arial" w:cs="Arial"/>
                <w:color w:val="000000"/>
                <w:sz w:val="18"/>
                <w:szCs w:val="18"/>
              </w:rPr>
              <w:t>Predmet okvirnega sporazuma so stalne nabave blaga:</w:t>
            </w:r>
          </w:p>
          <w:p w14:paraId="20BD8DE8" w14:textId="77777777" w:rsidR="00A53018" w:rsidRDefault="00D907E0">
            <w:pPr>
              <w:spacing w:before="225" w:after="225"/>
              <w:jc w:val="both"/>
            </w:pPr>
            <w:r>
              <w:rPr>
                <w:rFonts w:ascii="Arial" w:hAnsi="Arial" w:cs="Arial"/>
                <w:color w:val="000000"/>
                <w:sz w:val="18"/>
                <w:szCs w:val="18"/>
              </w:rPr>
              <w:t>____________________</w:t>
            </w:r>
          </w:p>
          <w:p w14:paraId="4C41BBE1" w14:textId="77777777" w:rsidR="00DD629E" w:rsidRDefault="00D907E0">
            <w:pPr>
              <w:spacing w:before="225" w:after="225"/>
              <w:jc w:val="both"/>
              <w:rPr>
                <w:rFonts w:ascii="Arial" w:hAnsi="Arial" w:cs="Arial"/>
                <w:color w:val="000000"/>
                <w:sz w:val="18"/>
                <w:szCs w:val="18"/>
              </w:rPr>
            </w:pPr>
            <w:r>
              <w:rPr>
                <w:rFonts w:ascii="Arial" w:hAnsi="Arial" w:cs="Arial"/>
                <w:color w:val="000000"/>
                <w:sz w:val="18"/>
                <w:szCs w:val="18"/>
              </w:rPr>
              <w:t xml:space="preserve">____________________, </w:t>
            </w:r>
          </w:p>
          <w:p w14:paraId="60FBC8C4" w14:textId="4E952F3B" w:rsidR="00A53018" w:rsidRDefault="00D907E0">
            <w:pPr>
              <w:spacing w:before="225" w:after="225"/>
              <w:jc w:val="both"/>
            </w:pPr>
            <w:r>
              <w:rPr>
                <w:rFonts w:ascii="Arial" w:hAnsi="Arial" w:cs="Arial"/>
                <w:color w:val="000000"/>
                <w:sz w:val="18"/>
                <w:szCs w:val="18"/>
              </w:rPr>
              <w:t>ki jih naročnik po obsegu in času ne more vnaprej določiti. </w:t>
            </w:r>
          </w:p>
          <w:p w14:paraId="3651F593" w14:textId="77777777" w:rsidR="00A53018" w:rsidRDefault="00D907E0">
            <w:pPr>
              <w:spacing w:before="225" w:after="225"/>
              <w:jc w:val="both"/>
            </w:pPr>
            <w:r>
              <w:rPr>
                <w:rFonts w:ascii="Arial" w:hAnsi="Arial" w:cs="Arial"/>
                <w:color w:val="000000"/>
                <w:sz w:val="18"/>
                <w:szCs w:val="18"/>
              </w:rPr>
              <w:t>Vrste blaga za katere je s stranko sklenjen sporazum, so opredeljene v preglednici: Pregled strank OS za razpisano blago, ki je priloga in sestavni del tega sporazuma.</w:t>
            </w:r>
          </w:p>
          <w:p w14:paraId="0146D13D" w14:textId="77777777" w:rsidR="00A53018" w:rsidRDefault="00D907E0">
            <w:pPr>
              <w:spacing w:before="225" w:after="225"/>
              <w:jc w:val="both"/>
            </w:pPr>
            <w:r>
              <w:rPr>
                <w:rFonts w:ascii="Arial" w:hAnsi="Arial" w:cs="Arial"/>
                <w:color w:val="000000"/>
                <w:sz w:val="18"/>
                <w:szCs w:val="18"/>
              </w:rPr>
              <w:t>Ponudba, št. …………., z dne …………………., Predračun - Seznam razpisanega blaga in razpisna dokumentacija so sestavni del tega sporazuma</w:t>
            </w:r>
          </w:p>
        </w:tc>
      </w:tr>
    </w:tbl>
    <w:p w14:paraId="6556105F" w14:textId="77777777" w:rsidR="00A53018" w:rsidRDefault="00D907E0">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A53018" w14:paraId="081438BE" w14:textId="77777777">
        <w:tc>
          <w:tcPr>
            <w:tcW w:w="0" w:type="auto"/>
            <w:tcMar>
              <w:top w:w="0" w:type="auto"/>
              <w:bottom w:w="0" w:type="auto"/>
            </w:tcMar>
          </w:tcPr>
          <w:p w14:paraId="31BF0449" w14:textId="52CB0214" w:rsidR="00A53018" w:rsidRDefault="00D907E0">
            <w:pPr>
              <w:spacing w:before="225" w:after="225"/>
              <w:jc w:val="both"/>
            </w:pPr>
            <w:r>
              <w:rPr>
                <w:rFonts w:ascii="Arial" w:hAnsi="Arial" w:cs="Arial"/>
                <w:color w:val="000000"/>
                <w:sz w:val="18"/>
                <w:szCs w:val="18"/>
              </w:rPr>
              <w:t>Naročnik in strank</w:t>
            </w:r>
            <w:r w:rsidR="00DD629E">
              <w:rPr>
                <w:rFonts w:ascii="Arial" w:hAnsi="Arial" w:cs="Arial"/>
                <w:color w:val="000000"/>
                <w:sz w:val="18"/>
                <w:szCs w:val="18"/>
              </w:rPr>
              <w:t>a</w:t>
            </w:r>
            <w:r>
              <w:rPr>
                <w:rFonts w:ascii="Arial" w:hAnsi="Arial" w:cs="Arial"/>
                <w:color w:val="000000"/>
                <w:sz w:val="18"/>
                <w:szCs w:val="18"/>
              </w:rPr>
              <w:t xml:space="preserve"> tega sporazuma se izrecno dogovorijo, da bo naročnik v času trajanja tega sporazuma v posameznih obdobjih od posameznega najugodnejšega ponudnika nabavljal le tiste vrste in količine predmetnega blaga, ki jih bo dejansko potreboval v tem obdobju. Naročnik se ne zavezuje k nabavi celotne količine, določene v Predračunu – Seznamu razpisanega blaga iz posameznega obdobja. Količine in vrste blaga po Seznamu razpisanega blaga so okvirne.</w:t>
            </w:r>
          </w:p>
        </w:tc>
      </w:tr>
    </w:tbl>
    <w:p w14:paraId="0AD18ACC" w14:textId="77777777" w:rsidR="00A53018" w:rsidRDefault="00D907E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A53018" w14:paraId="3E77A632" w14:textId="77777777">
        <w:tc>
          <w:tcPr>
            <w:tcW w:w="0" w:type="auto"/>
            <w:tcMar>
              <w:top w:w="0" w:type="auto"/>
              <w:bottom w:w="0" w:type="auto"/>
            </w:tcMar>
          </w:tcPr>
          <w:p w14:paraId="23C6694F" w14:textId="77777777" w:rsidR="00A53018" w:rsidRDefault="00D907E0">
            <w:pPr>
              <w:spacing w:before="225" w:after="225"/>
              <w:jc w:val="both"/>
            </w:pPr>
            <w:r>
              <w:rPr>
                <w:rFonts w:ascii="Arial" w:hAnsi="Arial" w:cs="Arial"/>
                <w:color w:val="000000"/>
                <w:sz w:val="18"/>
                <w:szCs w:val="18"/>
              </w:rPr>
              <w:t>Naročnik si pridržuje pravico dopolnjevati seznam razpisanih vrst blaga med posameznimi obdobji okvirnega sporazuma, v kolikor nastane potreba po novih vrstah blaga oz. pride na trg kakšna druga vrsta blaga, pri čemer bodo lahko vse stranke okvirnega sporazuma ob odpiranju konkurence podale svoje ponudbe za nove razpisane vrste blaga, za katere bo naročnik ugotavljal sposobnost, ravno tako si  pridržuje pravico, da v primeru spremembe bolnišnične doktrine, brez predhodne najave, iz seznama razpisanega blaga umakne določene vrste blaga, ki jih ne bo več potreboval oz. le-te ne nabavlja.</w:t>
            </w:r>
          </w:p>
          <w:p w14:paraId="0DC2D431" w14:textId="6EB3BB17" w:rsidR="00A53018" w:rsidRDefault="00D907E0">
            <w:pPr>
              <w:spacing w:before="225" w:after="225"/>
              <w:jc w:val="both"/>
            </w:pPr>
            <w:r>
              <w:rPr>
                <w:rFonts w:ascii="Arial" w:hAnsi="Arial" w:cs="Arial"/>
                <w:color w:val="000000"/>
                <w:sz w:val="18"/>
                <w:szCs w:val="18"/>
              </w:rPr>
              <w:t>Naročnik in strank</w:t>
            </w:r>
            <w:r w:rsidR="00DD629E">
              <w:rPr>
                <w:rFonts w:ascii="Arial" w:hAnsi="Arial" w:cs="Arial"/>
                <w:color w:val="000000"/>
                <w:sz w:val="18"/>
                <w:szCs w:val="18"/>
              </w:rPr>
              <w:t>a</w:t>
            </w:r>
            <w:r>
              <w:rPr>
                <w:rFonts w:ascii="Arial" w:hAnsi="Arial" w:cs="Arial"/>
                <w:color w:val="000000"/>
                <w:sz w:val="18"/>
                <w:szCs w:val="18"/>
              </w:rPr>
              <w:t xml:space="preserve"> tega sporazuma se dogovori</w:t>
            </w:r>
            <w:r w:rsidR="00DD629E">
              <w:rPr>
                <w:rFonts w:ascii="Arial" w:hAnsi="Arial" w:cs="Arial"/>
                <w:color w:val="000000"/>
                <w:sz w:val="18"/>
                <w:szCs w:val="18"/>
              </w:rPr>
              <w:t>ta</w:t>
            </w:r>
            <w:r>
              <w:rPr>
                <w:rFonts w:ascii="Arial" w:hAnsi="Arial" w:cs="Arial"/>
                <w:color w:val="000000"/>
                <w:sz w:val="18"/>
                <w:szCs w:val="18"/>
              </w:rPr>
              <w:t>, da bo naročnik v času trajanja tega sporazuma, v posameznih obdobjih, v primeru potrebe od posameznega najugodnejšega ponudnika kupoval tudi drugo istovrstno blago, ki ni na Predračunu – Seznamu razpisanega blaga, na način in po določilih, dogovorjenih v tem okvirnem sporazumu in kupoprodajni pogodbi za posamezno pogodbeno obdobje.</w:t>
            </w:r>
          </w:p>
          <w:p w14:paraId="06532323" w14:textId="6F77E808" w:rsidR="00A53018" w:rsidRDefault="00D907E0">
            <w:pPr>
              <w:spacing w:before="225" w:after="225"/>
              <w:jc w:val="both"/>
            </w:pPr>
            <w:r>
              <w:rPr>
                <w:rFonts w:ascii="Arial" w:hAnsi="Arial" w:cs="Arial"/>
                <w:color w:val="000000"/>
                <w:sz w:val="18"/>
                <w:szCs w:val="18"/>
              </w:rPr>
              <w:t>Naročnik in strank</w:t>
            </w:r>
            <w:r w:rsidR="00DD629E">
              <w:rPr>
                <w:rFonts w:ascii="Arial" w:hAnsi="Arial" w:cs="Arial"/>
                <w:color w:val="000000"/>
                <w:sz w:val="18"/>
                <w:szCs w:val="18"/>
              </w:rPr>
              <w:t>a</w:t>
            </w:r>
            <w:r>
              <w:rPr>
                <w:rFonts w:ascii="Arial" w:hAnsi="Arial" w:cs="Arial"/>
                <w:color w:val="000000"/>
                <w:sz w:val="18"/>
                <w:szCs w:val="18"/>
              </w:rPr>
              <w:t xml:space="preserve"> tega sporazuma se dogovori</w:t>
            </w:r>
            <w:r w:rsidR="00DD629E">
              <w:rPr>
                <w:rFonts w:ascii="Arial" w:hAnsi="Arial" w:cs="Arial"/>
                <w:color w:val="000000"/>
                <w:sz w:val="18"/>
                <w:szCs w:val="18"/>
              </w:rPr>
              <w:t>ta</w:t>
            </w:r>
            <w:r>
              <w:rPr>
                <w:rFonts w:ascii="Arial" w:hAnsi="Arial" w:cs="Arial"/>
                <w:color w:val="000000"/>
                <w:sz w:val="18"/>
                <w:szCs w:val="18"/>
              </w:rPr>
              <w:t>, da bo stranka, znotraj posameznega obdobja naročniku v primeru izrednih in nepredvidenih potreb zagotavljala tudi dobavo neizbranega ponujenega blaga (za katerega sicer ne bo imel sklenjene pogodbe za posamezno obdobje), in sicer po cenah iz ponudbe za posamezno obdobje</w:t>
            </w:r>
          </w:p>
        </w:tc>
      </w:tr>
    </w:tbl>
    <w:p w14:paraId="0F2F93A6" w14:textId="77777777" w:rsidR="00A53018" w:rsidRDefault="00D907E0">
      <w:pPr>
        <w:spacing w:before="225" w:after="225" w:line="240" w:lineRule="auto"/>
        <w:jc w:val="both"/>
      </w:pPr>
      <w:r>
        <w:rPr>
          <w:rFonts w:ascii="Arial" w:hAnsi="Arial" w:cs="Arial"/>
          <w:b/>
          <w:bCs/>
          <w:color w:val="000000"/>
          <w:sz w:val="18"/>
          <w:szCs w:val="18"/>
        </w:rPr>
        <w:t>III. IZVAJANJE SPORAZUMA</w:t>
      </w:r>
    </w:p>
    <w:p w14:paraId="2F4005B9" w14:textId="77777777" w:rsidR="00A53018" w:rsidRDefault="00D907E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A53018" w14:paraId="363157DA" w14:textId="77777777">
        <w:tc>
          <w:tcPr>
            <w:tcW w:w="0" w:type="auto"/>
            <w:tcMar>
              <w:top w:w="0" w:type="auto"/>
              <w:bottom w:w="0" w:type="auto"/>
            </w:tcMar>
          </w:tcPr>
          <w:p w14:paraId="46284972" w14:textId="77777777" w:rsidR="00A53018" w:rsidRDefault="00D907E0">
            <w:pPr>
              <w:spacing w:before="225" w:after="225"/>
              <w:jc w:val="both"/>
            </w:pPr>
            <w:r>
              <w:rPr>
                <w:rFonts w:ascii="Arial" w:hAnsi="Arial" w:cs="Arial"/>
                <w:color w:val="000000"/>
                <w:sz w:val="18"/>
                <w:szCs w:val="18"/>
              </w:rPr>
              <w:t>Naročnik je čas trajanja sporazuma iz razdelil na naslednja ____ enoletna obdobja:</w:t>
            </w:r>
          </w:p>
          <w:p w14:paraId="12967FF2" w14:textId="77777777" w:rsidR="00A53018" w:rsidRDefault="00D907E0" w:rsidP="00DD629E">
            <w:pPr>
              <w:spacing w:before="225" w:after="225"/>
            </w:pPr>
            <w:r>
              <w:rPr>
                <w:rFonts w:ascii="Arial" w:hAnsi="Arial" w:cs="Arial"/>
                <w:color w:val="000000"/>
                <w:sz w:val="18"/>
                <w:szCs w:val="18"/>
              </w:rPr>
              <w:t>-    _____ obdobje,</w:t>
            </w:r>
            <w:r>
              <w:rPr>
                <w:rFonts w:ascii="Arial" w:hAnsi="Arial" w:cs="Arial"/>
                <w:color w:val="000000"/>
                <w:sz w:val="18"/>
                <w:szCs w:val="18"/>
              </w:rPr>
              <w:br/>
              <w:t>-    _____ obdobje,</w:t>
            </w:r>
            <w:r>
              <w:rPr>
                <w:rFonts w:ascii="Arial" w:hAnsi="Arial" w:cs="Arial"/>
                <w:color w:val="000000"/>
                <w:sz w:val="18"/>
                <w:szCs w:val="18"/>
              </w:rPr>
              <w:br/>
              <w:t>-    _____ obdobje,</w:t>
            </w:r>
            <w:r>
              <w:rPr>
                <w:rFonts w:ascii="Arial" w:hAnsi="Arial" w:cs="Arial"/>
                <w:color w:val="000000"/>
                <w:sz w:val="18"/>
                <w:szCs w:val="18"/>
              </w:rPr>
              <w:br/>
              <w:t>-    _____ obdobje.</w:t>
            </w:r>
          </w:p>
          <w:p w14:paraId="32B71F1D" w14:textId="28732255" w:rsidR="00A53018" w:rsidRDefault="00D907E0">
            <w:pPr>
              <w:spacing w:before="225" w:after="225"/>
              <w:jc w:val="both"/>
            </w:pPr>
            <w:r>
              <w:rPr>
                <w:rFonts w:ascii="Arial" w:hAnsi="Arial" w:cs="Arial"/>
                <w:color w:val="000000"/>
                <w:sz w:val="18"/>
                <w:szCs w:val="18"/>
              </w:rPr>
              <w:t xml:space="preserve">Naročnik si, v primeru bistveno spremenjenih okoliščin na trgu ali zaradi prenehanja pogodbe za nabavo </w:t>
            </w:r>
            <w:r w:rsidR="00006CA6" w:rsidRPr="00FA6DD0">
              <w:rPr>
                <w:rFonts w:ascii="Arial" w:hAnsi="Arial" w:cs="Arial"/>
                <w:color w:val="000000"/>
                <w:sz w:val="18"/>
                <w:szCs w:val="18"/>
              </w:rPr>
              <w:t>obvezilnega, sanitetnega in drugega materiala</w:t>
            </w:r>
            <w:r>
              <w:rPr>
                <w:rFonts w:ascii="Arial" w:hAnsi="Arial" w:cs="Arial"/>
                <w:color w:val="000000"/>
                <w:sz w:val="18"/>
                <w:szCs w:val="18"/>
              </w:rPr>
              <w:t xml:space="preserve">, dopušča pravico do izrednega odpiranja konkurence (poleg predvidenih, zgoraj navedenih obdobij) med vsemi strankami okvirnega sporazuma, pri čemer bo izvedel novo </w:t>
            </w:r>
            <w:r>
              <w:rPr>
                <w:rFonts w:ascii="Arial" w:hAnsi="Arial" w:cs="Arial"/>
                <w:color w:val="000000"/>
                <w:sz w:val="18"/>
                <w:szCs w:val="18"/>
              </w:rPr>
              <w:lastRenderedPageBreak/>
              <w:t>ocenjevanje ponudb in nov izbor najugodnejših ponudnikov na podlagi meril iz razpisne dokumentacije in iz tega okvirnega sporazuma.</w:t>
            </w:r>
          </w:p>
        </w:tc>
      </w:tr>
    </w:tbl>
    <w:p w14:paraId="1E042881" w14:textId="77777777" w:rsidR="00A53018" w:rsidRDefault="00D907E0">
      <w:pPr>
        <w:spacing w:after="0" w:line="240" w:lineRule="auto"/>
        <w:jc w:val="center"/>
      </w:pPr>
      <w:r>
        <w:rPr>
          <w:rFonts w:ascii="Arial" w:hAnsi="Arial" w:cs="Arial"/>
          <w:b/>
          <w:bCs/>
          <w:color w:val="000000"/>
          <w:sz w:val="18"/>
          <w:szCs w:val="18"/>
        </w:rPr>
        <w:lastRenderedPageBreak/>
        <w:t>9. člen</w:t>
      </w:r>
    </w:p>
    <w:tbl>
      <w:tblPr>
        <w:tblStyle w:val="NormalTablePHPDOCX"/>
        <w:tblW w:w="0" w:type="auto"/>
        <w:tblInd w:w="108" w:type="dxa"/>
        <w:tblLook w:val="04A0" w:firstRow="1" w:lastRow="0" w:firstColumn="1" w:lastColumn="0" w:noHBand="0" w:noVBand="1"/>
      </w:tblPr>
      <w:tblGrid>
        <w:gridCol w:w="8962"/>
      </w:tblGrid>
      <w:tr w:rsidR="00A53018" w14:paraId="6D634AB0" w14:textId="77777777">
        <w:tc>
          <w:tcPr>
            <w:tcW w:w="0" w:type="auto"/>
            <w:tcMar>
              <w:top w:w="0" w:type="auto"/>
              <w:bottom w:w="0" w:type="auto"/>
            </w:tcMar>
          </w:tcPr>
          <w:p w14:paraId="20929C54" w14:textId="7F5EAF33" w:rsidR="00A53018" w:rsidRDefault="00D907E0">
            <w:pPr>
              <w:spacing w:before="225" w:after="225"/>
              <w:jc w:val="both"/>
            </w:pPr>
            <w:r>
              <w:rPr>
                <w:rFonts w:ascii="Arial" w:hAnsi="Arial" w:cs="Arial"/>
                <w:color w:val="000000"/>
                <w:sz w:val="18"/>
                <w:szCs w:val="18"/>
              </w:rPr>
              <w:t>Naročnik bo za posamezna pogodbena obdobja posredoval strank</w:t>
            </w:r>
            <w:r w:rsidR="00DD629E">
              <w:rPr>
                <w:rFonts w:ascii="Arial" w:hAnsi="Arial" w:cs="Arial"/>
                <w:color w:val="000000"/>
                <w:sz w:val="18"/>
                <w:szCs w:val="18"/>
              </w:rPr>
              <w:t>am</w:t>
            </w:r>
            <w:r>
              <w:rPr>
                <w:rFonts w:ascii="Arial" w:hAnsi="Arial" w:cs="Arial"/>
                <w:color w:val="000000"/>
                <w:sz w:val="18"/>
                <w:szCs w:val="18"/>
              </w:rPr>
              <w:t xml:space="preserve"> okvirnega sporazuma povabilo k oddaji ponudb za tiste sklope/podsklope/vrste blaga, za katere je s posamezno stranko sklenjen sporazum, vključno s Predračunom - Seznamom razpisanega blaga razen za prvo obdobje, ko je Predračun - Seznam razpisanega blaga vsebovan v ponudbeni dokumentaciji.</w:t>
            </w:r>
          </w:p>
          <w:p w14:paraId="33841696" w14:textId="77777777" w:rsidR="00A53018" w:rsidRDefault="00D907E0">
            <w:pPr>
              <w:spacing w:before="225" w:after="225"/>
              <w:jc w:val="both"/>
            </w:pPr>
            <w:r>
              <w:rPr>
                <w:rFonts w:ascii="Arial" w:hAnsi="Arial" w:cs="Arial"/>
                <w:color w:val="000000"/>
                <w:sz w:val="18"/>
                <w:szCs w:val="18"/>
              </w:rPr>
              <w:t>Stranke bodo morale ponudbe  predložiti v roku in na način, opredeljen v povabilu k predložitvi ponudb za posamezno obdobje.</w:t>
            </w:r>
          </w:p>
        </w:tc>
      </w:tr>
    </w:tbl>
    <w:p w14:paraId="153525BF" w14:textId="77777777" w:rsidR="00A53018" w:rsidRDefault="00D907E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A53018" w14:paraId="19174A95" w14:textId="77777777">
        <w:tc>
          <w:tcPr>
            <w:tcW w:w="0" w:type="auto"/>
            <w:tcMar>
              <w:top w:w="0" w:type="auto"/>
              <w:bottom w:w="0" w:type="auto"/>
            </w:tcMar>
          </w:tcPr>
          <w:p w14:paraId="32F5C1C4" w14:textId="77777777" w:rsidR="00A53018" w:rsidRDefault="00D907E0">
            <w:pPr>
              <w:spacing w:before="225" w:after="225"/>
              <w:jc w:val="both"/>
            </w:pPr>
            <w:r>
              <w:rPr>
                <w:rFonts w:ascii="Arial" w:hAnsi="Arial" w:cs="Arial"/>
                <w:color w:val="000000"/>
                <w:sz w:val="18"/>
                <w:szCs w:val="18"/>
              </w:rPr>
              <w:t>Odpiranje ponudb za posamezno obdobje bo naročnik izvedel v kraju in času, določenem v povabilu k predložitvi ponudb. Odpiranja ponudb se bodo lahko udeležile le stranke tega sporazuma, ki bodo predložile ponudbe. </w:t>
            </w:r>
          </w:p>
        </w:tc>
      </w:tr>
    </w:tbl>
    <w:p w14:paraId="4876B962" w14:textId="77777777" w:rsidR="00A53018" w:rsidRDefault="00D907E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A53018" w14:paraId="1B9D199B" w14:textId="77777777">
        <w:tc>
          <w:tcPr>
            <w:tcW w:w="0" w:type="auto"/>
            <w:tcMar>
              <w:top w:w="0" w:type="auto"/>
              <w:bottom w:w="0" w:type="auto"/>
            </w:tcMar>
          </w:tcPr>
          <w:p w14:paraId="0DB2B381" w14:textId="77777777" w:rsidR="00A53018" w:rsidRDefault="00D907E0">
            <w:pPr>
              <w:spacing w:before="225" w:after="225"/>
              <w:jc w:val="both"/>
            </w:pPr>
            <w:r>
              <w:rPr>
                <w:rFonts w:ascii="Arial" w:hAnsi="Arial" w:cs="Arial"/>
                <w:color w:val="000000"/>
                <w:sz w:val="18"/>
                <w:szCs w:val="18"/>
              </w:rPr>
              <w:t>Naročnik bo strankam okvirnega sporazuma, ki bodo predložile ponudbo za posamezno pogodbeno obdobje, posredoval pisno informacijo o oddaji javnega naročila za posamezno obdobje. </w:t>
            </w:r>
          </w:p>
        </w:tc>
      </w:tr>
    </w:tbl>
    <w:p w14:paraId="74EC1C8F" w14:textId="77777777" w:rsidR="00A53018" w:rsidRDefault="00D907E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7361"/>
      </w:tblGrid>
      <w:tr w:rsidR="00A53018" w14:paraId="10C66C3B" w14:textId="77777777">
        <w:tc>
          <w:tcPr>
            <w:tcW w:w="0" w:type="auto"/>
            <w:tcMar>
              <w:top w:w="0" w:type="auto"/>
              <w:bottom w:w="0" w:type="auto"/>
            </w:tcMar>
          </w:tcPr>
          <w:p w14:paraId="21107E35" w14:textId="77777777" w:rsidR="00A53018" w:rsidRDefault="00D907E0">
            <w:pPr>
              <w:spacing w:before="225" w:after="225"/>
              <w:jc w:val="both"/>
            </w:pPr>
            <w:r>
              <w:rPr>
                <w:rFonts w:ascii="Arial" w:hAnsi="Arial" w:cs="Arial"/>
                <w:color w:val="000000"/>
                <w:sz w:val="18"/>
                <w:szCs w:val="18"/>
              </w:rPr>
              <w:t>Naročnik bo z izbranimi ponudniki v posameznem obdobju sklenil kupoprodajne pogodbe.</w:t>
            </w:r>
          </w:p>
        </w:tc>
      </w:tr>
    </w:tbl>
    <w:p w14:paraId="2732D705" w14:textId="77777777" w:rsidR="00A53018" w:rsidRDefault="00D907E0">
      <w:pPr>
        <w:spacing w:before="225" w:after="225" w:line="240" w:lineRule="auto"/>
        <w:jc w:val="both"/>
      </w:pPr>
      <w:r>
        <w:rPr>
          <w:rFonts w:ascii="Arial" w:hAnsi="Arial" w:cs="Arial"/>
          <w:b/>
          <w:bCs/>
          <w:color w:val="000000"/>
          <w:sz w:val="18"/>
          <w:szCs w:val="18"/>
        </w:rPr>
        <w:t>IV. CENE</w:t>
      </w:r>
    </w:p>
    <w:p w14:paraId="646FAE82" w14:textId="77777777" w:rsidR="00A53018" w:rsidRDefault="00D907E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A53018" w14:paraId="1AB16799" w14:textId="77777777">
        <w:tc>
          <w:tcPr>
            <w:tcW w:w="0" w:type="auto"/>
            <w:tcMar>
              <w:top w:w="0" w:type="auto"/>
              <w:bottom w:w="0" w:type="auto"/>
            </w:tcMar>
          </w:tcPr>
          <w:p w14:paraId="2B86AD4F" w14:textId="77777777" w:rsidR="00A53018" w:rsidRDefault="00D907E0">
            <w:pPr>
              <w:spacing w:before="225" w:after="225"/>
              <w:jc w:val="both"/>
            </w:pPr>
            <w:r>
              <w:rPr>
                <w:rFonts w:ascii="Arial" w:hAnsi="Arial" w:cs="Arial"/>
                <w:color w:val="000000"/>
                <w:sz w:val="18"/>
                <w:szCs w:val="18"/>
              </w:rPr>
              <w:t>Cene za blago  iz ponudnikovega  Predračuna - Seznama razpisanega blaga so fiksne za čas trajanja pogodbe, sklenjene za posamezno obdobje. </w:t>
            </w:r>
          </w:p>
          <w:p w14:paraId="68B381BE" w14:textId="77777777" w:rsidR="00A53018" w:rsidRDefault="00D907E0">
            <w:pPr>
              <w:spacing w:before="225" w:after="225"/>
              <w:jc w:val="both"/>
            </w:pPr>
            <w:r>
              <w:rPr>
                <w:rFonts w:ascii="Arial" w:hAnsi="Arial" w:cs="Arial"/>
                <w:color w:val="000000"/>
                <w:sz w:val="18"/>
                <w:szCs w:val="18"/>
              </w:rPr>
              <w:t>Cene iz Predračuna - Seznama razpisanega blaga so izražene v evrih. V ceni so zajeti vsi stroški (dobave blaga, špediterski stroški, prevozni, carinski ter vsi morebitni drugi stroški), vsi popusti in rabati ter davek na dodano vrednost. Cene veljajo ddp skladišča naročnika razloženo.</w:t>
            </w:r>
          </w:p>
          <w:p w14:paraId="49855241" w14:textId="77777777" w:rsidR="00A53018" w:rsidRDefault="00D907E0">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tc>
      </w:tr>
    </w:tbl>
    <w:p w14:paraId="22E02636" w14:textId="77777777" w:rsidR="00A53018" w:rsidRDefault="00D907E0">
      <w:pPr>
        <w:spacing w:before="225" w:after="225" w:line="240" w:lineRule="auto"/>
        <w:jc w:val="both"/>
      </w:pPr>
      <w:r>
        <w:rPr>
          <w:rFonts w:ascii="Arial" w:hAnsi="Arial" w:cs="Arial"/>
          <w:b/>
          <w:bCs/>
          <w:color w:val="000000"/>
          <w:sz w:val="18"/>
          <w:szCs w:val="18"/>
        </w:rPr>
        <w:t>V. NAROČANJE BLAGA IN DOBAVNI ROK</w:t>
      </w:r>
    </w:p>
    <w:p w14:paraId="0C269FFD" w14:textId="77777777" w:rsidR="00A53018" w:rsidRDefault="00D907E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A53018" w14:paraId="315F86A9" w14:textId="77777777">
        <w:tc>
          <w:tcPr>
            <w:tcW w:w="0" w:type="auto"/>
            <w:tcMar>
              <w:top w:w="0" w:type="auto"/>
              <w:bottom w:w="0" w:type="auto"/>
            </w:tcMar>
          </w:tcPr>
          <w:p w14:paraId="40D4737E" w14:textId="5F713D70" w:rsidR="00A53018" w:rsidRDefault="00D907E0">
            <w:pPr>
              <w:spacing w:before="225" w:after="225"/>
              <w:jc w:val="both"/>
            </w:pPr>
            <w:r>
              <w:rPr>
                <w:rFonts w:ascii="Arial" w:hAnsi="Arial" w:cs="Arial"/>
                <w:color w:val="000000"/>
                <w:sz w:val="18"/>
                <w:szCs w:val="18"/>
              </w:rPr>
              <w:t xml:space="preserve">Naročnik in </w:t>
            </w:r>
            <w:r w:rsidR="00DD629E">
              <w:rPr>
                <w:rFonts w:ascii="Arial" w:hAnsi="Arial" w:cs="Arial"/>
                <w:color w:val="000000"/>
                <w:sz w:val="18"/>
                <w:szCs w:val="18"/>
              </w:rPr>
              <w:t>stranka okvirnega sporazuma</w:t>
            </w:r>
            <w:r>
              <w:rPr>
                <w:rFonts w:ascii="Arial" w:hAnsi="Arial" w:cs="Arial"/>
                <w:color w:val="000000"/>
                <w:sz w:val="18"/>
                <w:szCs w:val="18"/>
              </w:rPr>
              <w:t xml:space="preserve"> se bosta o naročanju blaga in dobavnem roku podrobneje dogovorila s pogodbo o dobavi </w:t>
            </w:r>
            <w:r w:rsidR="00006CA6" w:rsidRPr="00FA6DD0">
              <w:rPr>
                <w:rFonts w:ascii="Arial" w:hAnsi="Arial" w:cs="Arial"/>
                <w:color w:val="000000"/>
                <w:sz w:val="18"/>
                <w:szCs w:val="18"/>
              </w:rPr>
              <w:t>obvezilnega, sanitetnega in drugega materiala</w:t>
            </w:r>
            <w:r>
              <w:rPr>
                <w:rFonts w:ascii="Arial" w:hAnsi="Arial" w:cs="Arial"/>
                <w:color w:val="000000"/>
                <w:sz w:val="18"/>
                <w:szCs w:val="18"/>
              </w:rPr>
              <w:t>.</w:t>
            </w:r>
          </w:p>
        </w:tc>
      </w:tr>
    </w:tbl>
    <w:p w14:paraId="38BDCBB9" w14:textId="77777777" w:rsidR="00A53018" w:rsidRDefault="00D907E0">
      <w:pPr>
        <w:spacing w:before="225" w:after="225" w:line="240" w:lineRule="auto"/>
        <w:jc w:val="both"/>
      </w:pPr>
      <w:r>
        <w:rPr>
          <w:rFonts w:ascii="Arial" w:hAnsi="Arial" w:cs="Arial"/>
          <w:b/>
          <w:bCs/>
          <w:color w:val="000000"/>
          <w:sz w:val="18"/>
          <w:szCs w:val="18"/>
        </w:rPr>
        <w:t>VI. PREVZEM BLAGA</w:t>
      </w:r>
    </w:p>
    <w:p w14:paraId="643D593D" w14:textId="77777777" w:rsidR="00A53018" w:rsidRDefault="00D907E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A53018" w14:paraId="1CE889CD" w14:textId="77777777">
        <w:tc>
          <w:tcPr>
            <w:tcW w:w="0" w:type="auto"/>
            <w:tcMar>
              <w:top w:w="0" w:type="auto"/>
              <w:bottom w:w="0" w:type="auto"/>
            </w:tcMar>
          </w:tcPr>
          <w:p w14:paraId="20955B9E" w14:textId="6A301133" w:rsidR="00A53018" w:rsidRDefault="00D907E0">
            <w:pPr>
              <w:spacing w:before="225" w:after="225"/>
              <w:jc w:val="both"/>
            </w:pPr>
            <w:r>
              <w:rPr>
                <w:rFonts w:ascii="Arial" w:hAnsi="Arial" w:cs="Arial"/>
                <w:color w:val="000000"/>
                <w:sz w:val="18"/>
                <w:szCs w:val="18"/>
              </w:rPr>
              <w:t xml:space="preserve">Naročnik in </w:t>
            </w:r>
            <w:r w:rsidR="00807975">
              <w:rPr>
                <w:rFonts w:ascii="Arial" w:hAnsi="Arial" w:cs="Arial"/>
                <w:color w:val="000000"/>
                <w:sz w:val="18"/>
                <w:szCs w:val="18"/>
              </w:rPr>
              <w:t>stranka okvirnega sporazuma</w:t>
            </w:r>
            <w:r>
              <w:rPr>
                <w:rFonts w:ascii="Arial" w:hAnsi="Arial" w:cs="Arial"/>
                <w:color w:val="000000"/>
                <w:sz w:val="18"/>
                <w:szCs w:val="18"/>
              </w:rPr>
              <w:t xml:space="preserve"> se bosta o prevzemu blaga podrobneje dogovorila s pogodbo o dobavi </w:t>
            </w:r>
            <w:r w:rsidR="00006CA6" w:rsidRPr="00FA6DD0">
              <w:rPr>
                <w:rFonts w:ascii="Arial" w:hAnsi="Arial" w:cs="Arial"/>
                <w:color w:val="000000"/>
                <w:sz w:val="18"/>
                <w:szCs w:val="18"/>
              </w:rPr>
              <w:t>obvezilnega, sanitetnega in drugega materiala</w:t>
            </w:r>
            <w:r>
              <w:rPr>
                <w:rFonts w:ascii="Arial" w:hAnsi="Arial" w:cs="Arial"/>
                <w:color w:val="000000"/>
                <w:sz w:val="18"/>
                <w:szCs w:val="18"/>
              </w:rPr>
              <w:t>.</w:t>
            </w:r>
          </w:p>
        </w:tc>
      </w:tr>
    </w:tbl>
    <w:p w14:paraId="1FFB494D" w14:textId="77777777" w:rsidR="00A53018" w:rsidRDefault="00D907E0">
      <w:pPr>
        <w:spacing w:before="225" w:after="225" w:line="240" w:lineRule="auto"/>
        <w:jc w:val="both"/>
      </w:pPr>
      <w:r>
        <w:rPr>
          <w:rFonts w:ascii="Arial" w:hAnsi="Arial" w:cs="Arial"/>
          <w:b/>
          <w:bCs/>
          <w:color w:val="000000"/>
          <w:sz w:val="18"/>
          <w:szCs w:val="18"/>
        </w:rPr>
        <w:t>VII. KAKOVOST BLAGA</w:t>
      </w:r>
    </w:p>
    <w:p w14:paraId="0637E1EC" w14:textId="77777777" w:rsidR="00A53018" w:rsidRDefault="00D907E0">
      <w:pPr>
        <w:spacing w:after="0" w:line="240" w:lineRule="auto"/>
        <w:jc w:val="center"/>
      </w:pPr>
      <w:r>
        <w:rPr>
          <w:rFonts w:ascii="Arial" w:hAnsi="Arial" w:cs="Arial"/>
          <w:b/>
          <w:bCs/>
          <w:color w:val="000000"/>
          <w:sz w:val="18"/>
          <w:szCs w:val="18"/>
        </w:rPr>
        <w:lastRenderedPageBreak/>
        <w:t>18. člen</w:t>
      </w:r>
    </w:p>
    <w:tbl>
      <w:tblPr>
        <w:tblStyle w:val="NormalTablePHPDOCX"/>
        <w:tblW w:w="0" w:type="auto"/>
        <w:tblInd w:w="108" w:type="dxa"/>
        <w:tblLook w:val="04A0" w:firstRow="1" w:lastRow="0" w:firstColumn="1" w:lastColumn="0" w:noHBand="0" w:noVBand="1"/>
      </w:tblPr>
      <w:tblGrid>
        <w:gridCol w:w="8962"/>
      </w:tblGrid>
      <w:tr w:rsidR="00A53018" w14:paraId="509B3B95" w14:textId="77777777">
        <w:tc>
          <w:tcPr>
            <w:tcW w:w="0" w:type="auto"/>
            <w:tcMar>
              <w:top w:w="0" w:type="auto"/>
              <w:bottom w:w="0" w:type="auto"/>
            </w:tcMar>
          </w:tcPr>
          <w:p w14:paraId="24F7031C" w14:textId="77777777" w:rsidR="00807975" w:rsidRDefault="00D907E0">
            <w:pPr>
              <w:spacing w:before="225" w:after="225"/>
              <w:jc w:val="both"/>
              <w:rPr>
                <w:rFonts w:cs="Arial"/>
                <w:color w:val="000000"/>
                <w:sz w:val="18"/>
                <w:szCs w:val="18"/>
              </w:rPr>
            </w:pPr>
            <w:r>
              <w:rPr>
                <w:rFonts w:ascii="Arial" w:hAnsi="Arial" w:cs="Arial"/>
                <w:color w:val="000000"/>
                <w:sz w:val="18"/>
                <w:szCs w:val="18"/>
              </w:rPr>
              <w:t>Kakovost blaga mora ustrezati obstoječim standardom in deklarirani kakovosti na embalaži blaga.</w:t>
            </w:r>
          </w:p>
          <w:p w14:paraId="207DDA3F" w14:textId="6473E347" w:rsidR="00A53018" w:rsidRDefault="00807975">
            <w:pPr>
              <w:spacing w:before="225" w:after="225"/>
              <w:jc w:val="both"/>
            </w:pPr>
            <w:r>
              <w:rPr>
                <w:rFonts w:ascii="Arial" w:hAnsi="Arial" w:cs="Arial"/>
                <w:color w:val="000000"/>
                <w:sz w:val="18"/>
                <w:szCs w:val="18"/>
              </w:rPr>
              <w:t>S</w:t>
            </w:r>
            <w:r w:rsidR="00D907E0">
              <w:rPr>
                <w:rFonts w:ascii="Arial" w:hAnsi="Arial" w:cs="Arial"/>
                <w:color w:val="000000"/>
                <w:sz w:val="18"/>
                <w:szCs w:val="18"/>
              </w:rPr>
              <w:t xml:space="preserve">tranka </w:t>
            </w:r>
            <w:r>
              <w:rPr>
                <w:rFonts w:ascii="Arial" w:hAnsi="Arial" w:cs="Arial"/>
                <w:color w:val="000000"/>
                <w:sz w:val="18"/>
                <w:szCs w:val="18"/>
              </w:rPr>
              <w:t xml:space="preserve">okvirnega sporazuma </w:t>
            </w:r>
            <w:r w:rsidR="00D907E0">
              <w:rPr>
                <w:rFonts w:ascii="Arial" w:hAnsi="Arial" w:cs="Arial"/>
                <w:color w:val="000000"/>
                <w:sz w:val="18"/>
                <w:szCs w:val="18"/>
              </w:rPr>
              <w:t>naročniku jamči:</w:t>
            </w:r>
          </w:p>
          <w:tbl>
            <w:tblPr>
              <w:tblStyle w:val="NormalTablePHPDOCX"/>
              <w:tblW w:w="0" w:type="auto"/>
              <w:tblLook w:val="04A0" w:firstRow="1" w:lastRow="0" w:firstColumn="1" w:lastColumn="0" w:noHBand="0" w:noVBand="1"/>
            </w:tblPr>
            <w:tblGrid>
              <w:gridCol w:w="8746"/>
            </w:tblGrid>
            <w:tr w:rsidR="00A53018" w14:paraId="629119D6" w14:textId="77777777">
              <w:tc>
                <w:tcPr>
                  <w:tcW w:w="0" w:type="auto"/>
                  <w:tcMar>
                    <w:top w:w="0" w:type="auto"/>
                    <w:bottom w:w="0" w:type="auto"/>
                  </w:tcMar>
                </w:tcPr>
                <w:p w14:paraId="172A7503" w14:textId="77777777" w:rsidR="00A53018" w:rsidRDefault="00D907E0" w:rsidP="00046095">
                  <w:pPr>
                    <w:numPr>
                      <w:ilvl w:val="0"/>
                      <w:numId w:val="20"/>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52D7AA90" w14:textId="77777777" w:rsidR="00A53018" w:rsidRDefault="00D907E0" w:rsidP="00046095">
                  <w:pPr>
                    <w:numPr>
                      <w:ilvl w:val="0"/>
                      <w:numId w:val="20"/>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36B7322D" w14:textId="77777777" w:rsidR="00A53018" w:rsidRDefault="00D907E0" w:rsidP="00046095">
                  <w:pPr>
                    <w:numPr>
                      <w:ilvl w:val="0"/>
                      <w:numId w:val="20"/>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2D0CB659" w14:textId="77777777" w:rsidR="00A53018" w:rsidRDefault="00D907E0" w:rsidP="00046095">
                  <w:pPr>
                    <w:numPr>
                      <w:ilvl w:val="0"/>
                      <w:numId w:val="20"/>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14:paraId="5BBC518B" w14:textId="77777777" w:rsidR="00A53018" w:rsidRDefault="00D907E0" w:rsidP="00046095">
                  <w:pPr>
                    <w:numPr>
                      <w:ilvl w:val="0"/>
                      <w:numId w:val="20"/>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w:t>
                  </w:r>
                </w:p>
              </w:tc>
            </w:tr>
          </w:tbl>
          <w:p w14:paraId="7399067F" w14:textId="77777777" w:rsidR="00A53018" w:rsidRDefault="00A53018"/>
        </w:tc>
      </w:tr>
    </w:tbl>
    <w:p w14:paraId="6E49B04C" w14:textId="77777777" w:rsidR="00A53018" w:rsidRDefault="00D907E0">
      <w:pPr>
        <w:spacing w:before="225" w:after="225" w:line="240" w:lineRule="auto"/>
        <w:jc w:val="both"/>
      </w:pPr>
      <w:r>
        <w:rPr>
          <w:rFonts w:ascii="Arial" w:hAnsi="Arial" w:cs="Arial"/>
          <w:b/>
          <w:bCs/>
          <w:color w:val="000000"/>
          <w:sz w:val="18"/>
          <w:szCs w:val="18"/>
        </w:rPr>
        <w:t>VIII. PLAČILNI POGOJI</w:t>
      </w:r>
    </w:p>
    <w:p w14:paraId="1BFD4667" w14:textId="77777777" w:rsidR="00A53018" w:rsidRDefault="00D907E0">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A53018" w14:paraId="51AE4A5E" w14:textId="77777777">
        <w:tc>
          <w:tcPr>
            <w:tcW w:w="0" w:type="auto"/>
            <w:tcMar>
              <w:top w:w="0" w:type="auto"/>
              <w:bottom w:w="0" w:type="auto"/>
            </w:tcMar>
          </w:tcPr>
          <w:p w14:paraId="5E829B62" w14:textId="3DB80F85" w:rsidR="00A53018" w:rsidRDefault="00D907E0">
            <w:pPr>
              <w:spacing w:before="225" w:after="225"/>
              <w:jc w:val="both"/>
            </w:pPr>
            <w:r>
              <w:rPr>
                <w:rFonts w:ascii="Arial" w:hAnsi="Arial" w:cs="Arial"/>
                <w:color w:val="000000"/>
                <w:sz w:val="18"/>
                <w:szCs w:val="18"/>
              </w:rPr>
              <w:t xml:space="preserve">Naročnik bo skupno vrednost prejetega blaga, plačal na osnovi pravilno izstavljenega </w:t>
            </w:r>
            <w:r w:rsidR="00807975">
              <w:rPr>
                <w:rFonts w:ascii="Arial" w:hAnsi="Arial" w:cs="Arial"/>
                <w:color w:val="000000"/>
                <w:sz w:val="18"/>
                <w:szCs w:val="18"/>
              </w:rPr>
              <w:t>e-</w:t>
            </w:r>
            <w:r>
              <w:rPr>
                <w:rFonts w:ascii="Arial" w:hAnsi="Arial" w:cs="Arial"/>
                <w:color w:val="000000"/>
                <w:sz w:val="18"/>
                <w:szCs w:val="18"/>
              </w:rPr>
              <w:t>računa na transakcijske račune, v roku 30 dni od datuma uradnega prejema računa, ki bo izstavljen po opravljenih dobavah blaga.</w:t>
            </w:r>
          </w:p>
          <w:p w14:paraId="538FE0C2" w14:textId="77777777" w:rsidR="00A53018" w:rsidRDefault="00D907E0">
            <w:pPr>
              <w:spacing w:before="225" w:after="225"/>
              <w:jc w:val="both"/>
            </w:pPr>
            <w:r>
              <w:rPr>
                <w:rFonts w:ascii="Arial" w:hAnsi="Arial" w:cs="Arial"/>
                <w:color w:val="000000"/>
                <w:sz w:val="18"/>
                <w:szCs w:val="18"/>
              </w:rPr>
              <w:t>V primeru zamude s plačilom lahko stranka naročniku zaračuna zakonske zamudne obresti.</w:t>
            </w:r>
          </w:p>
        </w:tc>
      </w:tr>
    </w:tbl>
    <w:p w14:paraId="2667D476" w14:textId="77777777" w:rsidR="00A53018" w:rsidRDefault="00D907E0">
      <w:pPr>
        <w:spacing w:before="225" w:after="225" w:line="240" w:lineRule="auto"/>
        <w:jc w:val="both"/>
      </w:pPr>
      <w:r>
        <w:rPr>
          <w:rFonts w:ascii="Arial" w:hAnsi="Arial" w:cs="Arial"/>
          <w:b/>
          <w:bCs/>
          <w:color w:val="000000"/>
          <w:sz w:val="18"/>
          <w:szCs w:val="18"/>
        </w:rPr>
        <w:t>IX. SKRBNIKI IN POOBLAŠČENE OSEBE SPORAZUMA</w:t>
      </w:r>
    </w:p>
    <w:p w14:paraId="784E8450" w14:textId="77777777" w:rsidR="00A53018" w:rsidRDefault="00D907E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6251"/>
      </w:tblGrid>
      <w:tr w:rsidR="00A53018" w14:paraId="11750C3F" w14:textId="77777777">
        <w:tc>
          <w:tcPr>
            <w:tcW w:w="0" w:type="auto"/>
            <w:tcMar>
              <w:top w:w="0" w:type="auto"/>
              <w:bottom w:w="0" w:type="auto"/>
            </w:tcMar>
          </w:tcPr>
          <w:p w14:paraId="7736DBE8" w14:textId="77777777" w:rsidR="00A53018" w:rsidRDefault="00D907E0">
            <w:pPr>
              <w:spacing w:before="225" w:after="225"/>
              <w:jc w:val="both"/>
            </w:pPr>
            <w:r>
              <w:rPr>
                <w:rFonts w:ascii="Arial" w:hAnsi="Arial" w:cs="Arial"/>
                <w:color w:val="000000"/>
                <w:sz w:val="18"/>
                <w:szCs w:val="18"/>
              </w:rPr>
              <w:t>Skrbnik okvirnega sporazuma za naročnika je _______________________.</w:t>
            </w:r>
          </w:p>
          <w:p w14:paraId="0E9F5463" w14:textId="77777777" w:rsidR="00A53018" w:rsidRDefault="00D907E0">
            <w:pPr>
              <w:spacing w:before="225" w:after="225"/>
              <w:jc w:val="both"/>
            </w:pPr>
            <w:r>
              <w:rPr>
                <w:rFonts w:ascii="Arial" w:hAnsi="Arial" w:cs="Arial"/>
                <w:color w:val="000000"/>
                <w:sz w:val="18"/>
                <w:szCs w:val="18"/>
              </w:rPr>
              <w:t>Kontaktna oseba s strani stranke je_______________________.</w:t>
            </w:r>
          </w:p>
        </w:tc>
      </w:tr>
    </w:tbl>
    <w:p w14:paraId="52637BCB" w14:textId="77777777" w:rsidR="00A53018" w:rsidRDefault="00D907E0">
      <w:pPr>
        <w:spacing w:before="225" w:after="225" w:line="240" w:lineRule="auto"/>
        <w:jc w:val="both"/>
      </w:pPr>
      <w:r>
        <w:rPr>
          <w:rFonts w:ascii="Arial" w:hAnsi="Arial" w:cs="Arial"/>
          <w:b/>
          <w:bCs/>
          <w:color w:val="000000"/>
          <w:sz w:val="18"/>
          <w:szCs w:val="18"/>
        </w:rPr>
        <w:t>XI. IZKLJUČITEV IZ SPORAZUMA</w:t>
      </w:r>
    </w:p>
    <w:p w14:paraId="4D90E958" w14:textId="77777777" w:rsidR="00A53018" w:rsidRDefault="00D907E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A53018" w14:paraId="3ADCF2A8" w14:textId="77777777">
        <w:tc>
          <w:tcPr>
            <w:tcW w:w="0" w:type="auto"/>
            <w:tcMar>
              <w:top w:w="0" w:type="auto"/>
              <w:bottom w:w="0" w:type="auto"/>
            </w:tcMar>
          </w:tcPr>
          <w:p w14:paraId="4B54C390" w14:textId="77777777" w:rsidR="00A53018" w:rsidRDefault="00D907E0">
            <w:pPr>
              <w:spacing w:before="225" w:after="225"/>
              <w:jc w:val="both"/>
            </w:pPr>
            <w:r>
              <w:rPr>
                <w:rFonts w:ascii="Arial" w:hAnsi="Arial" w:cs="Arial"/>
                <w:color w:val="000000"/>
                <w:sz w:val="18"/>
                <w:szCs w:val="18"/>
              </w:rPr>
              <w:t>Naročnik bo vse pripombe v zvezi z neizpolnjevanjem tega sporazuma sporočal stranki sporazuma v pisni obliki. Če stranka sporazuma pri naslednjih dobavah ne bo upoštevala  upravičenih pripomb naročnika, lahko naročnik stranko izključi iz tega sporazuma. O izključitvi iz sporazuma bo naročnik pisno obvestil stranko.</w:t>
            </w:r>
          </w:p>
          <w:p w14:paraId="0DDF490D" w14:textId="77777777" w:rsidR="00A53018" w:rsidRDefault="00D907E0">
            <w:pPr>
              <w:spacing w:before="225" w:after="225"/>
              <w:jc w:val="both"/>
            </w:pPr>
            <w:r>
              <w:rPr>
                <w:rFonts w:ascii="Arial" w:hAnsi="Arial" w:cs="Arial"/>
                <w:color w:val="000000"/>
                <w:sz w:val="18"/>
                <w:szCs w:val="18"/>
              </w:rPr>
              <w:t>Naročnik lahko stranko izključi iz tega sporazuma, če stranka sporazuma več kot 3 krat:</w:t>
            </w:r>
          </w:p>
          <w:tbl>
            <w:tblPr>
              <w:tblStyle w:val="NormalTablePHPDOCX"/>
              <w:tblW w:w="0" w:type="auto"/>
              <w:tblLook w:val="04A0" w:firstRow="1" w:lastRow="0" w:firstColumn="1" w:lastColumn="0" w:noHBand="0" w:noVBand="1"/>
            </w:tblPr>
            <w:tblGrid>
              <w:gridCol w:w="7091"/>
            </w:tblGrid>
            <w:tr w:rsidR="00A53018" w14:paraId="704A8116" w14:textId="77777777">
              <w:tc>
                <w:tcPr>
                  <w:tcW w:w="0" w:type="auto"/>
                  <w:tcMar>
                    <w:top w:w="0" w:type="auto"/>
                    <w:bottom w:w="0" w:type="auto"/>
                  </w:tcMar>
                </w:tcPr>
                <w:p w14:paraId="4A02341D" w14:textId="77777777" w:rsidR="00A53018" w:rsidRDefault="00D907E0" w:rsidP="00046095">
                  <w:pPr>
                    <w:numPr>
                      <w:ilvl w:val="0"/>
                      <w:numId w:val="21"/>
                    </w:numPr>
                    <w:jc w:val="both"/>
                    <w:rPr>
                      <w:rFonts w:ascii="Arial" w:hAnsi="Arial" w:cs="Arial"/>
                      <w:color w:val="000000"/>
                      <w:sz w:val="18"/>
                      <w:szCs w:val="18"/>
                    </w:rPr>
                  </w:pPr>
                  <w:r>
                    <w:rPr>
                      <w:rFonts w:ascii="Arial" w:hAnsi="Arial" w:cs="Arial"/>
                      <w:color w:val="000000"/>
                      <w:sz w:val="18"/>
                      <w:szCs w:val="18"/>
                    </w:rPr>
                    <w:t>neutemeljeno zavrne naročilo,</w:t>
                  </w:r>
                </w:p>
                <w:p w14:paraId="519625CF" w14:textId="77777777" w:rsidR="00A53018" w:rsidRDefault="00D907E0" w:rsidP="00046095">
                  <w:pPr>
                    <w:numPr>
                      <w:ilvl w:val="0"/>
                      <w:numId w:val="21"/>
                    </w:numPr>
                    <w:jc w:val="both"/>
                    <w:rPr>
                      <w:rFonts w:ascii="Arial" w:hAnsi="Arial" w:cs="Arial"/>
                      <w:color w:val="000000"/>
                      <w:sz w:val="18"/>
                      <w:szCs w:val="18"/>
                    </w:rPr>
                  </w:pPr>
                  <w:r>
                    <w:rPr>
                      <w:rFonts w:ascii="Arial" w:hAnsi="Arial" w:cs="Arial"/>
                      <w:color w:val="000000"/>
                      <w:sz w:val="18"/>
                      <w:szCs w:val="18"/>
                    </w:rPr>
                    <w:t>zamuja z izvedbo naročila,</w:t>
                  </w:r>
                </w:p>
                <w:p w14:paraId="083557E9" w14:textId="77777777" w:rsidR="00A53018" w:rsidRDefault="00D907E0" w:rsidP="00046095">
                  <w:pPr>
                    <w:numPr>
                      <w:ilvl w:val="0"/>
                      <w:numId w:val="21"/>
                    </w:numPr>
                    <w:jc w:val="both"/>
                    <w:rPr>
                      <w:rFonts w:ascii="Arial" w:hAnsi="Arial" w:cs="Arial"/>
                      <w:color w:val="000000"/>
                      <w:sz w:val="18"/>
                      <w:szCs w:val="18"/>
                    </w:rPr>
                  </w:pPr>
                  <w:r>
                    <w:rPr>
                      <w:rFonts w:ascii="Arial" w:hAnsi="Arial" w:cs="Arial"/>
                      <w:color w:val="000000"/>
                      <w:sz w:val="18"/>
                      <w:szCs w:val="18"/>
                    </w:rPr>
                    <w:t>nekvalitetno izvaja naročila, </w:t>
                  </w:r>
                </w:p>
                <w:p w14:paraId="017A33BB" w14:textId="77777777" w:rsidR="00A53018" w:rsidRDefault="00D907E0" w:rsidP="00046095">
                  <w:pPr>
                    <w:numPr>
                      <w:ilvl w:val="0"/>
                      <w:numId w:val="21"/>
                    </w:numPr>
                    <w:jc w:val="both"/>
                    <w:rPr>
                      <w:rFonts w:ascii="Arial" w:hAnsi="Arial" w:cs="Arial"/>
                      <w:color w:val="000000"/>
                      <w:sz w:val="18"/>
                      <w:szCs w:val="18"/>
                    </w:rPr>
                  </w:pPr>
                  <w:r>
                    <w:rPr>
                      <w:rFonts w:ascii="Arial" w:hAnsi="Arial" w:cs="Arial"/>
                      <w:color w:val="000000"/>
                      <w:sz w:val="18"/>
                      <w:szCs w:val="18"/>
                    </w:rPr>
                    <w:t>dobavi kakovostno neustrezno blago in ga na zahtevo naročnika ne zamenja,</w:t>
                  </w:r>
                </w:p>
                <w:p w14:paraId="471CBC48" w14:textId="346FF2FF" w:rsidR="001A609E" w:rsidRDefault="00D907E0" w:rsidP="00046095">
                  <w:pPr>
                    <w:numPr>
                      <w:ilvl w:val="0"/>
                      <w:numId w:val="21"/>
                    </w:numPr>
                    <w:jc w:val="both"/>
                    <w:rPr>
                      <w:rFonts w:ascii="Arial" w:hAnsi="Arial" w:cs="Arial"/>
                      <w:color w:val="000000"/>
                      <w:sz w:val="18"/>
                      <w:szCs w:val="18"/>
                    </w:rPr>
                  </w:pPr>
                  <w:r>
                    <w:rPr>
                      <w:rFonts w:ascii="Arial" w:hAnsi="Arial" w:cs="Arial"/>
                      <w:color w:val="000000"/>
                      <w:sz w:val="18"/>
                      <w:szCs w:val="18"/>
                    </w:rPr>
                    <w:t>dobavlja blago, ki ne izpolnjuje strokovnih zahtev naročnik</w:t>
                  </w:r>
                  <w:r w:rsidR="00E011B9">
                    <w:rPr>
                      <w:rFonts w:ascii="Arial" w:hAnsi="Arial" w:cs="Arial"/>
                      <w:color w:val="000000"/>
                      <w:sz w:val="18"/>
                      <w:szCs w:val="18"/>
                    </w:rPr>
                    <w:t>.</w:t>
                  </w:r>
                </w:p>
                <w:p w14:paraId="481F353F" w14:textId="01697E3E" w:rsidR="00E011B9" w:rsidRPr="001A609E" w:rsidRDefault="00E011B9" w:rsidP="00E011B9">
                  <w:pPr>
                    <w:ind w:left="720"/>
                    <w:jc w:val="both"/>
                    <w:rPr>
                      <w:rFonts w:ascii="Arial" w:hAnsi="Arial" w:cs="Arial"/>
                      <w:color w:val="000000"/>
                      <w:sz w:val="18"/>
                      <w:szCs w:val="18"/>
                    </w:rPr>
                  </w:pPr>
                </w:p>
              </w:tc>
            </w:tr>
          </w:tbl>
          <w:p w14:paraId="41F3A3BA" w14:textId="53370938" w:rsidR="00F95D6D" w:rsidRDefault="00F95D6D">
            <w:pPr>
              <w:spacing w:before="225" w:after="225"/>
              <w:jc w:val="both"/>
            </w:pPr>
          </w:p>
        </w:tc>
      </w:tr>
    </w:tbl>
    <w:p w14:paraId="4955F9F0" w14:textId="77777777" w:rsidR="00A53018" w:rsidRDefault="00D907E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A53018" w14:paraId="35E13857" w14:textId="77777777">
        <w:tc>
          <w:tcPr>
            <w:tcW w:w="0" w:type="auto"/>
            <w:tcMar>
              <w:top w:w="0" w:type="auto"/>
              <w:bottom w:w="0" w:type="auto"/>
            </w:tcMar>
          </w:tcPr>
          <w:p w14:paraId="02623D0A" w14:textId="77777777" w:rsidR="00A53018" w:rsidRDefault="00D907E0">
            <w:pPr>
              <w:spacing w:before="225" w:after="225"/>
              <w:jc w:val="both"/>
            </w:pPr>
            <w:r>
              <w:rPr>
                <w:rFonts w:ascii="Arial" w:hAnsi="Arial" w:cs="Arial"/>
                <w:color w:val="000000"/>
                <w:sz w:val="18"/>
                <w:szCs w:val="18"/>
              </w:rPr>
              <w:t>Če pride do prekinitve oz. razdrtja pogodbe po krivdi ene od pogodbenih strank, nosi nastale stroške tista pogodbena stranka, ki je povzročila prekinitev ali razdrtje pogodbe.</w:t>
            </w:r>
          </w:p>
          <w:p w14:paraId="0DCC5BBD" w14:textId="77777777" w:rsidR="00A53018" w:rsidRDefault="00D907E0">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A53018" w14:paraId="6C0A6D04" w14:textId="77777777">
              <w:tc>
                <w:tcPr>
                  <w:tcW w:w="0" w:type="auto"/>
                  <w:tcMar>
                    <w:top w:w="0" w:type="auto"/>
                    <w:bottom w:w="0" w:type="auto"/>
                  </w:tcMar>
                </w:tcPr>
                <w:p w14:paraId="73E8107D" w14:textId="77777777" w:rsidR="00A53018" w:rsidRDefault="00D907E0" w:rsidP="00046095">
                  <w:pPr>
                    <w:numPr>
                      <w:ilvl w:val="0"/>
                      <w:numId w:val="22"/>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28CD9069" w14:textId="77777777" w:rsidR="00A53018" w:rsidRDefault="00D907E0" w:rsidP="00046095">
                  <w:pPr>
                    <w:numPr>
                      <w:ilvl w:val="0"/>
                      <w:numId w:val="22"/>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7129CF81" w14:textId="77777777" w:rsidR="00A53018" w:rsidRDefault="00D907E0" w:rsidP="00046095">
                  <w:pPr>
                    <w:numPr>
                      <w:ilvl w:val="0"/>
                      <w:numId w:val="22"/>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48F75C82" w14:textId="77777777" w:rsidR="00A53018" w:rsidRDefault="00D907E0">
            <w:pPr>
              <w:spacing w:before="225" w:after="225"/>
              <w:jc w:val="both"/>
            </w:pPr>
            <w:r>
              <w:rPr>
                <w:rFonts w:ascii="Arial" w:hAnsi="Arial" w:cs="Arial"/>
                <w:color w:val="000000"/>
                <w:sz w:val="18"/>
                <w:szCs w:val="18"/>
              </w:rPr>
              <w:lastRenderedPageBreak/>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A53018" w14:paraId="0B678755" w14:textId="77777777">
              <w:tc>
                <w:tcPr>
                  <w:tcW w:w="0" w:type="auto"/>
                  <w:tcMar>
                    <w:top w:w="0" w:type="auto"/>
                    <w:bottom w:w="0" w:type="auto"/>
                  </w:tcMar>
                </w:tcPr>
                <w:p w14:paraId="54A4C662" w14:textId="77777777" w:rsidR="00A53018" w:rsidRDefault="00D907E0" w:rsidP="00046095">
                  <w:pPr>
                    <w:numPr>
                      <w:ilvl w:val="0"/>
                      <w:numId w:val="23"/>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505B91AA" w14:textId="77777777" w:rsidR="00A53018" w:rsidRDefault="00D907E0" w:rsidP="00046095">
                  <w:pPr>
                    <w:numPr>
                      <w:ilvl w:val="0"/>
                      <w:numId w:val="23"/>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63F00E75" w14:textId="77777777" w:rsidR="00A53018" w:rsidRDefault="00D907E0" w:rsidP="00046095">
                  <w:pPr>
                    <w:numPr>
                      <w:ilvl w:val="0"/>
                      <w:numId w:val="23"/>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1DBF7FC7" w14:textId="77777777" w:rsidR="00A53018" w:rsidRDefault="00A53018"/>
          <w:p w14:paraId="495DFDDF" w14:textId="54C10AB4" w:rsidR="00A53018" w:rsidRDefault="00D907E0">
            <w:pPr>
              <w:spacing w:before="225" w:after="225"/>
              <w:jc w:val="both"/>
            </w:pPr>
            <w:r>
              <w:rPr>
                <w:rFonts w:ascii="Arial" w:hAnsi="Arial" w:cs="Arial"/>
                <w:color w:val="000000"/>
                <w:sz w:val="18"/>
                <w:szCs w:val="18"/>
              </w:rPr>
              <w:t>Odstop od pogodbe učinkuje z dnem, ko izvajalec prejme pisno izjavo naročnika o odstopu.</w:t>
            </w:r>
          </w:p>
        </w:tc>
      </w:tr>
    </w:tbl>
    <w:p w14:paraId="1C3B43C4" w14:textId="77777777" w:rsidR="00A53018" w:rsidRDefault="00D907E0">
      <w:pPr>
        <w:spacing w:before="225" w:after="225" w:line="240" w:lineRule="auto"/>
        <w:jc w:val="both"/>
      </w:pPr>
      <w:r>
        <w:rPr>
          <w:rFonts w:ascii="Arial" w:hAnsi="Arial" w:cs="Arial"/>
          <w:b/>
          <w:bCs/>
          <w:color w:val="000000"/>
          <w:sz w:val="18"/>
          <w:szCs w:val="18"/>
        </w:rPr>
        <w:lastRenderedPageBreak/>
        <w:t>XII. SOCIALNA KLAVZULA IN RAZVEZNI POGOJ</w:t>
      </w:r>
    </w:p>
    <w:p w14:paraId="28A367BC" w14:textId="77777777" w:rsidR="00A53018" w:rsidRDefault="00D907E0">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A53018" w14:paraId="3DACB84F" w14:textId="77777777">
        <w:tc>
          <w:tcPr>
            <w:tcW w:w="0" w:type="auto"/>
            <w:tcMar>
              <w:top w:w="0" w:type="auto"/>
              <w:bottom w:w="0" w:type="auto"/>
            </w:tcMar>
          </w:tcPr>
          <w:p w14:paraId="1FCF4D3F" w14:textId="77777777" w:rsidR="00A53018" w:rsidRDefault="00D907E0">
            <w:pPr>
              <w:spacing w:before="225" w:after="225"/>
              <w:jc w:val="both"/>
            </w:pPr>
            <w:r>
              <w:rPr>
                <w:rFonts w:ascii="Arial" w:hAnsi="Arial" w:cs="Arial"/>
                <w:color w:val="000000"/>
                <w:sz w:val="18"/>
                <w:szCs w:val="18"/>
              </w:rPr>
              <w:t>Okvirni sporazum preneha veljati, če je naročnik seznanjen, da je sodišče s pravnomočno odločitvijo ugotovilo kršitev obveznosti iz drugega odstavka 3. člena ZJN-3 s strani izvajalca o izvedbi javnega naročila ali njegovega podizvajalca ali 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ED33B55" w14:textId="77777777" w:rsidR="00A53018" w:rsidRDefault="00D907E0">
            <w:pPr>
              <w:spacing w:before="225" w:after="225"/>
              <w:jc w:val="both"/>
            </w:pPr>
            <w:r>
              <w:rPr>
                <w:rFonts w:ascii="Arial" w:hAnsi="Arial" w:cs="Arial"/>
                <w:color w:val="000000"/>
                <w:sz w:val="18"/>
                <w:szCs w:val="18"/>
              </w:rPr>
              <w:t>Razvezni pogoj se uresniči pod pogojem, da je od seznanitve s kršitvijo in do izteka veljavnosti okvirnega sporazuma še najmanj šest mesecev, v primeru nastopanja s podizvajalci pa tudi, če zaradi ugotovljene kršitve pri podizvajalcu izvajalec ustrezno ne nadomesti ali zamenja tega podizvajalca v roku 30 dni od seznanitve s kršitvijo. </w:t>
            </w:r>
          </w:p>
          <w:p w14:paraId="389816BA" w14:textId="77777777" w:rsidR="00A53018" w:rsidRDefault="00D907E0">
            <w:pPr>
              <w:spacing w:before="225" w:after="225"/>
              <w:jc w:val="both"/>
            </w:pPr>
            <w:r>
              <w:rPr>
                <w:rFonts w:ascii="Arial" w:hAnsi="Arial" w:cs="Arial"/>
                <w:color w:val="000000"/>
                <w:sz w:val="18"/>
                <w:szCs w:val="18"/>
              </w:rPr>
              <w:t>V primeru izpolnitve razveznega pogoja se šteje, da je okvirni sporazum razvezan z dnem sklenitve novega okvirnega sporazuma ali pogodbe o izvedbi javnega naročila, naročnik pa mora nov postopek oddaje javnega naročila začeti nemudoma, vendar najkasneje v 30 dneh od seznanitve s kršitvijo. Če naročnik v tem roku ne začne novega postopka javnega naročila, se šteje, da je okvirni sporazum razvezan trideseti dan od seznanitve s kršitvijo.</w:t>
            </w:r>
          </w:p>
        </w:tc>
      </w:tr>
    </w:tbl>
    <w:p w14:paraId="26278744" w14:textId="77777777" w:rsidR="00A53018" w:rsidRDefault="00D907E0">
      <w:pPr>
        <w:spacing w:before="225" w:after="225" w:line="240" w:lineRule="auto"/>
        <w:jc w:val="both"/>
      </w:pPr>
      <w:r>
        <w:rPr>
          <w:rFonts w:ascii="Arial" w:hAnsi="Arial" w:cs="Arial"/>
          <w:b/>
          <w:bCs/>
          <w:color w:val="000000"/>
          <w:sz w:val="18"/>
          <w:szCs w:val="18"/>
        </w:rPr>
        <w:t>XIII. KONČNE DOLOČBE</w:t>
      </w:r>
    </w:p>
    <w:p w14:paraId="557D0A01" w14:textId="77777777" w:rsidR="00A53018" w:rsidRDefault="00D907E0">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A53018" w14:paraId="041C0018" w14:textId="77777777">
        <w:tc>
          <w:tcPr>
            <w:tcW w:w="0" w:type="auto"/>
            <w:tcMar>
              <w:top w:w="0" w:type="auto"/>
              <w:bottom w:w="0" w:type="auto"/>
            </w:tcMar>
          </w:tcPr>
          <w:p w14:paraId="38F59B16" w14:textId="77777777" w:rsidR="00A53018" w:rsidRDefault="00D907E0">
            <w:pPr>
              <w:spacing w:before="225" w:after="225"/>
              <w:jc w:val="both"/>
            </w:pPr>
            <w:r>
              <w:rPr>
                <w:rFonts w:ascii="Arial" w:hAnsi="Arial" w:cs="Arial"/>
                <w:color w:val="000000"/>
                <w:sz w:val="18"/>
                <w:szCs w:val="18"/>
              </w:rPr>
              <w:t>Pogoji tega sporazuma so veljavni za čas trajanja sporazuma.</w:t>
            </w:r>
          </w:p>
          <w:p w14:paraId="414B62D9" w14:textId="77777777" w:rsidR="00A53018" w:rsidRDefault="00D907E0">
            <w:pPr>
              <w:spacing w:before="225" w:after="225"/>
              <w:jc w:val="both"/>
            </w:pPr>
            <w:r>
              <w:rPr>
                <w:rFonts w:ascii="Arial" w:hAnsi="Arial" w:cs="Arial"/>
                <w:color w:val="000000"/>
                <w:sz w:val="18"/>
                <w:szCs w:val="18"/>
              </w:rPr>
              <w:t>Okvirni sporazum se lahko spremeni ali dopolni s pisnim aneksom, ki ga sprejmejo in podpišeta stranki okvirnega sporazuma. Če katera koli od določb okvirnega sporazuma je ali postane neveljavna, to ne vpliva na ostale določbe okvirnega sporazuma. Neveljavna določba se nadomesti z veljavno, ki mora čimbolj ustrezati namenu, ki ga je želela doseči neveljavna določba</w:t>
            </w:r>
          </w:p>
        </w:tc>
      </w:tr>
    </w:tbl>
    <w:p w14:paraId="413C435A" w14:textId="77777777" w:rsidR="00A53018" w:rsidRDefault="00D907E0">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A53018" w14:paraId="11467B09" w14:textId="77777777">
        <w:tc>
          <w:tcPr>
            <w:tcW w:w="0" w:type="auto"/>
            <w:tcMar>
              <w:top w:w="0" w:type="auto"/>
              <w:bottom w:w="0" w:type="auto"/>
            </w:tcMar>
          </w:tcPr>
          <w:p w14:paraId="3FF0BB19" w14:textId="77777777" w:rsidR="00A53018" w:rsidRDefault="00D907E0">
            <w:pPr>
              <w:spacing w:before="225" w:after="225"/>
              <w:jc w:val="both"/>
            </w:pPr>
            <w:r>
              <w:rPr>
                <w:rFonts w:ascii="Arial" w:hAnsi="Arial" w:cs="Arial"/>
                <w:color w:val="000000"/>
                <w:sz w:val="18"/>
                <w:szCs w:val="18"/>
              </w:rPr>
              <w:t>Stranki se obvezujeta, da bosta uredili vse kar je potrebno za izvršitev sporazuma in da bosta ravnali s skrbnostjo dobrega gospodarja.</w:t>
            </w:r>
          </w:p>
        </w:tc>
      </w:tr>
    </w:tbl>
    <w:p w14:paraId="57EAD0A6" w14:textId="77777777" w:rsidR="00A53018" w:rsidRDefault="00D907E0">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A53018" w14:paraId="77364193" w14:textId="77777777">
        <w:tc>
          <w:tcPr>
            <w:tcW w:w="0" w:type="auto"/>
            <w:tcMar>
              <w:top w:w="0" w:type="auto"/>
              <w:bottom w:w="0" w:type="auto"/>
            </w:tcMar>
          </w:tcPr>
          <w:p w14:paraId="66535BFA" w14:textId="77777777" w:rsidR="00A53018" w:rsidRDefault="00D907E0">
            <w:pPr>
              <w:spacing w:before="225" w:after="225"/>
              <w:jc w:val="both"/>
            </w:pPr>
            <w:r>
              <w:rPr>
                <w:rFonts w:ascii="Arial" w:hAnsi="Arial" w:cs="Arial"/>
                <w:color w:val="000000"/>
                <w:sz w:val="18"/>
                <w:szCs w:val="18"/>
              </w:rPr>
              <w:t>Okvirni sporazum, pri katerem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A53018" w14:paraId="5C22F8FD" w14:textId="77777777">
              <w:tc>
                <w:tcPr>
                  <w:tcW w:w="0" w:type="auto"/>
                  <w:tcMar>
                    <w:top w:w="0" w:type="auto"/>
                    <w:bottom w:w="0" w:type="auto"/>
                  </w:tcMar>
                </w:tcPr>
                <w:p w14:paraId="26FC6056" w14:textId="77777777" w:rsidR="00A53018" w:rsidRDefault="00D907E0" w:rsidP="00046095">
                  <w:pPr>
                    <w:numPr>
                      <w:ilvl w:val="0"/>
                      <w:numId w:val="24"/>
                    </w:numPr>
                    <w:jc w:val="both"/>
                    <w:rPr>
                      <w:rFonts w:ascii="Arial" w:hAnsi="Arial" w:cs="Arial"/>
                      <w:color w:val="000000"/>
                      <w:sz w:val="18"/>
                      <w:szCs w:val="18"/>
                    </w:rPr>
                  </w:pPr>
                  <w:r>
                    <w:rPr>
                      <w:rFonts w:ascii="Arial" w:hAnsi="Arial" w:cs="Arial"/>
                      <w:color w:val="000000"/>
                      <w:sz w:val="18"/>
                      <w:szCs w:val="18"/>
                    </w:rPr>
                    <w:t>pridobitev posla ali</w:t>
                  </w:r>
                </w:p>
                <w:p w14:paraId="3B0886E7" w14:textId="77777777" w:rsidR="00A53018" w:rsidRDefault="00D907E0" w:rsidP="00046095">
                  <w:pPr>
                    <w:numPr>
                      <w:ilvl w:val="0"/>
                      <w:numId w:val="24"/>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512C2695" w14:textId="77777777" w:rsidR="00A53018" w:rsidRDefault="00D907E0" w:rsidP="00046095">
                  <w:pPr>
                    <w:numPr>
                      <w:ilvl w:val="0"/>
                      <w:numId w:val="24"/>
                    </w:numPr>
                    <w:jc w:val="both"/>
                    <w:rPr>
                      <w:rFonts w:ascii="Arial" w:hAnsi="Arial" w:cs="Arial"/>
                      <w:color w:val="000000"/>
                      <w:sz w:val="18"/>
                      <w:szCs w:val="18"/>
                    </w:rPr>
                  </w:pPr>
                  <w:r>
                    <w:rPr>
                      <w:rFonts w:ascii="Arial" w:hAnsi="Arial" w:cs="Arial"/>
                      <w:color w:val="000000"/>
                      <w:sz w:val="18"/>
                      <w:szCs w:val="18"/>
                    </w:rPr>
                    <w:lastRenderedPageBreak/>
                    <w:t>za opustitev dolžnega nadzora nad izvajanjem pogodbenih obveznosti ali </w:t>
                  </w:r>
                </w:p>
                <w:p w14:paraId="25D0F3BA" w14:textId="77777777" w:rsidR="00A53018" w:rsidRDefault="00D907E0" w:rsidP="00046095">
                  <w:pPr>
                    <w:numPr>
                      <w:ilvl w:val="0"/>
                      <w:numId w:val="24"/>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44B6FA9F" w14:textId="77777777" w:rsidR="00A53018" w:rsidRDefault="00A53018"/>
          <w:p w14:paraId="3AB97124" w14:textId="77777777" w:rsidR="00A53018" w:rsidRDefault="00D907E0">
            <w:pPr>
              <w:spacing w:before="225" w:after="225"/>
              <w:jc w:val="both"/>
            </w:pPr>
            <w:r>
              <w:rPr>
                <w:rFonts w:ascii="Arial" w:hAnsi="Arial" w:cs="Arial"/>
                <w:color w:val="000000"/>
                <w:sz w:val="18"/>
                <w:szCs w:val="18"/>
              </w:rPr>
              <w:t>je ničen.</w:t>
            </w:r>
          </w:p>
        </w:tc>
      </w:tr>
    </w:tbl>
    <w:p w14:paraId="777E99E3" w14:textId="77777777" w:rsidR="00A53018" w:rsidRDefault="00D907E0">
      <w:pPr>
        <w:spacing w:after="0" w:line="240" w:lineRule="auto"/>
        <w:jc w:val="center"/>
      </w:pPr>
      <w:r>
        <w:rPr>
          <w:rFonts w:ascii="Arial" w:hAnsi="Arial" w:cs="Arial"/>
          <w:b/>
          <w:bCs/>
          <w:color w:val="000000"/>
          <w:sz w:val="18"/>
          <w:szCs w:val="18"/>
        </w:rPr>
        <w:lastRenderedPageBreak/>
        <w:t>27. člen</w:t>
      </w:r>
    </w:p>
    <w:tbl>
      <w:tblPr>
        <w:tblStyle w:val="NormalTablePHPDOCX"/>
        <w:tblW w:w="0" w:type="auto"/>
        <w:tblInd w:w="108" w:type="dxa"/>
        <w:tblLook w:val="04A0" w:firstRow="1" w:lastRow="0" w:firstColumn="1" w:lastColumn="0" w:noHBand="0" w:noVBand="1"/>
      </w:tblPr>
      <w:tblGrid>
        <w:gridCol w:w="8962"/>
      </w:tblGrid>
      <w:tr w:rsidR="00A53018" w14:paraId="651A1348" w14:textId="77777777">
        <w:tc>
          <w:tcPr>
            <w:tcW w:w="0" w:type="auto"/>
            <w:tcMar>
              <w:top w:w="0" w:type="auto"/>
              <w:bottom w:w="0" w:type="auto"/>
            </w:tcMar>
          </w:tcPr>
          <w:p w14:paraId="4EE29279" w14:textId="77777777" w:rsidR="00A53018" w:rsidRDefault="00D907E0">
            <w:pPr>
              <w:spacing w:before="225" w:after="225"/>
              <w:jc w:val="both"/>
            </w:pPr>
            <w:r>
              <w:rPr>
                <w:rFonts w:ascii="Arial" w:hAnsi="Arial" w:cs="Arial"/>
                <w:color w:val="000000"/>
                <w:sz w:val="18"/>
                <w:szCs w:val="18"/>
              </w:rPr>
              <w:t>Morebitne spore iz te pogodbe, ki jih pogodbeni stranki ne bi mogle rešiti sporazumno, rešuje stvarno pristojno sodišče v po sedežu naročnika.</w:t>
            </w:r>
          </w:p>
        </w:tc>
      </w:tr>
    </w:tbl>
    <w:p w14:paraId="34629D81" w14:textId="77777777" w:rsidR="00A53018" w:rsidRDefault="00D907E0">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6269"/>
      </w:tblGrid>
      <w:tr w:rsidR="00A53018" w14:paraId="4D031D15" w14:textId="77777777">
        <w:tc>
          <w:tcPr>
            <w:tcW w:w="0" w:type="auto"/>
            <w:tcMar>
              <w:top w:w="0" w:type="auto"/>
              <w:bottom w:w="0" w:type="auto"/>
            </w:tcMar>
          </w:tcPr>
          <w:p w14:paraId="46412A5D" w14:textId="77777777" w:rsidR="00A53018" w:rsidRDefault="00D907E0">
            <w:pPr>
              <w:spacing w:before="225" w:after="225"/>
              <w:jc w:val="both"/>
            </w:pPr>
            <w:r>
              <w:rPr>
                <w:rFonts w:ascii="Arial" w:hAnsi="Arial" w:cs="Arial"/>
                <w:color w:val="000000"/>
                <w:sz w:val="18"/>
                <w:szCs w:val="18"/>
              </w:rPr>
              <w:t>Ta okvirni sporazum stopi v veljavo z dnem podpisa strank tega sporazuma.</w:t>
            </w:r>
          </w:p>
        </w:tc>
      </w:tr>
    </w:tbl>
    <w:p w14:paraId="0B7F8CAB" w14:textId="77777777" w:rsidR="00A53018" w:rsidRDefault="00D907E0">
      <w:pPr>
        <w:spacing w:before="975" w:after="225" w:line="240" w:lineRule="auto"/>
        <w:jc w:val="both"/>
      </w:pPr>
      <w:r>
        <w:rPr>
          <w:rFonts w:ascii="Arial" w:hAnsi="Arial" w:cs="Arial"/>
          <w:color w:val="000000"/>
          <w:sz w:val="18"/>
          <w:szCs w:val="18"/>
        </w:rPr>
        <w:t>V/na ________________, dne ________________</w:t>
      </w:r>
    </w:p>
    <w:p w14:paraId="37442E06" w14:textId="77777777" w:rsidR="00A53018" w:rsidRDefault="00A53018">
      <w:pPr>
        <w:sectPr w:rsidR="00A53018" w:rsidSect="00D931BF">
          <w:pgSz w:w="11906" w:h="16838"/>
          <w:pgMar w:top="1418" w:right="1418" w:bottom="1418" w:left="1418" w:header="567" w:footer="680" w:gutter="0"/>
          <w:cols w:space="708"/>
          <w:docGrid w:linePitch="360"/>
        </w:sectPr>
      </w:pPr>
    </w:p>
    <w:p w14:paraId="5AA5445E" w14:textId="7081F637" w:rsidR="00C735A7" w:rsidRDefault="00C735A7">
      <w:pPr>
        <w:rPr>
          <w:rFonts w:ascii="Arial" w:hAnsi="Arial" w:cs="Arial"/>
          <w:color w:val="000000"/>
          <w:sz w:val="18"/>
          <w:szCs w:val="18"/>
        </w:rPr>
      </w:pPr>
    </w:p>
    <w:p w14:paraId="113CB1C7" w14:textId="769048FA" w:rsidR="00C735A7" w:rsidRDefault="00C735A7" w:rsidP="00C735A7">
      <w:pPr>
        <w:spacing w:after="0" w:line="240" w:lineRule="auto"/>
        <w:jc w:val="center"/>
        <w:outlineLvl w:val="1"/>
        <w:rPr>
          <w:rFonts w:ascii="Arial" w:hAnsi="Arial" w:cs="Arial"/>
          <w:b/>
          <w:bCs/>
          <w:color w:val="000000"/>
          <w:sz w:val="27"/>
          <w:szCs w:val="27"/>
        </w:rPr>
      </w:pPr>
      <w:r>
        <w:rPr>
          <w:rFonts w:ascii="Arial" w:hAnsi="Arial" w:cs="Arial"/>
          <w:b/>
          <w:bCs/>
          <w:color w:val="000000"/>
          <w:sz w:val="27"/>
          <w:szCs w:val="27"/>
        </w:rPr>
        <w:t xml:space="preserve">POGODBA ZA DOBAVO </w:t>
      </w:r>
      <w:r w:rsidR="00006CA6">
        <w:rPr>
          <w:rFonts w:ascii="Arial" w:hAnsi="Arial" w:cs="Arial"/>
          <w:b/>
          <w:bCs/>
          <w:color w:val="000000"/>
          <w:sz w:val="27"/>
          <w:szCs w:val="27"/>
        </w:rPr>
        <w:t>OBVEZILNEGA, SANITETNEGA IN DRUGEGA MATERIALA</w:t>
      </w:r>
      <w:r w:rsidR="00024BF8">
        <w:rPr>
          <w:rFonts w:ascii="Arial" w:hAnsi="Arial" w:cs="Arial"/>
          <w:b/>
          <w:bCs/>
          <w:color w:val="000000"/>
          <w:sz w:val="27"/>
          <w:szCs w:val="27"/>
        </w:rPr>
        <w:t xml:space="preserve"> NA PODLAGI OKVIRNEGA SPORAZUMA</w:t>
      </w:r>
    </w:p>
    <w:p w14:paraId="69828172" w14:textId="77777777" w:rsidR="00030365" w:rsidRDefault="00030365" w:rsidP="00C735A7">
      <w:pPr>
        <w:spacing w:after="0" w:line="240" w:lineRule="auto"/>
        <w:jc w:val="center"/>
        <w:outlineLvl w:val="1"/>
        <w:rPr>
          <w:rFonts w:ascii="Arial" w:hAnsi="Arial" w:cs="Arial"/>
          <w:b/>
          <w:bCs/>
          <w:color w:val="000000"/>
          <w:sz w:val="27"/>
          <w:szCs w:val="27"/>
        </w:rPr>
      </w:pPr>
    </w:p>
    <w:p w14:paraId="607CDAC9" w14:textId="77777777" w:rsidR="00C735A7" w:rsidRDefault="00C735A7" w:rsidP="00C735A7">
      <w:pPr>
        <w:spacing w:after="0" w:line="240" w:lineRule="auto"/>
        <w:outlineLvl w:val="1"/>
        <w:rPr>
          <w:rFonts w:ascii="Arial" w:hAnsi="Arial" w:cs="Arial"/>
          <w:color w:val="000000"/>
          <w:sz w:val="18"/>
          <w:szCs w:val="18"/>
        </w:rPr>
      </w:pPr>
    </w:p>
    <w:p w14:paraId="30E23367" w14:textId="77777777" w:rsidR="00C735A7" w:rsidRDefault="00C735A7" w:rsidP="00C735A7">
      <w:pPr>
        <w:spacing w:after="0" w:line="240" w:lineRule="auto"/>
        <w:outlineLvl w:val="1"/>
      </w:pPr>
      <w:r>
        <w:rPr>
          <w:rFonts w:ascii="Arial" w:hAnsi="Arial" w:cs="Arial"/>
          <w:color w:val="000000"/>
          <w:sz w:val="18"/>
          <w:szCs w:val="18"/>
        </w:rPr>
        <w:t>sklenjena med</w:t>
      </w:r>
    </w:p>
    <w:p w14:paraId="70DABCD9" w14:textId="77777777" w:rsidR="00C735A7" w:rsidRDefault="00C735A7" w:rsidP="00C735A7">
      <w:pPr>
        <w:spacing w:after="0" w:line="240" w:lineRule="auto"/>
        <w:rPr>
          <w:rFonts w:ascii="Arial" w:hAnsi="Arial" w:cs="Arial"/>
          <w:b/>
          <w:bCs/>
          <w:color w:val="000000"/>
          <w:sz w:val="18"/>
          <w:szCs w:val="18"/>
        </w:rPr>
      </w:pPr>
    </w:p>
    <w:p w14:paraId="128BC726" w14:textId="77777777" w:rsidR="00C735A7" w:rsidRDefault="00C735A7" w:rsidP="00C735A7">
      <w:pPr>
        <w:spacing w:after="0" w:line="240" w:lineRule="auto"/>
      </w:pPr>
      <w:r>
        <w:rPr>
          <w:rFonts w:ascii="Arial" w:hAnsi="Arial" w:cs="Arial"/>
          <w:b/>
          <w:bCs/>
          <w:color w:val="000000"/>
          <w:sz w:val="18"/>
          <w:szCs w:val="18"/>
        </w:rPr>
        <w:t>NAROČNIKOM: ZD TREBNJE, GOLIEV TRG 3, 8210 TREBNJE,</w:t>
      </w:r>
      <w:r>
        <w:rPr>
          <w:rFonts w:ascii="Arial" w:hAnsi="Arial" w:cs="Arial"/>
          <w:color w:val="000000"/>
          <w:sz w:val="18"/>
          <w:szCs w:val="18"/>
        </w:rPr>
        <w:br/>
        <w:t>ki ga zastopa Mag. Vera Rozman, univ. dipl. ekon., direktorica</w:t>
      </w:r>
      <w:r>
        <w:br/>
      </w:r>
    </w:p>
    <w:tbl>
      <w:tblPr>
        <w:tblStyle w:val="NormalTablePHPDOCX"/>
        <w:tblW w:w="3500" w:type="pct"/>
        <w:tblInd w:w="108" w:type="dxa"/>
        <w:tblLook w:val="04A0" w:firstRow="1" w:lastRow="0" w:firstColumn="1" w:lastColumn="0" w:noHBand="0" w:noVBand="1"/>
      </w:tblPr>
      <w:tblGrid>
        <w:gridCol w:w="3300"/>
        <w:gridCol w:w="3049"/>
      </w:tblGrid>
      <w:tr w:rsidR="00C735A7" w14:paraId="5F8F67E6" w14:textId="77777777" w:rsidTr="00CF7F0D">
        <w:tc>
          <w:tcPr>
            <w:tcW w:w="3300" w:type="dxa"/>
            <w:tcMar>
              <w:top w:w="0" w:type="auto"/>
              <w:bottom w:w="0" w:type="auto"/>
            </w:tcMar>
            <w:vAlign w:val="center"/>
          </w:tcPr>
          <w:p w14:paraId="1763A917" w14:textId="77777777" w:rsidR="00C735A7" w:rsidRDefault="00C735A7" w:rsidP="00CF7F0D">
            <w:r>
              <w:rPr>
                <w:rFonts w:ascii="Arial" w:hAnsi="Arial" w:cs="Arial"/>
                <w:color w:val="000000"/>
                <w:position w:val="-2"/>
                <w:sz w:val="18"/>
                <w:szCs w:val="18"/>
              </w:rPr>
              <w:t>Matična številka:</w:t>
            </w:r>
          </w:p>
        </w:tc>
        <w:tc>
          <w:tcPr>
            <w:tcW w:w="0" w:type="auto"/>
            <w:tcMar>
              <w:top w:w="0" w:type="auto"/>
              <w:bottom w:w="0" w:type="auto"/>
            </w:tcMar>
            <w:vAlign w:val="center"/>
          </w:tcPr>
          <w:p w14:paraId="655A983E" w14:textId="77777777" w:rsidR="00C735A7" w:rsidRDefault="00C735A7" w:rsidP="00CF7F0D">
            <w:r>
              <w:rPr>
                <w:rFonts w:ascii="Arial" w:hAnsi="Arial" w:cs="Arial"/>
                <w:color w:val="000000"/>
                <w:position w:val="-2"/>
                <w:sz w:val="18"/>
                <w:szCs w:val="18"/>
              </w:rPr>
              <w:t>5054583000</w:t>
            </w:r>
          </w:p>
        </w:tc>
      </w:tr>
      <w:tr w:rsidR="00C735A7" w14:paraId="2CB1F0A5" w14:textId="77777777" w:rsidTr="00CF7F0D">
        <w:tc>
          <w:tcPr>
            <w:tcW w:w="3300" w:type="dxa"/>
            <w:tcMar>
              <w:top w:w="0" w:type="auto"/>
              <w:bottom w:w="0" w:type="auto"/>
            </w:tcMar>
            <w:vAlign w:val="center"/>
          </w:tcPr>
          <w:p w14:paraId="1B91D98B" w14:textId="77777777" w:rsidR="00C735A7" w:rsidRDefault="00C735A7" w:rsidP="00CF7F0D">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45536E0E" w14:textId="77777777" w:rsidR="00C735A7" w:rsidRDefault="00C735A7" w:rsidP="00CF7F0D">
            <w:r>
              <w:rPr>
                <w:rFonts w:ascii="Arial" w:hAnsi="Arial" w:cs="Arial"/>
                <w:color w:val="000000"/>
                <w:position w:val="-2"/>
                <w:sz w:val="18"/>
                <w:szCs w:val="18"/>
              </w:rPr>
              <w:t>99797275</w:t>
            </w:r>
          </w:p>
        </w:tc>
      </w:tr>
      <w:tr w:rsidR="00C735A7" w14:paraId="1EAB351E" w14:textId="77777777" w:rsidTr="00CF7F0D">
        <w:tc>
          <w:tcPr>
            <w:tcW w:w="3300" w:type="dxa"/>
            <w:tcMar>
              <w:top w:w="0" w:type="auto"/>
              <w:bottom w:w="0" w:type="auto"/>
            </w:tcMar>
            <w:vAlign w:val="center"/>
          </w:tcPr>
          <w:p w14:paraId="4169B073" w14:textId="77777777" w:rsidR="00C735A7" w:rsidRDefault="00C735A7" w:rsidP="00CF7F0D">
            <w:r>
              <w:rPr>
                <w:rFonts w:ascii="Arial" w:hAnsi="Arial" w:cs="Arial"/>
                <w:color w:val="000000"/>
                <w:position w:val="-2"/>
                <w:sz w:val="18"/>
                <w:szCs w:val="18"/>
              </w:rPr>
              <w:t>Transakcijski račun (TRR):</w:t>
            </w:r>
          </w:p>
        </w:tc>
        <w:tc>
          <w:tcPr>
            <w:tcW w:w="0" w:type="auto"/>
            <w:tcMar>
              <w:top w:w="0" w:type="auto"/>
              <w:bottom w:w="0" w:type="auto"/>
            </w:tcMar>
            <w:vAlign w:val="center"/>
          </w:tcPr>
          <w:p w14:paraId="0EA302B3" w14:textId="77777777" w:rsidR="00C735A7" w:rsidRDefault="00C735A7" w:rsidP="00CF7F0D">
            <w:r>
              <w:rPr>
                <w:rFonts w:ascii="Arial" w:hAnsi="Arial" w:cs="Arial"/>
                <w:color w:val="000000"/>
                <w:position w:val="-2"/>
                <w:sz w:val="18"/>
                <w:szCs w:val="18"/>
              </w:rPr>
              <w:t>SI56 0133 0603 0924 866</w:t>
            </w:r>
          </w:p>
        </w:tc>
      </w:tr>
    </w:tbl>
    <w:p w14:paraId="29217A32" w14:textId="77777777" w:rsidR="00C735A7" w:rsidRDefault="00C735A7" w:rsidP="00C735A7">
      <w:pPr>
        <w:spacing w:after="0" w:line="240" w:lineRule="auto"/>
      </w:pPr>
      <w:r>
        <w:rPr>
          <w:rFonts w:ascii="Arial" w:hAnsi="Arial" w:cs="Arial"/>
          <w:color w:val="000000"/>
          <w:sz w:val="18"/>
          <w:szCs w:val="18"/>
        </w:rPr>
        <w:t>in</w:t>
      </w:r>
    </w:p>
    <w:p w14:paraId="04598FC8" w14:textId="77777777" w:rsidR="00C735A7" w:rsidRDefault="00C735A7" w:rsidP="00C735A7">
      <w:pPr>
        <w:spacing w:after="0" w:line="240" w:lineRule="auto"/>
        <w:rPr>
          <w:rFonts w:ascii="Arial" w:hAnsi="Arial" w:cs="Arial"/>
          <w:b/>
          <w:bCs/>
          <w:color w:val="000000"/>
          <w:sz w:val="18"/>
          <w:szCs w:val="18"/>
        </w:rPr>
      </w:pPr>
    </w:p>
    <w:tbl>
      <w:tblPr>
        <w:tblStyle w:val="NormalTablePHPDOCX"/>
        <w:tblW w:w="465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6"/>
        <w:gridCol w:w="2481"/>
      </w:tblGrid>
      <w:tr w:rsidR="00C735A7" w14:paraId="7D5C0490" w14:textId="77777777" w:rsidTr="00CF7F0D">
        <w:trPr>
          <w:trHeight w:val="636"/>
        </w:trPr>
        <w:tc>
          <w:tcPr>
            <w:tcW w:w="6096" w:type="dxa"/>
            <w:vAlign w:val="center"/>
          </w:tcPr>
          <w:p w14:paraId="7AEDA74C" w14:textId="69090A97" w:rsidR="00C735A7" w:rsidRDefault="00C735A7" w:rsidP="00CF7F0D">
            <w:pPr>
              <w:rPr>
                <w:rFonts w:ascii="Arial" w:hAnsi="Arial" w:cs="Arial"/>
                <w:b/>
                <w:bCs/>
                <w:color w:val="000000"/>
                <w:sz w:val="18"/>
                <w:szCs w:val="18"/>
              </w:rPr>
            </w:pPr>
            <w:r>
              <w:rPr>
                <w:rFonts w:ascii="Arial" w:hAnsi="Arial" w:cs="Arial"/>
                <w:b/>
                <w:bCs/>
                <w:color w:val="000000"/>
                <w:sz w:val="18"/>
                <w:szCs w:val="18"/>
              </w:rPr>
              <w:t>IZVAJALC</w:t>
            </w:r>
            <w:r w:rsidR="00030365">
              <w:rPr>
                <w:rFonts w:ascii="Arial" w:hAnsi="Arial" w:cs="Arial"/>
                <w:b/>
                <w:bCs/>
                <w:color w:val="000000"/>
                <w:sz w:val="18"/>
                <w:szCs w:val="18"/>
              </w:rPr>
              <w:t>EM</w:t>
            </w:r>
            <w:r w:rsidRPr="00257D70">
              <w:rPr>
                <w:rFonts w:ascii="Arial" w:hAnsi="Arial" w:cs="Arial"/>
                <w:b/>
                <w:bCs/>
                <w:color w:val="000000"/>
                <w:sz w:val="18"/>
                <w:szCs w:val="18"/>
              </w:rPr>
              <w:t>: </w:t>
            </w:r>
            <w:r>
              <w:rPr>
                <w:rFonts w:ascii="Arial" w:hAnsi="Arial" w:cs="Arial"/>
                <w:b/>
                <w:bCs/>
                <w:color w:val="000000"/>
                <w:sz w:val="18"/>
                <w:szCs w:val="18"/>
              </w:rPr>
              <w:t xml:space="preserve"> </w:t>
            </w:r>
          </w:p>
          <w:p w14:paraId="0A37FEEE" w14:textId="77777777" w:rsidR="00C735A7" w:rsidRDefault="00C735A7" w:rsidP="00CF7F0D">
            <w:r>
              <w:rPr>
                <w:rFonts w:ascii="Arial" w:hAnsi="Arial" w:cs="Arial"/>
                <w:color w:val="000000"/>
                <w:position w:val="-2"/>
                <w:sz w:val="18"/>
                <w:szCs w:val="18"/>
              </w:rPr>
              <w:t>Zastopnik:</w:t>
            </w:r>
          </w:p>
        </w:tc>
        <w:tc>
          <w:tcPr>
            <w:tcW w:w="2551" w:type="dxa"/>
            <w:vAlign w:val="center"/>
          </w:tcPr>
          <w:p w14:paraId="213BAEBB" w14:textId="77777777" w:rsidR="00C735A7" w:rsidRDefault="00C735A7" w:rsidP="00CF7F0D">
            <w:pPr>
              <w:rPr>
                <w:rFonts w:ascii="Arial" w:hAnsi="Arial" w:cs="Arial"/>
                <w:b/>
                <w:bCs/>
                <w:color w:val="000000"/>
                <w:sz w:val="18"/>
                <w:szCs w:val="18"/>
              </w:rPr>
            </w:pPr>
            <w:r>
              <w:rPr>
                <w:rFonts w:ascii="Arial" w:hAnsi="Arial" w:cs="Arial"/>
                <w:b/>
                <w:bCs/>
                <w:color w:val="000000"/>
                <w:sz w:val="18"/>
                <w:szCs w:val="18"/>
              </w:rPr>
              <w:t xml:space="preserve"> </w:t>
            </w:r>
          </w:p>
          <w:p w14:paraId="09AAED3D" w14:textId="77777777" w:rsidR="00C735A7" w:rsidRPr="00B7681E" w:rsidRDefault="00C735A7" w:rsidP="00CF7F0D">
            <w:pPr>
              <w:rPr>
                <w:rFonts w:ascii="Arial" w:hAnsi="Arial" w:cs="Arial"/>
                <w:sz w:val="18"/>
                <w:szCs w:val="18"/>
              </w:rPr>
            </w:pPr>
          </w:p>
        </w:tc>
      </w:tr>
      <w:tr w:rsidR="00C735A7" w14:paraId="049C9CB9" w14:textId="77777777" w:rsidTr="00CF7F0D">
        <w:tc>
          <w:tcPr>
            <w:tcW w:w="6096" w:type="dxa"/>
            <w:vAlign w:val="center"/>
          </w:tcPr>
          <w:p w14:paraId="4E280C7C" w14:textId="77777777" w:rsidR="00C735A7" w:rsidRDefault="00C735A7" w:rsidP="00CF7F0D">
            <w:r>
              <w:rPr>
                <w:rFonts w:ascii="Arial" w:hAnsi="Arial" w:cs="Arial"/>
                <w:color w:val="000000"/>
                <w:position w:val="-2"/>
                <w:sz w:val="18"/>
                <w:szCs w:val="18"/>
              </w:rPr>
              <w:t>Identifikacijska številka za DDV:</w:t>
            </w:r>
          </w:p>
        </w:tc>
        <w:tc>
          <w:tcPr>
            <w:tcW w:w="2551" w:type="dxa"/>
            <w:vAlign w:val="center"/>
          </w:tcPr>
          <w:p w14:paraId="7173DAC5" w14:textId="77777777" w:rsidR="00C735A7" w:rsidRDefault="00C735A7" w:rsidP="00CF7F0D"/>
        </w:tc>
      </w:tr>
      <w:tr w:rsidR="00C735A7" w14:paraId="461D7508" w14:textId="77777777" w:rsidTr="00CF7F0D">
        <w:trPr>
          <w:trHeight w:val="279"/>
        </w:trPr>
        <w:tc>
          <w:tcPr>
            <w:tcW w:w="6096" w:type="dxa"/>
            <w:vAlign w:val="center"/>
          </w:tcPr>
          <w:p w14:paraId="07352114" w14:textId="77777777" w:rsidR="00C735A7" w:rsidRDefault="00C735A7" w:rsidP="00CF7F0D">
            <w:r>
              <w:rPr>
                <w:rFonts w:ascii="Arial" w:hAnsi="Arial" w:cs="Arial"/>
                <w:color w:val="000000"/>
                <w:position w:val="-2"/>
                <w:sz w:val="18"/>
                <w:szCs w:val="18"/>
              </w:rPr>
              <w:t>Matična številka:</w:t>
            </w:r>
          </w:p>
        </w:tc>
        <w:tc>
          <w:tcPr>
            <w:tcW w:w="2551" w:type="dxa"/>
            <w:vAlign w:val="center"/>
          </w:tcPr>
          <w:p w14:paraId="1C42B4C4" w14:textId="77777777" w:rsidR="00C735A7" w:rsidRDefault="00C735A7" w:rsidP="00CF7F0D"/>
        </w:tc>
      </w:tr>
      <w:tr w:rsidR="00C735A7" w14:paraId="6A53989C" w14:textId="77777777" w:rsidTr="00CF7F0D">
        <w:tc>
          <w:tcPr>
            <w:tcW w:w="6096" w:type="dxa"/>
            <w:vAlign w:val="center"/>
          </w:tcPr>
          <w:p w14:paraId="731F85BA" w14:textId="77777777" w:rsidR="00C735A7" w:rsidRDefault="00C735A7" w:rsidP="00CF7F0D">
            <w:r>
              <w:rPr>
                <w:rFonts w:ascii="Arial" w:hAnsi="Arial" w:cs="Arial"/>
                <w:color w:val="000000"/>
                <w:position w:val="-2"/>
                <w:sz w:val="18"/>
                <w:szCs w:val="18"/>
              </w:rPr>
              <w:t>Številka transakcijskega računa:</w:t>
            </w:r>
          </w:p>
        </w:tc>
        <w:tc>
          <w:tcPr>
            <w:tcW w:w="2551" w:type="dxa"/>
            <w:vAlign w:val="center"/>
          </w:tcPr>
          <w:p w14:paraId="1B5A17E6" w14:textId="77777777" w:rsidR="00C735A7" w:rsidRDefault="00C735A7" w:rsidP="00CF7F0D"/>
        </w:tc>
      </w:tr>
    </w:tbl>
    <w:p w14:paraId="24129282" w14:textId="77777777" w:rsidR="00C735A7" w:rsidRDefault="00C735A7" w:rsidP="00C735A7">
      <w:pPr>
        <w:spacing w:after="0" w:line="240" w:lineRule="auto"/>
        <w:jc w:val="both"/>
        <w:rPr>
          <w:rFonts w:ascii="Arial" w:hAnsi="Arial" w:cs="Arial"/>
          <w:b/>
          <w:bCs/>
          <w:color w:val="000000"/>
          <w:sz w:val="18"/>
          <w:szCs w:val="18"/>
        </w:rPr>
      </w:pPr>
    </w:p>
    <w:p w14:paraId="778B4609" w14:textId="77777777" w:rsidR="00C735A7" w:rsidRPr="00857B87" w:rsidRDefault="00C735A7" w:rsidP="00C735A7">
      <w:pPr>
        <w:spacing w:after="0" w:line="240" w:lineRule="auto"/>
        <w:jc w:val="both"/>
        <w:rPr>
          <w:rFonts w:ascii="Arial" w:hAnsi="Arial" w:cs="Arial"/>
          <w:b/>
          <w:bCs/>
          <w:color w:val="000000"/>
          <w:sz w:val="18"/>
          <w:szCs w:val="18"/>
        </w:rPr>
      </w:pPr>
    </w:p>
    <w:p w14:paraId="350ACC0B" w14:textId="77777777" w:rsidR="00C735A7" w:rsidRDefault="00C735A7" w:rsidP="00046095">
      <w:pPr>
        <w:pStyle w:val="Odstavekseznama"/>
        <w:numPr>
          <w:ilvl w:val="0"/>
          <w:numId w:val="29"/>
        </w:numPr>
        <w:spacing w:after="0" w:line="240" w:lineRule="auto"/>
        <w:jc w:val="both"/>
        <w:rPr>
          <w:rFonts w:ascii="Arial" w:hAnsi="Arial" w:cs="Arial"/>
          <w:b/>
          <w:bCs/>
          <w:color w:val="000000"/>
          <w:sz w:val="18"/>
          <w:szCs w:val="18"/>
        </w:rPr>
      </w:pPr>
      <w:r w:rsidRPr="00434F3A">
        <w:rPr>
          <w:rFonts w:ascii="Arial" w:hAnsi="Arial" w:cs="Arial"/>
          <w:b/>
          <w:bCs/>
          <w:color w:val="000000"/>
          <w:sz w:val="18"/>
          <w:szCs w:val="18"/>
        </w:rPr>
        <w:t>SPLOŠNE DOLOČBE</w:t>
      </w:r>
    </w:p>
    <w:p w14:paraId="7A4296BD" w14:textId="77777777" w:rsidR="00C735A7" w:rsidRDefault="00C735A7" w:rsidP="00C735A7">
      <w:pPr>
        <w:pStyle w:val="Odstavekseznama"/>
        <w:spacing w:after="0" w:line="240" w:lineRule="auto"/>
        <w:ind w:left="1080"/>
        <w:jc w:val="both"/>
        <w:rPr>
          <w:rFonts w:ascii="Arial" w:hAnsi="Arial" w:cs="Arial"/>
          <w:b/>
          <w:bCs/>
          <w:color w:val="000000"/>
          <w:sz w:val="18"/>
          <w:szCs w:val="18"/>
        </w:rPr>
      </w:pPr>
    </w:p>
    <w:p w14:paraId="679DBB35" w14:textId="1F58AFC4" w:rsidR="00C735A7" w:rsidRPr="00C735A7" w:rsidRDefault="00C735A7" w:rsidP="00046095">
      <w:pPr>
        <w:pStyle w:val="Odstavekseznama"/>
        <w:numPr>
          <w:ilvl w:val="0"/>
          <w:numId w:val="30"/>
        </w:numPr>
        <w:spacing w:after="0" w:line="240" w:lineRule="auto"/>
        <w:jc w:val="center"/>
        <w:rPr>
          <w:rFonts w:ascii="Arial" w:hAnsi="Arial" w:cs="Arial"/>
          <w:b/>
          <w:bCs/>
          <w:color w:val="000000"/>
          <w:sz w:val="18"/>
          <w:szCs w:val="18"/>
        </w:rPr>
      </w:pPr>
      <w:r w:rsidRPr="00C735A7">
        <w:rPr>
          <w:rFonts w:ascii="Arial" w:hAnsi="Arial" w:cs="Arial"/>
          <w:b/>
          <w:bCs/>
          <w:color w:val="000000"/>
          <w:sz w:val="18"/>
          <w:szCs w:val="18"/>
        </w:rPr>
        <w:t>člen</w:t>
      </w:r>
    </w:p>
    <w:p w14:paraId="77B2BF10" w14:textId="77777777" w:rsidR="00C735A7" w:rsidRPr="00C735A7" w:rsidRDefault="00C735A7" w:rsidP="00C735A7">
      <w:pPr>
        <w:pStyle w:val="Odstavekseznama"/>
        <w:spacing w:after="0" w:line="240" w:lineRule="auto"/>
        <w:rPr>
          <w:rFonts w:ascii="Arial" w:hAnsi="Arial" w:cs="Arial"/>
          <w:b/>
          <w:bCs/>
          <w:color w:val="000000"/>
          <w:sz w:val="18"/>
          <w:szCs w:val="18"/>
        </w:rPr>
      </w:pPr>
    </w:p>
    <w:tbl>
      <w:tblPr>
        <w:tblStyle w:val="NormalTablePHPDOCX"/>
        <w:tblW w:w="0" w:type="auto"/>
        <w:tblInd w:w="108" w:type="dxa"/>
        <w:tblLook w:val="04A0" w:firstRow="1" w:lastRow="0" w:firstColumn="1" w:lastColumn="0" w:noHBand="0" w:noVBand="1"/>
      </w:tblPr>
      <w:tblGrid>
        <w:gridCol w:w="8962"/>
      </w:tblGrid>
      <w:tr w:rsidR="00C735A7" w14:paraId="4CFC4119" w14:textId="77777777" w:rsidTr="00CF7F0D">
        <w:tc>
          <w:tcPr>
            <w:tcW w:w="0" w:type="auto"/>
            <w:tcMar>
              <w:top w:w="0" w:type="auto"/>
              <w:bottom w:w="0" w:type="auto"/>
            </w:tcMar>
          </w:tcPr>
          <w:p w14:paraId="5C5BE8BB" w14:textId="2B37C38B" w:rsidR="00C735A7" w:rsidRDefault="00C735A7" w:rsidP="00024BF8">
            <w:pPr>
              <w:spacing w:before="225" w:after="225"/>
              <w:jc w:val="both"/>
            </w:pPr>
            <w:r>
              <w:rPr>
                <w:rFonts w:ascii="Arial" w:hAnsi="Arial" w:cs="Arial"/>
                <w:color w:val="000000"/>
                <w:sz w:val="18"/>
                <w:szCs w:val="18"/>
              </w:rPr>
              <w:t>Pogodbeni stranki uvodoma ugotavljata, da je med</w:t>
            </w:r>
            <w:r w:rsidR="00901B1C">
              <w:rPr>
                <w:rFonts w:ascii="Arial" w:hAnsi="Arial" w:cs="Arial"/>
                <w:color w:val="000000"/>
                <w:sz w:val="18"/>
                <w:szCs w:val="18"/>
              </w:rPr>
              <w:t xml:space="preserve"> izvajalcem</w:t>
            </w:r>
            <w:r>
              <w:rPr>
                <w:rFonts w:ascii="Arial" w:hAnsi="Arial" w:cs="Arial"/>
                <w:color w:val="000000"/>
                <w:sz w:val="18"/>
                <w:szCs w:val="18"/>
              </w:rPr>
              <w:t xml:space="preserve"> in naročnikom sklenjen okvirni sporazum, št.…………. z dne………….., za dobavo </w:t>
            </w:r>
            <w:r w:rsidR="008F7CDF">
              <w:rPr>
                <w:rFonts w:ascii="Arial" w:hAnsi="Arial" w:cs="Arial"/>
                <w:color w:val="000000"/>
                <w:sz w:val="18"/>
                <w:szCs w:val="18"/>
              </w:rPr>
              <w:t>obvezilnega, sanitetnega in drugega materiala</w:t>
            </w:r>
            <w:r>
              <w:rPr>
                <w:rFonts w:ascii="Arial" w:hAnsi="Arial" w:cs="Arial"/>
                <w:color w:val="000000"/>
                <w:sz w:val="18"/>
                <w:szCs w:val="18"/>
              </w:rPr>
              <w:t>, na osnovi javnega naročila, objavljenega na portalu javnih naročil datum objave……………………….., pod številko objave …………..………. in v Uradnem glasilu EU datum objave ………………..…, pod številko objave …………….………….. .</w:t>
            </w:r>
          </w:p>
        </w:tc>
      </w:tr>
    </w:tbl>
    <w:p w14:paraId="045A3CE5" w14:textId="77777777" w:rsidR="00C735A7" w:rsidRDefault="00C735A7" w:rsidP="00C735A7">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7011"/>
      </w:tblGrid>
      <w:tr w:rsidR="00C735A7" w14:paraId="2E97DAA9" w14:textId="77777777" w:rsidTr="00CF7F0D">
        <w:tc>
          <w:tcPr>
            <w:tcW w:w="0" w:type="auto"/>
            <w:tcMar>
              <w:top w:w="0" w:type="auto"/>
              <w:bottom w:w="0" w:type="auto"/>
            </w:tcMar>
          </w:tcPr>
          <w:p w14:paraId="14DEC462" w14:textId="77777777" w:rsidR="00C735A7" w:rsidRDefault="00C735A7" w:rsidP="00CF7F0D">
            <w:pPr>
              <w:jc w:val="both"/>
              <w:rPr>
                <w:rFonts w:ascii="Arial" w:hAnsi="Arial" w:cs="Arial"/>
                <w:color w:val="000000"/>
                <w:sz w:val="18"/>
                <w:szCs w:val="18"/>
              </w:rPr>
            </w:pPr>
            <w:r>
              <w:rPr>
                <w:rFonts w:ascii="Arial" w:hAnsi="Arial" w:cs="Arial"/>
                <w:color w:val="000000"/>
                <w:sz w:val="18"/>
                <w:szCs w:val="18"/>
              </w:rPr>
              <w:t>Ta pogodba je sklenjena za  naslednje sklope/vrste blaga iz razpisne dokumentacije :</w:t>
            </w:r>
          </w:p>
          <w:p w14:paraId="41209701" w14:textId="77777777" w:rsidR="00C735A7" w:rsidRDefault="00C735A7" w:rsidP="00CF7F0D">
            <w:pPr>
              <w:jc w:val="both"/>
              <w:rPr>
                <w:rFonts w:ascii="Arial" w:hAnsi="Arial" w:cs="Arial"/>
                <w:sz w:val="18"/>
                <w:szCs w:val="18"/>
              </w:rPr>
            </w:pPr>
            <w:r w:rsidRPr="004A44B0">
              <w:rPr>
                <w:rFonts w:ascii="Arial" w:hAnsi="Arial" w:cs="Arial"/>
                <w:sz w:val="18"/>
                <w:szCs w:val="18"/>
              </w:rPr>
              <w:t xml:space="preserve">SKLOP </w:t>
            </w:r>
            <w:r>
              <w:rPr>
                <w:rFonts w:ascii="Arial" w:hAnsi="Arial" w:cs="Arial"/>
                <w:sz w:val="18"/>
                <w:szCs w:val="18"/>
              </w:rPr>
              <w:t>št. _:</w:t>
            </w:r>
          </w:p>
          <w:p w14:paraId="1A4DCC12" w14:textId="77777777" w:rsidR="00C735A7" w:rsidRDefault="00C735A7" w:rsidP="00CF7F0D">
            <w:pPr>
              <w:jc w:val="both"/>
              <w:rPr>
                <w:rFonts w:ascii="Arial" w:hAnsi="Arial" w:cs="Arial"/>
                <w:sz w:val="18"/>
                <w:szCs w:val="18"/>
              </w:rPr>
            </w:pPr>
            <w:r>
              <w:rPr>
                <w:rFonts w:ascii="Arial" w:hAnsi="Arial" w:cs="Arial"/>
                <w:sz w:val="18"/>
                <w:szCs w:val="18"/>
              </w:rPr>
              <w:t>SKLOP št. _:</w:t>
            </w:r>
          </w:p>
          <w:p w14:paraId="359A85B0" w14:textId="77777777" w:rsidR="00C735A7" w:rsidRDefault="00C735A7" w:rsidP="00CF7F0D">
            <w:pPr>
              <w:jc w:val="both"/>
              <w:rPr>
                <w:rFonts w:ascii="Arial" w:hAnsi="Arial" w:cs="Arial"/>
                <w:sz w:val="18"/>
                <w:szCs w:val="18"/>
              </w:rPr>
            </w:pPr>
            <w:r>
              <w:rPr>
                <w:rFonts w:ascii="Arial" w:hAnsi="Arial" w:cs="Arial"/>
                <w:sz w:val="18"/>
                <w:szCs w:val="18"/>
              </w:rPr>
              <w:t>SKLOP št. _:</w:t>
            </w:r>
          </w:p>
          <w:p w14:paraId="04077ECB" w14:textId="77777777" w:rsidR="00C735A7" w:rsidRPr="004679D6" w:rsidRDefault="00C735A7" w:rsidP="00CF7F0D">
            <w:pPr>
              <w:jc w:val="both"/>
              <w:rPr>
                <w:rFonts w:ascii="Arial" w:hAnsi="Arial" w:cs="Arial"/>
                <w:sz w:val="18"/>
                <w:szCs w:val="18"/>
              </w:rPr>
            </w:pPr>
            <w:r>
              <w:rPr>
                <w:rFonts w:ascii="Arial" w:hAnsi="Arial" w:cs="Arial"/>
                <w:sz w:val="18"/>
                <w:szCs w:val="18"/>
              </w:rPr>
              <w:t xml:space="preserve">SKLOP št. _: </w:t>
            </w:r>
          </w:p>
        </w:tc>
      </w:tr>
      <w:tr w:rsidR="00C735A7" w14:paraId="7511490B" w14:textId="77777777" w:rsidTr="00CF7F0D">
        <w:tc>
          <w:tcPr>
            <w:tcW w:w="0" w:type="auto"/>
            <w:tcMar>
              <w:top w:w="0" w:type="auto"/>
              <w:bottom w:w="0" w:type="auto"/>
            </w:tcMar>
          </w:tcPr>
          <w:p w14:paraId="12AC3F9E" w14:textId="77777777" w:rsidR="00C735A7" w:rsidRDefault="00C735A7" w:rsidP="00CF7F0D">
            <w:pPr>
              <w:jc w:val="both"/>
              <w:rPr>
                <w:rFonts w:ascii="Arial" w:hAnsi="Arial" w:cs="Arial"/>
                <w:color w:val="000000"/>
                <w:sz w:val="18"/>
                <w:szCs w:val="18"/>
              </w:rPr>
            </w:pPr>
          </w:p>
        </w:tc>
      </w:tr>
    </w:tbl>
    <w:p w14:paraId="332C1120" w14:textId="77777777" w:rsidR="00C735A7" w:rsidRDefault="00C735A7" w:rsidP="00C735A7">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C735A7" w14:paraId="495C4EED" w14:textId="77777777" w:rsidTr="00CF7F0D">
        <w:tc>
          <w:tcPr>
            <w:tcW w:w="0" w:type="auto"/>
            <w:tcMar>
              <w:top w:w="0" w:type="auto"/>
              <w:bottom w:w="0" w:type="auto"/>
            </w:tcMar>
          </w:tcPr>
          <w:p w14:paraId="3C99C248" w14:textId="77777777" w:rsidR="00C735A7" w:rsidRDefault="00C735A7" w:rsidP="00CF7F0D">
            <w:pPr>
              <w:jc w:val="both"/>
              <w:rPr>
                <w:rFonts w:ascii="Arial" w:hAnsi="Arial" w:cs="Arial"/>
                <w:color w:val="000000"/>
                <w:sz w:val="18"/>
                <w:szCs w:val="18"/>
              </w:rPr>
            </w:pPr>
            <w:r>
              <w:rPr>
                <w:rFonts w:ascii="Arial" w:hAnsi="Arial" w:cs="Arial"/>
                <w:color w:val="000000"/>
                <w:sz w:val="18"/>
                <w:szCs w:val="18"/>
              </w:rPr>
              <w:t>Stranki pogodbe sklepajo to pogodbo za posamezne vrste blaga, opredeljene v tej pogodbi. Ponudbene dokumentacije strank in razpisna dokumentacija so sestavni del te pogodbe.</w:t>
            </w:r>
          </w:p>
          <w:p w14:paraId="71BF0CD6" w14:textId="77777777" w:rsidR="00C735A7" w:rsidRDefault="00C735A7" w:rsidP="00CF7F0D">
            <w:pPr>
              <w:jc w:val="both"/>
            </w:pPr>
          </w:p>
        </w:tc>
      </w:tr>
    </w:tbl>
    <w:p w14:paraId="754CA433" w14:textId="77777777" w:rsidR="00C735A7" w:rsidRDefault="00C735A7" w:rsidP="00C735A7">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092"/>
      </w:tblGrid>
      <w:tr w:rsidR="00C735A7" w14:paraId="0A332747" w14:textId="77777777" w:rsidTr="00CF7F0D">
        <w:tc>
          <w:tcPr>
            <w:tcW w:w="0" w:type="auto"/>
            <w:tcMar>
              <w:top w:w="0" w:type="auto"/>
              <w:bottom w:w="0" w:type="auto"/>
            </w:tcMar>
          </w:tcPr>
          <w:p w14:paraId="18442B05" w14:textId="54BF62C1" w:rsidR="00C735A7" w:rsidRDefault="00C735A7" w:rsidP="00CF7F0D">
            <w:pPr>
              <w:jc w:val="both"/>
            </w:pPr>
            <w:r>
              <w:rPr>
                <w:rFonts w:ascii="Arial" w:hAnsi="Arial" w:cs="Arial"/>
                <w:color w:val="000000"/>
                <w:sz w:val="18"/>
                <w:szCs w:val="18"/>
              </w:rPr>
              <w:t xml:space="preserve">S to pogodbo se naročnik in </w:t>
            </w:r>
            <w:r w:rsidR="00901B1C">
              <w:rPr>
                <w:rFonts w:ascii="Arial" w:hAnsi="Arial" w:cs="Arial"/>
                <w:color w:val="000000"/>
                <w:sz w:val="18"/>
                <w:szCs w:val="18"/>
              </w:rPr>
              <w:t>izvajalec</w:t>
            </w:r>
            <w:r>
              <w:rPr>
                <w:rFonts w:ascii="Arial" w:hAnsi="Arial" w:cs="Arial"/>
                <w:color w:val="000000"/>
                <w:sz w:val="18"/>
                <w:szCs w:val="18"/>
              </w:rPr>
              <w:t xml:space="preserve"> dogovori</w:t>
            </w:r>
            <w:r w:rsidR="00901B1C">
              <w:rPr>
                <w:rFonts w:ascii="Arial" w:hAnsi="Arial" w:cs="Arial"/>
                <w:color w:val="000000"/>
                <w:sz w:val="18"/>
                <w:szCs w:val="18"/>
              </w:rPr>
              <w:t>ta</w:t>
            </w:r>
            <w:r>
              <w:rPr>
                <w:rFonts w:ascii="Arial" w:hAnsi="Arial" w:cs="Arial"/>
                <w:color w:val="000000"/>
                <w:sz w:val="18"/>
                <w:szCs w:val="18"/>
              </w:rPr>
              <w:t xml:space="preserve"> o splošnih in posebnih pogojih izvajanja pogodbe.</w:t>
            </w:r>
          </w:p>
        </w:tc>
      </w:tr>
      <w:tr w:rsidR="00C735A7" w14:paraId="46681A25" w14:textId="77777777" w:rsidTr="00CF7F0D">
        <w:tc>
          <w:tcPr>
            <w:tcW w:w="0" w:type="auto"/>
            <w:tcMar>
              <w:top w:w="0" w:type="auto"/>
              <w:bottom w:w="0" w:type="auto"/>
            </w:tcMar>
          </w:tcPr>
          <w:p w14:paraId="677674B4" w14:textId="77777777" w:rsidR="00C735A7" w:rsidRDefault="00C735A7" w:rsidP="00CF7F0D">
            <w:pPr>
              <w:jc w:val="both"/>
              <w:rPr>
                <w:rFonts w:ascii="Arial" w:hAnsi="Arial" w:cs="Arial"/>
                <w:color w:val="000000"/>
                <w:sz w:val="18"/>
                <w:szCs w:val="18"/>
              </w:rPr>
            </w:pPr>
          </w:p>
        </w:tc>
      </w:tr>
    </w:tbl>
    <w:p w14:paraId="22BFE7D7" w14:textId="77777777" w:rsidR="00C735A7" w:rsidRDefault="00C735A7" w:rsidP="00C735A7">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C735A7" w14:paraId="0D55ECD2" w14:textId="77777777" w:rsidTr="00CF7F0D">
        <w:tc>
          <w:tcPr>
            <w:tcW w:w="0" w:type="auto"/>
            <w:tcMar>
              <w:top w:w="0" w:type="auto"/>
              <w:bottom w:w="0" w:type="auto"/>
            </w:tcMar>
          </w:tcPr>
          <w:p w14:paraId="372DFA3F" w14:textId="77777777" w:rsidR="00C735A7" w:rsidRDefault="00C735A7" w:rsidP="00CF7F0D">
            <w:pPr>
              <w:jc w:val="both"/>
              <w:rPr>
                <w:rFonts w:ascii="Arial" w:hAnsi="Arial" w:cs="Arial"/>
                <w:color w:val="000000"/>
                <w:sz w:val="18"/>
                <w:szCs w:val="18"/>
              </w:rPr>
            </w:pPr>
            <w:r>
              <w:rPr>
                <w:rFonts w:ascii="Arial" w:hAnsi="Arial" w:cs="Arial"/>
                <w:color w:val="000000"/>
                <w:sz w:val="18"/>
                <w:szCs w:val="18"/>
              </w:rPr>
              <w:t>Ta pogodba se sklepa za obdobje 12 mesecev od oddaje naročila oziroma predvidoma od ____________ do _______________, razen v primeru prenehanja pogodbe iz 18. čl. te pogodbe.</w:t>
            </w:r>
          </w:p>
          <w:p w14:paraId="79E6263D" w14:textId="77777777" w:rsidR="00C735A7" w:rsidRDefault="00C735A7" w:rsidP="00CF7F0D">
            <w:pPr>
              <w:jc w:val="both"/>
            </w:pPr>
          </w:p>
        </w:tc>
      </w:tr>
    </w:tbl>
    <w:p w14:paraId="346AF51A" w14:textId="77777777" w:rsidR="00C735A7" w:rsidRPr="00434F3A" w:rsidRDefault="00C735A7" w:rsidP="00046095">
      <w:pPr>
        <w:pStyle w:val="Odstavekseznama"/>
        <w:numPr>
          <w:ilvl w:val="0"/>
          <w:numId w:val="29"/>
        </w:numPr>
        <w:spacing w:after="0" w:line="240" w:lineRule="auto"/>
        <w:jc w:val="both"/>
        <w:rPr>
          <w:rFonts w:ascii="Arial" w:hAnsi="Arial" w:cs="Arial"/>
          <w:b/>
          <w:bCs/>
          <w:color w:val="000000"/>
          <w:sz w:val="18"/>
          <w:szCs w:val="18"/>
        </w:rPr>
      </w:pPr>
      <w:r w:rsidRPr="00434F3A">
        <w:rPr>
          <w:rFonts w:ascii="Arial" w:hAnsi="Arial" w:cs="Arial"/>
          <w:b/>
          <w:bCs/>
          <w:color w:val="000000"/>
          <w:sz w:val="18"/>
          <w:szCs w:val="18"/>
        </w:rPr>
        <w:t>PREDMET POGODBE</w:t>
      </w:r>
    </w:p>
    <w:p w14:paraId="0649C4DC" w14:textId="77777777" w:rsidR="00C735A7" w:rsidRDefault="00C735A7" w:rsidP="00C735A7">
      <w:pPr>
        <w:spacing w:after="0" w:line="240" w:lineRule="auto"/>
        <w:ind w:left="360"/>
        <w:jc w:val="both"/>
      </w:pPr>
    </w:p>
    <w:p w14:paraId="5711DA4D" w14:textId="77777777" w:rsidR="00C735A7" w:rsidRDefault="00C735A7" w:rsidP="00C735A7">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C735A7" w14:paraId="1B20E8CD" w14:textId="77777777" w:rsidTr="00CF7F0D">
        <w:tc>
          <w:tcPr>
            <w:tcW w:w="0" w:type="auto"/>
            <w:tcMar>
              <w:top w:w="0" w:type="auto"/>
              <w:bottom w:w="0" w:type="auto"/>
            </w:tcMar>
          </w:tcPr>
          <w:p w14:paraId="62F0A685" w14:textId="70616C45" w:rsidR="00C735A7" w:rsidRDefault="00C735A7" w:rsidP="00CF7F0D">
            <w:pPr>
              <w:jc w:val="both"/>
            </w:pPr>
            <w:r>
              <w:rPr>
                <w:rFonts w:ascii="Arial" w:hAnsi="Arial" w:cs="Arial"/>
                <w:color w:val="000000"/>
                <w:sz w:val="18"/>
                <w:szCs w:val="18"/>
              </w:rPr>
              <w:t xml:space="preserve">Predmet pogodbe so stalne nabave blaga: </w:t>
            </w:r>
            <w:r w:rsidR="008F7CDF">
              <w:rPr>
                <w:rFonts w:ascii="Arial" w:hAnsi="Arial" w:cs="Arial"/>
                <w:color w:val="000000"/>
                <w:sz w:val="18"/>
                <w:szCs w:val="18"/>
              </w:rPr>
              <w:t>obvezilnega, sanitetnega in drugega materiala</w:t>
            </w:r>
            <w:r>
              <w:rPr>
                <w:rFonts w:ascii="Arial" w:hAnsi="Arial" w:cs="Arial"/>
                <w:color w:val="000000"/>
                <w:sz w:val="18"/>
                <w:szCs w:val="18"/>
              </w:rPr>
              <w:t>,  ki jih naročnik po obsegu in času ne more vnaprej določiti.</w:t>
            </w:r>
          </w:p>
          <w:p w14:paraId="45312165" w14:textId="77777777" w:rsidR="00C735A7" w:rsidRDefault="00C735A7" w:rsidP="00CF7F0D">
            <w:pPr>
              <w:jc w:val="both"/>
              <w:rPr>
                <w:rFonts w:ascii="Arial" w:hAnsi="Arial" w:cs="Arial"/>
                <w:color w:val="000000"/>
                <w:sz w:val="18"/>
                <w:szCs w:val="18"/>
              </w:rPr>
            </w:pPr>
          </w:p>
          <w:p w14:paraId="08DAFACF" w14:textId="77777777" w:rsidR="00C735A7" w:rsidRDefault="00C735A7" w:rsidP="00CF7F0D">
            <w:pPr>
              <w:jc w:val="both"/>
              <w:rPr>
                <w:rFonts w:ascii="Arial" w:hAnsi="Arial" w:cs="Arial"/>
                <w:color w:val="000000"/>
                <w:sz w:val="18"/>
                <w:szCs w:val="18"/>
              </w:rPr>
            </w:pPr>
            <w:r>
              <w:rPr>
                <w:rFonts w:ascii="Arial" w:hAnsi="Arial" w:cs="Arial"/>
                <w:color w:val="000000"/>
                <w:sz w:val="18"/>
                <w:szCs w:val="18"/>
              </w:rPr>
              <w:lastRenderedPageBreak/>
              <w:t>Vrste blaga za katere se sklepa pogodba, so opredeljene v preglednici, ki je priloga in sestavni del te pogodbe ter Predračun - Seznam razpisanega blaga in razpisna dokumentacija.</w:t>
            </w:r>
          </w:p>
          <w:p w14:paraId="53D485E1" w14:textId="77777777" w:rsidR="00C735A7" w:rsidRDefault="00C735A7" w:rsidP="00CF7F0D">
            <w:pPr>
              <w:jc w:val="both"/>
            </w:pPr>
          </w:p>
        </w:tc>
      </w:tr>
    </w:tbl>
    <w:p w14:paraId="588FAEB4" w14:textId="77777777" w:rsidR="00C735A7" w:rsidRDefault="00C735A7" w:rsidP="00C735A7">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8962"/>
      </w:tblGrid>
      <w:tr w:rsidR="00C735A7" w14:paraId="23FCA928" w14:textId="77777777" w:rsidTr="00CF7F0D">
        <w:tc>
          <w:tcPr>
            <w:tcW w:w="0" w:type="auto"/>
            <w:tcMar>
              <w:top w:w="0" w:type="auto"/>
              <w:bottom w:w="0" w:type="auto"/>
            </w:tcMar>
          </w:tcPr>
          <w:p w14:paraId="1B2E0C01" w14:textId="46144021" w:rsidR="00C735A7" w:rsidRDefault="00C735A7" w:rsidP="00CF7F0D">
            <w:pPr>
              <w:jc w:val="both"/>
              <w:rPr>
                <w:rFonts w:ascii="Arial" w:hAnsi="Arial" w:cs="Arial"/>
                <w:color w:val="000000"/>
                <w:sz w:val="18"/>
                <w:szCs w:val="18"/>
              </w:rPr>
            </w:pPr>
            <w:r>
              <w:rPr>
                <w:rFonts w:ascii="Arial" w:hAnsi="Arial" w:cs="Arial"/>
                <w:color w:val="000000"/>
                <w:sz w:val="18"/>
                <w:szCs w:val="18"/>
              </w:rPr>
              <w:t xml:space="preserve">Naročnik in </w:t>
            </w:r>
            <w:r w:rsidR="00901B1C">
              <w:rPr>
                <w:rFonts w:ascii="Arial" w:hAnsi="Arial" w:cs="Arial"/>
                <w:color w:val="000000"/>
                <w:sz w:val="18"/>
                <w:szCs w:val="18"/>
              </w:rPr>
              <w:t>izvajalec</w:t>
            </w:r>
            <w:r>
              <w:rPr>
                <w:rFonts w:ascii="Arial" w:hAnsi="Arial" w:cs="Arial"/>
                <w:color w:val="000000"/>
                <w:sz w:val="18"/>
                <w:szCs w:val="18"/>
              </w:rPr>
              <w:t xml:space="preserve"> se izrecno dogovori</w:t>
            </w:r>
            <w:r w:rsidR="00901B1C">
              <w:rPr>
                <w:rFonts w:ascii="Arial" w:hAnsi="Arial" w:cs="Arial"/>
                <w:color w:val="000000"/>
                <w:sz w:val="18"/>
                <w:szCs w:val="18"/>
              </w:rPr>
              <w:t>ta</w:t>
            </w:r>
            <w:r>
              <w:rPr>
                <w:rFonts w:ascii="Arial" w:hAnsi="Arial" w:cs="Arial"/>
                <w:color w:val="000000"/>
                <w:sz w:val="18"/>
                <w:szCs w:val="18"/>
              </w:rPr>
              <w:t>, da bo naročnik v času trajanja pogodbe nabavljal le tiste vrste in količine predmetnega blaga, ki jih bo dejansko potreboval v tem obdobju. Naročnik se ne zavezuje k nabavi celotne količine, določene v Predračunu – Seznamu razpisanega blaga iz posameznega obdobja. Količine in vrste blaga po Seznamu razpisanega blaga so okvirne.</w:t>
            </w:r>
          </w:p>
          <w:p w14:paraId="508F4952" w14:textId="77777777" w:rsidR="00C735A7" w:rsidRDefault="00C735A7" w:rsidP="00CF7F0D">
            <w:pPr>
              <w:jc w:val="both"/>
            </w:pPr>
          </w:p>
        </w:tc>
      </w:tr>
    </w:tbl>
    <w:p w14:paraId="2EF21942" w14:textId="77777777" w:rsidR="00C735A7" w:rsidRDefault="00C735A7" w:rsidP="00C735A7">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C735A7" w14:paraId="33542267" w14:textId="77777777" w:rsidTr="00CF7F0D">
        <w:tc>
          <w:tcPr>
            <w:tcW w:w="0" w:type="auto"/>
            <w:tcMar>
              <w:top w:w="0" w:type="auto"/>
              <w:bottom w:w="0" w:type="auto"/>
            </w:tcMar>
          </w:tcPr>
          <w:p w14:paraId="18BFB585" w14:textId="77777777" w:rsidR="00C735A7" w:rsidRDefault="00C735A7" w:rsidP="00CF7F0D">
            <w:pPr>
              <w:jc w:val="both"/>
            </w:pPr>
            <w:r>
              <w:rPr>
                <w:rFonts w:ascii="Arial" w:hAnsi="Arial" w:cs="Arial"/>
                <w:color w:val="000000"/>
                <w:sz w:val="18"/>
                <w:szCs w:val="18"/>
              </w:rPr>
              <w:t>Naročnik si pridržuje pravico dopolnjevati seznam razpisanih vrst blaga, v kolikor nastane potreba po novih vrstah blaga oz. pride na trg kakšna druga vrsta blaga, ravno tako si  pridržuje pravico, da v primeru spremembe strokovne doktrine, brez predhodne najave, iz seznama razpisanega blaga umakne določene vrste blaga, ki jih ne bo več potreboval oz. le-te ne nabavlja.</w:t>
            </w:r>
          </w:p>
          <w:p w14:paraId="0DA3802B" w14:textId="77777777" w:rsidR="00C735A7" w:rsidRDefault="00C735A7" w:rsidP="00CF7F0D">
            <w:pPr>
              <w:jc w:val="both"/>
              <w:rPr>
                <w:rFonts w:ascii="Arial" w:hAnsi="Arial" w:cs="Arial"/>
                <w:color w:val="000000"/>
                <w:sz w:val="18"/>
                <w:szCs w:val="18"/>
              </w:rPr>
            </w:pPr>
            <w:r>
              <w:rPr>
                <w:rFonts w:ascii="Arial" w:hAnsi="Arial" w:cs="Arial"/>
                <w:color w:val="000000"/>
                <w:sz w:val="18"/>
                <w:szCs w:val="18"/>
              </w:rPr>
              <w:t>Naročnik in ponudnik se dogovorita, da bo ponudnik  naročniku v primeru izrednih in nepredvidenih potreb zagotavljala tudi dobavo neizbranega ponujenega blaga, in sicer po cenah iz ponudbe za posamezno obdobje</w:t>
            </w:r>
          </w:p>
          <w:p w14:paraId="5478A4B9" w14:textId="77777777" w:rsidR="00C735A7" w:rsidRDefault="00C735A7" w:rsidP="00CF7F0D">
            <w:pPr>
              <w:jc w:val="both"/>
            </w:pPr>
          </w:p>
        </w:tc>
      </w:tr>
    </w:tbl>
    <w:p w14:paraId="3DB8910D" w14:textId="77777777" w:rsidR="00C735A7" w:rsidRPr="00434F3A" w:rsidRDefault="00C735A7" w:rsidP="00046095">
      <w:pPr>
        <w:pStyle w:val="Odstavekseznama"/>
        <w:numPr>
          <w:ilvl w:val="0"/>
          <w:numId w:val="29"/>
        </w:numPr>
        <w:spacing w:after="0" w:line="240" w:lineRule="auto"/>
        <w:jc w:val="both"/>
        <w:rPr>
          <w:rFonts w:ascii="Arial" w:hAnsi="Arial" w:cs="Arial"/>
          <w:b/>
          <w:bCs/>
          <w:color w:val="000000"/>
          <w:sz w:val="18"/>
          <w:szCs w:val="18"/>
        </w:rPr>
      </w:pPr>
      <w:r w:rsidRPr="00434F3A">
        <w:rPr>
          <w:rFonts w:ascii="Arial" w:hAnsi="Arial" w:cs="Arial"/>
          <w:b/>
          <w:bCs/>
          <w:color w:val="000000"/>
          <w:sz w:val="18"/>
          <w:szCs w:val="18"/>
        </w:rPr>
        <w:t>IZVAJANJE POGODBE</w:t>
      </w:r>
    </w:p>
    <w:p w14:paraId="6CA16C12" w14:textId="77777777" w:rsidR="00C735A7" w:rsidRDefault="00C735A7" w:rsidP="00C735A7">
      <w:pPr>
        <w:pStyle w:val="Odstavekseznama"/>
        <w:spacing w:after="0" w:line="240" w:lineRule="auto"/>
        <w:ind w:left="1080"/>
        <w:jc w:val="both"/>
      </w:pPr>
    </w:p>
    <w:p w14:paraId="07BBF244" w14:textId="77777777" w:rsidR="00C735A7" w:rsidRDefault="00C735A7" w:rsidP="00C735A7">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C735A7" w14:paraId="7586E29F" w14:textId="77777777" w:rsidTr="00CF7F0D">
        <w:tc>
          <w:tcPr>
            <w:tcW w:w="0" w:type="auto"/>
            <w:tcMar>
              <w:top w:w="0" w:type="auto"/>
              <w:bottom w:w="0" w:type="auto"/>
            </w:tcMar>
          </w:tcPr>
          <w:p w14:paraId="5049DAC4" w14:textId="77777777" w:rsidR="00C735A7" w:rsidRDefault="00C735A7" w:rsidP="00CF7F0D">
            <w:pPr>
              <w:jc w:val="both"/>
              <w:rPr>
                <w:rFonts w:ascii="Arial" w:hAnsi="Arial" w:cs="Arial"/>
                <w:color w:val="000000"/>
                <w:sz w:val="18"/>
                <w:szCs w:val="18"/>
              </w:rPr>
            </w:pPr>
            <w:r>
              <w:rPr>
                <w:rFonts w:ascii="Arial" w:hAnsi="Arial" w:cs="Arial"/>
                <w:color w:val="000000"/>
                <w:sz w:val="18"/>
                <w:szCs w:val="18"/>
              </w:rPr>
              <w:t>Naročnik ni odškodninsko odgovoren ali kakorkoli odgovoren zaradi nedoseganja vrednosti naročila in razpisanih količin za posamezne vrste izdelkov, v kolikor bi bila to posledica zmanjšanja potreb po izdelkih iz objektivnih razlogov, ki so vezani na porabo izdelkov, ki so predmet pogodbe ali iz razlogov, ker naročnik izdelka ne bi več potreboval ali iz razlogov na strani ponudnika, kot so dobave nekvalitetnega materiala, nepravočasne dobave, ne-dobave, nespoštovanje določb pogodbe ipd.</w:t>
            </w:r>
          </w:p>
          <w:p w14:paraId="3C5A76A8" w14:textId="77777777" w:rsidR="00C735A7" w:rsidRDefault="00C735A7" w:rsidP="00CF7F0D">
            <w:pPr>
              <w:jc w:val="both"/>
            </w:pPr>
          </w:p>
        </w:tc>
      </w:tr>
    </w:tbl>
    <w:p w14:paraId="52B0D490" w14:textId="77777777" w:rsidR="00C735A7" w:rsidRPr="00434F3A" w:rsidRDefault="00C735A7" w:rsidP="00046095">
      <w:pPr>
        <w:pStyle w:val="Odstavekseznama"/>
        <w:numPr>
          <w:ilvl w:val="0"/>
          <w:numId w:val="29"/>
        </w:numPr>
        <w:spacing w:after="0" w:line="240" w:lineRule="auto"/>
        <w:jc w:val="both"/>
        <w:rPr>
          <w:rFonts w:ascii="Arial" w:hAnsi="Arial" w:cs="Arial"/>
          <w:b/>
          <w:bCs/>
          <w:color w:val="000000"/>
          <w:sz w:val="18"/>
          <w:szCs w:val="18"/>
        </w:rPr>
      </w:pPr>
      <w:r w:rsidRPr="00434F3A">
        <w:rPr>
          <w:rFonts w:ascii="Arial" w:hAnsi="Arial" w:cs="Arial"/>
          <w:b/>
          <w:bCs/>
          <w:color w:val="000000"/>
          <w:sz w:val="18"/>
          <w:szCs w:val="18"/>
        </w:rPr>
        <w:t>CENE</w:t>
      </w:r>
    </w:p>
    <w:p w14:paraId="64D77A3E" w14:textId="77777777" w:rsidR="00C735A7" w:rsidRDefault="00C735A7" w:rsidP="00C735A7">
      <w:pPr>
        <w:pStyle w:val="Odstavekseznama"/>
        <w:spacing w:after="0" w:line="240" w:lineRule="auto"/>
        <w:ind w:left="1080"/>
        <w:jc w:val="both"/>
      </w:pPr>
    </w:p>
    <w:p w14:paraId="397985E0" w14:textId="77777777" w:rsidR="00C735A7" w:rsidRDefault="00C735A7" w:rsidP="00C735A7">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C735A7" w14:paraId="073CD124" w14:textId="77777777" w:rsidTr="00CF7F0D">
        <w:tc>
          <w:tcPr>
            <w:tcW w:w="0" w:type="auto"/>
            <w:tcMar>
              <w:top w:w="0" w:type="auto"/>
              <w:bottom w:w="0" w:type="auto"/>
            </w:tcMar>
          </w:tcPr>
          <w:p w14:paraId="0611A4B1" w14:textId="77777777" w:rsidR="00C735A7" w:rsidRDefault="00C735A7" w:rsidP="00CF7F0D">
            <w:pPr>
              <w:jc w:val="both"/>
            </w:pPr>
            <w:r>
              <w:rPr>
                <w:rFonts w:ascii="Arial" w:hAnsi="Arial" w:cs="Arial"/>
                <w:color w:val="000000"/>
                <w:sz w:val="18"/>
                <w:szCs w:val="18"/>
              </w:rPr>
              <w:t>Cene za blago  iz ponudnikovega  Predračuna - Seznama razpisanega blaga so fiksne za čas trajanja pogodbe.</w:t>
            </w:r>
          </w:p>
          <w:p w14:paraId="6DE7C442" w14:textId="77777777" w:rsidR="00C735A7" w:rsidRDefault="00C735A7" w:rsidP="00CF7F0D">
            <w:pPr>
              <w:jc w:val="both"/>
            </w:pPr>
            <w:r>
              <w:rPr>
                <w:rFonts w:ascii="Arial" w:hAnsi="Arial" w:cs="Arial"/>
                <w:color w:val="000000"/>
                <w:sz w:val="18"/>
                <w:szCs w:val="18"/>
              </w:rPr>
              <w:t>Cene iz Predračuna - Seznama razpisanega blaga so izražene v evrih. V ceni so zajeti vsi stroški (dobave blaga, špediterski stroški, prevozni, carinski ter vsi morebitni drugi stroški), vsi popusti in rabati ter davek na dodano vrednost. Cene veljajo ddp skladišča naročnika razloženo.</w:t>
            </w:r>
          </w:p>
          <w:p w14:paraId="6F610D63" w14:textId="77777777" w:rsidR="00C735A7" w:rsidRDefault="00C735A7" w:rsidP="00CF7F0D">
            <w:pPr>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794B8114" w14:textId="77777777" w:rsidR="00C735A7" w:rsidRDefault="00C735A7" w:rsidP="00CF7F0D">
            <w:pPr>
              <w:jc w:val="both"/>
              <w:rPr>
                <w:rFonts w:ascii="Arial" w:hAnsi="Arial" w:cs="Arial"/>
                <w:color w:val="000000"/>
                <w:sz w:val="18"/>
                <w:szCs w:val="18"/>
              </w:rPr>
            </w:pPr>
            <w:r>
              <w:rPr>
                <w:rFonts w:ascii="Arial" w:hAnsi="Arial" w:cs="Arial"/>
                <w:color w:val="000000"/>
                <w:sz w:val="18"/>
                <w:szCs w:val="18"/>
              </w:rPr>
              <w:t>Dobavitelj se obvezuje, da bo v primeru, da bi se cena materiala, ki je predmet te pogodbe tekom izvajanja naročila znižala ali bi material podajal po akcijski cenah, o tem takoj obvestil naročnika in mu dobavljal material po nižjih cenah.</w:t>
            </w:r>
          </w:p>
          <w:p w14:paraId="60A3CEAE" w14:textId="77777777" w:rsidR="00C735A7" w:rsidRDefault="00C735A7" w:rsidP="00CF7F0D">
            <w:pPr>
              <w:jc w:val="both"/>
            </w:pPr>
          </w:p>
        </w:tc>
      </w:tr>
    </w:tbl>
    <w:p w14:paraId="43300315" w14:textId="77777777" w:rsidR="00C735A7" w:rsidRPr="00434F3A" w:rsidRDefault="00C735A7" w:rsidP="00046095">
      <w:pPr>
        <w:pStyle w:val="Odstavekseznama"/>
        <w:numPr>
          <w:ilvl w:val="0"/>
          <w:numId w:val="29"/>
        </w:numPr>
        <w:spacing w:after="0" w:line="240" w:lineRule="auto"/>
        <w:jc w:val="both"/>
        <w:rPr>
          <w:rFonts w:ascii="Arial" w:hAnsi="Arial" w:cs="Arial"/>
          <w:b/>
          <w:bCs/>
          <w:color w:val="000000"/>
          <w:sz w:val="18"/>
          <w:szCs w:val="18"/>
        </w:rPr>
      </w:pPr>
      <w:r w:rsidRPr="00434F3A">
        <w:rPr>
          <w:rFonts w:ascii="Arial" w:hAnsi="Arial" w:cs="Arial"/>
          <w:b/>
          <w:bCs/>
          <w:color w:val="000000"/>
          <w:sz w:val="18"/>
          <w:szCs w:val="18"/>
        </w:rPr>
        <w:t>NAROČANJE BLAGA IN DOBAVNI ROK</w:t>
      </w:r>
    </w:p>
    <w:p w14:paraId="23F30E87" w14:textId="77777777" w:rsidR="00C735A7" w:rsidRDefault="00C735A7" w:rsidP="00C735A7">
      <w:pPr>
        <w:pStyle w:val="Odstavekseznama"/>
        <w:spacing w:after="0" w:line="240" w:lineRule="auto"/>
        <w:ind w:left="1080"/>
        <w:jc w:val="both"/>
      </w:pPr>
    </w:p>
    <w:p w14:paraId="3E8118F9" w14:textId="77777777" w:rsidR="00C735A7" w:rsidRDefault="00C735A7" w:rsidP="00C735A7">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C735A7" w14:paraId="73668DEE" w14:textId="77777777" w:rsidTr="00CF7F0D">
        <w:tc>
          <w:tcPr>
            <w:tcW w:w="0" w:type="auto"/>
            <w:tcMar>
              <w:top w:w="0" w:type="auto"/>
              <w:bottom w:w="0" w:type="auto"/>
            </w:tcMar>
          </w:tcPr>
          <w:p w14:paraId="79A7F0AE" w14:textId="77777777" w:rsidR="00C735A7" w:rsidRDefault="00C735A7" w:rsidP="00CF7F0D">
            <w:pPr>
              <w:jc w:val="both"/>
            </w:pPr>
            <w:r>
              <w:rPr>
                <w:rFonts w:ascii="Arial" w:hAnsi="Arial" w:cs="Arial"/>
                <w:color w:val="000000"/>
                <w:sz w:val="18"/>
                <w:szCs w:val="18"/>
              </w:rPr>
              <w:t>Naročnik bo posamezne vrste blaga, ki jih bo potreboval, kupoval na podlagi izstavljenih naročilnic po pošti, telefaksu ali e-mailu. Naročnik bo v naročilnici opredelil vrste in količine blaga.</w:t>
            </w:r>
          </w:p>
          <w:p w14:paraId="3AC93674" w14:textId="77777777" w:rsidR="00C735A7" w:rsidRDefault="00C735A7" w:rsidP="00CF7F0D">
            <w:pPr>
              <w:jc w:val="both"/>
              <w:rPr>
                <w:rFonts w:ascii="Arial" w:hAnsi="Arial" w:cs="Arial"/>
                <w:color w:val="000000"/>
                <w:sz w:val="18"/>
                <w:szCs w:val="18"/>
              </w:rPr>
            </w:pPr>
          </w:p>
          <w:p w14:paraId="543AC1B4" w14:textId="2A5D2E92" w:rsidR="00C735A7" w:rsidRDefault="00C735A7" w:rsidP="00CF7F0D">
            <w:pPr>
              <w:jc w:val="both"/>
              <w:rPr>
                <w:rFonts w:ascii="Arial" w:hAnsi="Arial" w:cs="Arial"/>
                <w:color w:val="000000"/>
                <w:sz w:val="18"/>
                <w:szCs w:val="18"/>
              </w:rPr>
            </w:pPr>
            <w:r>
              <w:rPr>
                <w:rFonts w:ascii="Arial" w:hAnsi="Arial" w:cs="Arial"/>
                <w:color w:val="000000"/>
                <w:sz w:val="18"/>
                <w:szCs w:val="18"/>
              </w:rPr>
              <w:t xml:space="preserve">Naročnik bo blago praviloma naročal enkrat tedensko. Ponudnik se zavezuje, da bo naročeni </w:t>
            </w:r>
            <w:r w:rsidR="008F7CDF">
              <w:rPr>
                <w:rFonts w:ascii="Arial" w:hAnsi="Arial" w:cs="Arial"/>
                <w:color w:val="000000"/>
                <w:sz w:val="18"/>
                <w:szCs w:val="18"/>
              </w:rPr>
              <w:t>obveziln</w:t>
            </w:r>
            <w:r w:rsidR="00B85C9A">
              <w:rPr>
                <w:rFonts w:ascii="Arial" w:hAnsi="Arial" w:cs="Arial"/>
                <w:color w:val="000000"/>
                <w:sz w:val="18"/>
                <w:szCs w:val="18"/>
              </w:rPr>
              <w:t>i</w:t>
            </w:r>
            <w:r w:rsidR="008F7CDF">
              <w:rPr>
                <w:rFonts w:ascii="Arial" w:hAnsi="Arial" w:cs="Arial"/>
                <w:color w:val="000000"/>
                <w:sz w:val="18"/>
                <w:szCs w:val="18"/>
              </w:rPr>
              <w:t>, sanitetn</w:t>
            </w:r>
            <w:r w:rsidR="00B85C9A">
              <w:rPr>
                <w:rFonts w:ascii="Arial" w:hAnsi="Arial" w:cs="Arial"/>
                <w:color w:val="000000"/>
                <w:sz w:val="18"/>
                <w:szCs w:val="18"/>
              </w:rPr>
              <w:t>i</w:t>
            </w:r>
            <w:r w:rsidR="008F7CDF">
              <w:rPr>
                <w:rFonts w:ascii="Arial" w:hAnsi="Arial" w:cs="Arial"/>
                <w:color w:val="000000"/>
                <w:sz w:val="18"/>
                <w:szCs w:val="18"/>
              </w:rPr>
              <w:t xml:space="preserve"> in drug</w:t>
            </w:r>
            <w:r w:rsidR="00B85C9A">
              <w:rPr>
                <w:rFonts w:ascii="Arial" w:hAnsi="Arial" w:cs="Arial"/>
                <w:color w:val="000000"/>
                <w:sz w:val="18"/>
                <w:szCs w:val="18"/>
              </w:rPr>
              <w:t>i</w:t>
            </w:r>
            <w:r w:rsidR="008F7CDF">
              <w:rPr>
                <w:rFonts w:ascii="Arial" w:hAnsi="Arial" w:cs="Arial"/>
                <w:color w:val="000000"/>
                <w:sz w:val="18"/>
                <w:szCs w:val="18"/>
              </w:rPr>
              <w:t xml:space="preserve"> material</w:t>
            </w:r>
            <w:r>
              <w:rPr>
                <w:rFonts w:ascii="Arial" w:hAnsi="Arial" w:cs="Arial"/>
                <w:color w:val="000000"/>
                <w:sz w:val="18"/>
                <w:szCs w:val="18"/>
              </w:rPr>
              <w:t xml:space="preserve"> dostavil v dveh delovnih dneh od prejema naročila, v primeru nujnih naročil bo ponudnik blago dostavil v roku 24 ur od oddaje naročila.</w:t>
            </w:r>
          </w:p>
          <w:p w14:paraId="36EB13E2" w14:textId="77777777" w:rsidR="00C735A7" w:rsidRDefault="00C735A7" w:rsidP="00B85C9A">
            <w:pPr>
              <w:jc w:val="both"/>
            </w:pPr>
          </w:p>
        </w:tc>
      </w:tr>
    </w:tbl>
    <w:p w14:paraId="405FD294" w14:textId="77777777" w:rsidR="00C735A7" w:rsidRDefault="00C735A7" w:rsidP="00C735A7">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C735A7" w14:paraId="4FF0E649" w14:textId="77777777" w:rsidTr="00CF7F0D">
        <w:tc>
          <w:tcPr>
            <w:tcW w:w="0" w:type="auto"/>
            <w:tcMar>
              <w:top w:w="0" w:type="auto"/>
              <w:bottom w:w="0" w:type="auto"/>
            </w:tcMar>
          </w:tcPr>
          <w:p w14:paraId="371E5FFE" w14:textId="77777777" w:rsidR="00C735A7" w:rsidRDefault="00C735A7" w:rsidP="00CF7F0D">
            <w:pPr>
              <w:jc w:val="both"/>
            </w:pPr>
            <w:r>
              <w:rPr>
                <w:rFonts w:ascii="Arial" w:hAnsi="Arial" w:cs="Arial"/>
                <w:color w:val="000000"/>
                <w:sz w:val="18"/>
                <w:szCs w:val="18"/>
              </w:rPr>
              <w:t>Stranka pogodbe se zavezuje zagotavljati:</w:t>
            </w:r>
          </w:p>
          <w:tbl>
            <w:tblPr>
              <w:tblStyle w:val="NormalTablePHPDOCX"/>
              <w:tblW w:w="0" w:type="auto"/>
              <w:tblLook w:val="04A0" w:firstRow="1" w:lastRow="0" w:firstColumn="1" w:lastColumn="0" w:noHBand="0" w:noVBand="1"/>
            </w:tblPr>
            <w:tblGrid>
              <w:gridCol w:w="8746"/>
            </w:tblGrid>
            <w:tr w:rsidR="00C735A7" w14:paraId="362290A4" w14:textId="77777777" w:rsidTr="00CF7F0D">
              <w:tc>
                <w:tcPr>
                  <w:tcW w:w="0" w:type="auto"/>
                  <w:tcMar>
                    <w:top w:w="0" w:type="auto"/>
                    <w:bottom w:w="0" w:type="auto"/>
                  </w:tcMar>
                </w:tcPr>
                <w:p w14:paraId="23556027" w14:textId="03AF0567" w:rsidR="00C735A7" w:rsidRDefault="00C735A7" w:rsidP="00046095">
                  <w:pPr>
                    <w:numPr>
                      <w:ilvl w:val="0"/>
                      <w:numId w:val="25"/>
                    </w:numPr>
                    <w:jc w:val="both"/>
                    <w:rPr>
                      <w:rFonts w:ascii="Arial" w:hAnsi="Arial" w:cs="Arial"/>
                      <w:color w:val="000000"/>
                      <w:sz w:val="18"/>
                      <w:szCs w:val="18"/>
                    </w:rPr>
                  </w:pPr>
                  <w:r>
                    <w:rPr>
                      <w:rFonts w:ascii="Arial" w:hAnsi="Arial" w:cs="Arial"/>
                      <w:color w:val="000000"/>
                      <w:sz w:val="18"/>
                      <w:szCs w:val="18"/>
                    </w:rPr>
                    <w:t>dostavo blaga DDP. Storitev prevoza blaga opravi ponudnik in sicer v skladu z veljavnimi zdravstveno sanitarnimi in varstvenimi predpisi, ki zagotavljajo ohranitev kakovost in zdravstveno neoporečnost materiala ter varnost manipulacije</w:t>
                  </w:r>
                </w:p>
                <w:p w14:paraId="1D567995" w14:textId="77777777" w:rsidR="00C735A7" w:rsidRDefault="00C735A7" w:rsidP="00046095">
                  <w:pPr>
                    <w:numPr>
                      <w:ilvl w:val="0"/>
                      <w:numId w:val="25"/>
                    </w:numPr>
                    <w:jc w:val="both"/>
                    <w:rPr>
                      <w:rFonts w:ascii="Arial" w:hAnsi="Arial" w:cs="Arial"/>
                      <w:color w:val="000000"/>
                      <w:sz w:val="18"/>
                      <w:szCs w:val="18"/>
                    </w:rPr>
                  </w:pPr>
                  <w:r>
                    <w:rPr>
                      <w:rFonts w:ascii="Arial" w:hAnsi="Arial" w:cs="Arial"/>
                      <w:color w:val="000000"/>
                      <w:sz w:val="18"/>
                      <w:szCs w:val="18"/>
                    </w:rPr>
                    <w:t>kontrolo kakovosti v smislu veljavnih predpisov in dobre distribucijske prakse</w:t>
                  </w:r>
                </w:p>
                <w:p w14:paraId="19831290" w14:textId="77777777" w:rsidR="00C735A7" w:rsidRDefault="00C735A7" w:rsidP="00046095">
                  <w:pPr>
                    <w:numPr>
                      <w:ilvl w:val="0"/>
                      <w:numId w:val="25"/>
                    </w:numPr>
                    <w:jc w:val="both"/>
                    <w:rPr>
                      <w:rFonts w:ascii="Arial" w:hAnsi="Arial" w:cs="Arial"/>
                      <w:color w:val="000000"/>
                      <w:sz w:val="18"/>
                      <w:szCs w:val="18"/>
                    </w:rPr>
                  </w:pPr>
                  <w:r>
                    <w:rPr>
                      <w:rFonts w:ascii="Arial" w:hAnsi="Arial" w:cs="Arial"/>
                      <w:color w:val="000000"/>
                      <w:sz w:val="18"/>
                      <w:szCs w:val="18"/>
                    </w:rPr>
                    <w:t>dobavni rok največ 48 ur in pri nujnih naročilih največ 24 ur od prejema naročila, na dan in uro, ki ju določi naročnik za posamezno dobavo;</w:t>
                  </w:r>
                </w:p>
                <w:p w14:paraId="546BD216" w14:textId="77777777" w:rsidR="00C735A7" w:rsidRDefault="00C735A7" w:rsidP="00046095">
                  <w:pPr>
                    <w:numPr>
                      <w:ilvl w:val="0"/>
                      <w:numId w:val="25"/>
                    </w:numPr>
                    <w:jc w:val="both"/>
                    <w:rPr>
                      <w:rFonts w:ascii="Arial" w:hAnsi="Arial" w:cs="Arial"/>
                      <w:color w:val="000000"/>
                      <w:sz w:val="18"/>
                      <w:szCs w:val="18"/>
                    </w:rPr>
                  </w:pPr>
                  <w:r>
                    <w:rPr>
                      <w:rFonts w:ascii="Arial" w:hAnsi="Arial" w:cs="Arial"/>
                      <w:color w:val="000000"/>
                      <w:sz w:val="18"/>
                      <w:szCs w:val="18"/>
                    </w:rPr>
                    <w:t>da bo pri vsakem posameznem naročilu dobavil celotno količino naročenega blaga;</w:t>
                  </w:r>
                </w:p>
                <w:p w14:paraId="4767838A" w14:textId="77777777" w:rsidR="00C735A7" w:rsidRDefault="00C735A7" w:rsidP="00046095">
                  <w:pPr>
                    <w:numPr>
                      <w:ilvl w:val="0"/>
                      <w:numId w:val="25"/>
                    </w:numPr>
                    <w:jc w:val="both"/>
                    <w:rPr>
                      <w:rFonts w:ascii="Arial" w:hAnsi="Arial" w:cs="Arial"/>
                      <w:color w:val="000000"/>
                      <w:sz w:val="18"/>
                      <w:szCs w:val="18"/>
                    </w:rPr>
                  </w:pPr>
                  <w:r>
                    <w:rPr>
                      <w:rFonts w:ascii="Arial" w:hAnsi="Arial" w:cs="Arial"/>
                      <w:color w:val="000000"/>
                      <w:sz w:val="18"/>
                      <w:szCs w:val="18"/>
                    </w:rPr>
                    <w:t>zamenjavo naročenega blaga z drugim blagom ni dovoljena, razen po predhodnem  dogovoru z naročnikom in če tako odloči naročnik sam</w:t>
                  </w:r>
                </w:p>
                <w:p w14:paraId="692E0E09" w14:textId="77777777" w:rsidR="00C735A7" w:rsidRDefault="00C735A7" w:rsidP="00046095">
                  <w:pPr>
                    <w:numPr>
                      <w:ilvl w:val="0"/>
                      <w:numId w:val="25"/>
                    </w:numPr>
                    <w:jc w:val="both"/>
                    <w:rPr>
                      <w:rFonts w:ascii="Arial" w:hAnsi="Arial" w:cs="Arial"/>
                      <w:color w:val="000000"/>
                      <w:sz w:val="18"/>
                      <w:szCs w:val="18"/>
                    </w:rPr>
                  </w:pPr>
                  <w:r>
                    <w:rPr>
                      <w:rFonts w:ascii="Arial" w:hAnsi="Arial" w:cs="Arial"/>
                      <w:color w:val="000000"/>
                      <w:sz w:val="18"/>
                      <w:szCs w:val="18"/>
                    </w:rPr>
                    <w:lastRenderedPageBreak/>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26DD655C" w14:textId="77777777" w:rsidR="00C735A7" w:rsidRDefault="00C735A7" w:rsidP="00046095">
                  <w:pPr>
                    <w:numPr>
                      <w:ilvl w:val="0"/>
                      <w:numId w:val="25"/>
                    </w:numPr>
                    <w:jc w:val="both"/>
                    <w:rPr>
                      <w:rFonts w:ascii="Arial" w:hAnsi="Arial" w:cs="Arial"/>
                      <w:color w:val="000000"/>
                      <w:sz w:val="18"/>
                      <w:szCs w:val="18"/>
                    </w:rPr>
                  </w:pPr>
                  <w:r>
                    <w:rPr>
                      <w:rFonts w:ascii="Arial" w:hAnsi="Arial" w:cs="Arial"/>
                      <w:color w:val="000000"/>
                      <w:sz w:val="18"/>
                      <w:szCs w:val="18"/>
                    </w:rPr>
                    <w:t>stranka  se zavezuje tudi, da bo v primeru odstopanj od dobavnega roka oz. ob neizdobavi celotnih naročenih količin, naročnika o tem pisno obvestil in mu sporočil dejanski rok dobave za naročeno blago;</w:t>
                  </w:r>
                </w:p>
                <w:p w14:paraId="16863817" w14:textId="77777777" w:rsidR="00C735A7" w:rsidRPr="007A15B7" w:rsidRDefault="00C735A7" w:rsidP="00046095">
                  <w:pPr>
                    <w:numPr>
                      <w:ilvl w:val="0"/>
                      <w:numId w:val="25"/>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v ponudbeni dokumentaciji, na dobavnici, računu in embalaži;</w:t>
                  </w:r>
                </w:p>
              </w:tc>
            </w:tr>
          </w:tbl>
          <w:p w14:paraId="6713A597" w14:textId="77777777" w:rsidR="00C735A7" w:rsidRDefault="00C735A7" w:rsidP="00CF7F0D">
            <w:pPr>
              <w:jc w:val="both"/>
              <w:rPr>
                <w:rFonts w:ascii="Arial" w:hAnsi="Arial" w:cs="Arial"/>
                <w:color w:val="000000"/>
                <w:sz w:val="18"/>
                <w:szCs w:val="18"/>
              </w:rPr>
            </w:pPr>
            <w:r>
              <w:rPr>
                <w:rFonts w:ascii="Arial" w:hAnsi="Arial" w:cs="Arial"/>
                <w:color w:val="000000"/>
                <w:sz w:val="18"/>
                <w:szCs w:val="18"/>
              </w:rPr>
              <w:lastRenderedPageBreak/>
              <w:t>V kolikor stranka naročniku ne bo dobavila naročenega blaga v dogovorjenem roku, ima naročnik pravico, da brez kakršnih koli odgovornosti do stranke, naroči blago pri drugem  dobavitelju.</w:t>
            </w:r>
          </w:p>
          <w:p w14:paraId="77C46CAA" w14:textId="77777777" w:rsidR="00C735A7" w:rsidRDefault="00C735A7" w:rsidP="00CF7F0D">
            <w:pPr>
              <w:jc w:val="both"/>
              <w:rPr>
                <w:rFonts w:ascii="Arial" w:hAnsi="Arial" w:cs="Arial"/>
                <w:color w:val="000000"/>
                <w:sz w:val="18"/>
                <w:szCs w:val="18"/>
              </w:rPr>
            </w:pPr>
          </w:p>
          <w:p w14:paraId="4589BBA8" w14:textId="77777777" w:rsidR="00C735A7" w:rsidRDefault="00C735A7" w:rsidP="00CF7F0D">
            <w:pPr>
              <w:jc w:val="both"/>
            </w:pPr>
          </w:p>
        </w:tc>
      </w:tr>
    </w:tbl>
    <w:p w14:paraId="67BF5895" w14:textId="77777777" w:rsidR="00C735A7" w:rsidRPr="00434F3A" w:rsidRDefault="00C735A7" w:rsidP="00046095">
      <w:pPr>
        <w:pStyle w:val="Odstavekseznama"/>
        <w:numPr>
          <w:ilvl w:val="0"/>
          <w:numId w:val="29"/>
        </w:numPr>
        <w:spacing w:after="0" w:line="240" w:lineRule="auto"/>
        <w:jc w:val="both"/>
        <w:rPr>
          <w:rFonts w:ascii="Arial" w:hAnsi="Arial" w:cs="Arial"/>
          <w:b/>
          <w:bCs/>
          <w:color w:val="000000"/>
          <w:sz w:val="18"/>
          <w:szCs w:val="18"/>
        </w:rPr>
      </w:pPr>
      <w:r w:rsidRPr="00434F3A">
        <w:rPr>
          <w:rFonts w:ascii="Arial" w:hAnsi="Arial" w:cs="Arial"/>
          <w:b/>
          <w:bCs/>
          <w:color w:val="000000"/>
          <w:sz w:val="18"/>
          <w:szCs w:val="18"/>
        </w:rPr>
        <w:lastRenderedPageBreak/>
        <w:t>PREVZEM BLAGA</w:t>
      </w:r>
    </w:p>
    <w:p w14:paraId="32B632B5" w14:textId="77777777" w:rsidR="00C735A7" w:rsidRDefault="00C735A7" w:rsidP="00C735A7">
      <w:pPr>
        <w:spacing w:after="0" w:line="240" w:lineRule="auto"/>
        <w:jc w:val="both"/>
      </w:pPr>
    </w:p>
    <w:p w14:paraId="12C416C9" w14:textId="77777777" w:rsidR="00C735A7" w:rsidRDefault="00C735A7" w:rsidP="00C735A7">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C735A7" w14:paraId="297E517B" w14:textId="77777777" w:rsidTr="00CF7F0D">
        <w:tc>
          <w:tcPr>
            <w:tcW w:w="0" w:type="auto"/>
            <w:tcMar>
              <w:top w:w="0" w:type="auto"/>
              <w:bottom w:w="0" w:type="auto"/>
            </w:tcMar>
          </w:tcPr>
          <w:p w14:paraId="07AAC602" w14:textId="77777777" w:rsidR="00C735A7" w:rsidRDefault="00C735A7" w:rsidP="00CF7F0D">
            <w:pPr>
              <w:jc w:val="both"/>
            </w:pPr>
            <w:r>
              <w:rPr>
                <w:rFonts w:ascii="Arial" w:hAnsi="Arial" w:cs="Arial"/>
                <w:color w:val="000000"/>
                <w:sz w:val="18"/>
                <w:szCs w:val="18"/>
              </w:rPr>
              <w:t>Naročnik se obvezuje naročeno blago v celoti prevzeti na podlagi dobavnice. Dobavnica mora biti napisana v slovenskem jeziku.</w:t>
            </w:r>
          </w:p>
          <w:p w14:paraId="3D7AFBEA" w14:textId="77777777" w:rsidR="00C735A7" w:rsidRDefault="00C735A7" w:rsidP="00CF7F0D">
            <w:pPr>
              <w:jc w:val="both"/>
            </w:pPr>
            <w:r>
              <w:rPr>
                <w:rFonts w:ascii="Arial" w:hAnsi="Arial" w:cs="Arial"/>
                <w:color w:val="000000"/>
                <w:sz w:val="18"/>
                <w:szCs w:val="18"/>
              </w:rPr>
              <w:t>Količinski prevzem blaga se opravi ob prevzemu, kakovostni pa v uzančnih rokih.</w:t>
            </w:r>
          </w:p>
          <w:p w14:paraId="321F1AE6" w14:textId="77777777" w:rsidR="00C735A7" w:rsidRDefault="00C735A7" w:rsidP="00CF7F0D">
            <w:pPr>
              <w:jc w:val="both"/>
            </w:pPr>
            <w:r>
              <w:rPr>
                <w:rFonts w:ascii="Arial" w:hAnsi="Arial" w:cs="Arial"/>
                <w:color w:val="000000"/>
                <w:sz w:val="18"/>
                <w:szCs w:val="18"/>
              </w:rPr>
              <w:t>Naročnik je dolžan takoj oziroma najkasneje v roku 8 dni pisno posredovati dobavitelju morebitne reklamacije povezane s ceno, količino, roki uporabe ali poškodbo blaga</w:t>
            </w:r>
          </w:p>
          <w:p w14:paraId="6E57A9B1" w14:textId="77777777" w:rsidR="00C735A7" w:rsidRDefault="00C735A7" w:rsidP="00CF7F0D">
            <w:pPr>
              <w:jc w:val="both"/>
            </w:pPr>
            <w:r>
              <w:rPr>
                <w:rFonts w:ascii="Arial" w:hAnsi="Arial" w:cs="Arial"/>
                <w:color w:val="000000"/>
                <w:sz w:val="18"/>
                <w:szCs w:val="18"/>
              </w:rPr>
              <w:t>Če naročnik v kasnejši uporabi materiala ugotovi oporečnost ali nekvaliteto dobavljenega materiala ali da material ne ustreza njegovemu naročilu, opisu ali veljavnim predpisom, se sestavi komisijski zapisnik, s katerim se uveljavlja reklamacija. Rok za rešitev reklamacije 3 dni po prejemu. O rešitvi reklamacije je ponudnik dolžan naročnika pisno obvestiti.</w:t>
            </w:r>
          </w:p>
          <w:p w14:paraId="3415D7B9" w14:textId="77777777" w:rsidR="00C735A7" w:rsidRDefault="00C735A7" w:rsidP="00CF7F0D">
            <w:pPr>
              <w:jc w:val="both"/>
              <w:rPr>
                <w:rFonts w:ascii="Arial" w:hAnsi="Arial" w:cs="Arial"/>
                <w:color w:val="000000"/>
                <w:sz w:val="18"/>
                <w:szCs w:val="18"/>
              </w:rPr>
            </w:pPr>
            <w:r>
              <w:rPr>
                <w:rFonts w:ascii="Arial" w:hAnsi="Arial" w:cs="Arial"/>
                <w:color w:val="000000"/>
                <w:sz w:val="18"/>
                <w:szCs w:val="18"/>
              </w:rPr>
              <w:t>Če se ugotovi, da dobavljen material ni istoveten z naročenim, če odstopa od dogovorjene kakovosti in količine, če je materialu poteklo več kot 2/3 roka uporabnosti, lahko naročnik prevzem odkloni.</w:t>
            </w:r>
          </w:p>
          <w:p w14:paraId="4501A7C1" w14:textId="77777777" w:rsidR="00C735A7" w:rsidRDefault="00C735A7" w:rsidP="00CF7F0D">
            <w:pPr>
              <w:jc w:val="both"/>
              <w:rPr>
                <w:rFonts w:ascii="Arial" w:hAnsi="Arial" w:cs="Arial"/>
                <w:color w:val="000000"/>
                <w:sz w:val="18"/>
                <w:szCs w:val="18"/>
              </w:rPr>
            </w:pPr>
          </w:p>
          <w:p w14:paraId="6B8D5EE4" w14:textId="77777777" w:rsidR="00C735A7" w:rsidRDefault="00C735A7" w:rsidP="00CF7F0D">
            <w:pPr>
              <w:jc w:val="both"/>
            </w:pPr>
          </w:p>
        </w:tc>
      </w:tr>
    </w:tbl>
    <w:p w14:paraId="6E08B0E0" w14:textId="77777777" w:rsidR="00C735A7" w:rsidRPr="00434F3A" w:rsidRDefault="00C735A7" w:rsidP="00046095">
      <w:pPr>
        <w:pStyle w:val="Odstavekseznama"/>
        <w:numPr>
          <w:ilvl w:val="0"/>
          <w:numId w:val="29"/>
        </w:numPr>
        <w:spacing w:after="0" w:line="240" w:lineRule="auto"/>
        <w:jc w:val="both"/>
        <w:rPr>
          <w:rFonts w:ascii="Arial" w:hAnsi="Arial" w:cs="Arial"/>
          <w:b/>
          <w:bCs/>
          <w:color w:val="000000"/>
          <w:sz w:val="18"/>
          <w:szCs w:val="18"/>
        </w:rPr>
      </w:pPr>
      <w:r w:rsidRPr="00434F3A">
        <w:rPr>
          <w:rFonts w:ascii="Arial" w:hAnsi="Arial" w:cs="Arial"/>
          <w:b/>
          <w:bCs/>
          <w:color w:val="000000"/>
          <w:sz w:val="18"/>
          <w:szCs w:val="18"/>
        </w:rPr>
        <w:t>KAKOVOST BLAGA</w:t>
      </w:r>
    </w:p>
    <w:p w14:paraId="5E766F5E" w14:textId="77777777" w:rsidR="00C735A7" w:rsidRDefault="00C735A7" w:rsidP="00C735A7">
      <w:pPr>
        <w:spacing w:after="0" w:line="240" w:lineRule="auto"/>
        <w:jc w:val="both"/>
      </w:pPr>
    </w:p>
    <w:p w14:paraId="009B5BDE" w14:textId="77777777" w:rsidR="00C735A7" w:rsidRDefault="00C735A7" w:rsidP="00C735A7">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C735A7" w14:paraId="627C1DA0" w14:textId="77777777" w:rsidTr="00CF7F0D">
        <w:tc>
          <w:tcPr>
            <w:tcW w:w="0" w:type="auto"/>
            <w:tcMar>
              <w:top w:w="0" w:type="auto"/>
              <w:bottom w:w="0" w:type="auto"/>
            </w:tcMar>
          </w:tcPr>
          <w:p w14:paraId="63200AA5" w14:textId="77777777" w:rsidR="00C735A7" w:rsidRDefault="00C735A7" w:rsidP="00CF7F0D">
            <w:pPr>
              <w:jc w:val="both"/>
            </w:pPr>
            <w:r>
              <w:rPr>
                <w:rFonts w:ascii="Arial" w:hAnsi="Arial" w:cs="Arial"/>
                <w:color w:val="000000"/>
                <w:sz w:val="18"/>
                <w:szCs w:val="18"/>
              </w:rPr>
              <w:t>Kakovost blaga mora ustrezati obstoječim standardom in deklarirani kakovosti na embalaži blaga.</w:t>
            </w:r>
          </w:p>
          <w:p w14:paraId="5F454238" w14:textId="77777777" w:rsidR="00C735A7" w:rsidRDefault="00C735A7" w:rsidP="00CF7F0D">
            <w:pPr>
              <w:jc w:val="both"/>
            </w:pPr>
            <w:r>
              <w:rPr>
                <w:rFonts w:ascii="Arial" w:hAnsi="Arial" w:cs="Arial"/>
                <w:color w:val="000000"/>
                <w:sz w:val="18"/>
                <w:szCs w:val="18"/>
              </w:rPr>
              <w:t>Ponudnik naročniku jamči:</w:t>
            </w:r>
          </w:p>
          <w:tbl>
            <w:tblPr>
              <w:tblStyle w:val="NormalTablePHPDOCX"/>
              <w:tblW w:w="0" w:type="auto"/>
              <w:tblLook w:val="04A0" w:firstRow="1" w:lastRow="0" w:firstColumn="1" w:lastColumn="0" w:noHBand="0" w:noVBand="1"/>
            </w:tblPr>
            <w:tblGrid>
              <w:gridCol w:w="8746"/>
            </w:tblGrid>
            <w:tr w:rsidR="00C735A7" w14:paraId="5115B2E1" w14:textId="77777777" w:rsidTr="00CF7F0D">
              <w:tc>
                <w:tcPr>
                  <w:tcW w:w="0" w:type="auto"/>
                  <w:tcMar>
                    <w:top w:w="0" w:type="auto"/>
                    <w:bottom w:w="0" w:type="auto"/>
                  </w:tcMar>
                </w:tcPr>
                <w:p w14:paraId="7F0A4152" w14:textId="77777777" w:rsidR="00C735A7" w:rsidRDefault="00C735A7" w:rsidP="00046095">
                  <w:pPr>
                    <w:numPr>
                      <w:ilvl w:val="0"/>
                      <w:numId w:val="26"/>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4778E4F8" w14:textId="77777777" w:rsidR="00C735A7" w:rsidRDefault="00C735A7" w:rsidP="00046095">
                  <w:pPr>
                    <w:numPr>
                      <w:ilvl w:val="0"/>
                      <w:numId w:val="26"/>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03F4D371" w14:textId="77777777" w:rsidR="00C735A7" w:rsidRDefault="00C735A7" w:rsidP="00046095">
                  <w:pPr>
                    <w:numPr>
                      <w:ilvl w:val="0"/>
                      <w:numId w:val="26"/>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62604541" w14:textId="77777777" w:rsidR="00C735A7" w:rsidRDefault="00C735A7" w:rsidP="00046095">
                  <w:pPr>
                    <w:numPr>
                      <w:ilvl w:val="0"/>
                      <w:numId w:val="26"/>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14:paraId="224DB917" w14:textId="77777777" w:rsidR="00C735A7" w:rsidRDefault="00C735A7" w:rsidP="00046095">
                  <w:pPr>
                    <w:numPr>
                      <w:ilvl w:val="0"/>
                      <w:numId w:val="26"/>
                    </w:numPr>
                    <w:jc w:val="both"/>
                    <w:rPr>
                      <w:rFonts w:ascii="Arial" w:hAnsi="Arial" w:cs="Arial"/>
                      <w:color w:val="000000"/>
                      <w:sz w:val="18"/>
                      <w:szCs w:val="18"/>
                    </w:rPr>
                  </w:pPr>
                  <w:r>
                    <w:rPr>
                      <w:rFonts w:ascii="Arial" w:hAnsi="Arial" w:cs="Arial"/>
                      <w:color w:val="000000"/>
                      <w:sz w:val="18"/>
                      <w:szCs w:val="18"/>
                    </w:rPr>
                    <w:t>izvedel dobavo blaga v skladu z določili v razpisni dokumentaciji naročnika;</w:t>
                  </w:r>
                </w:p>
                <w:p w14:paraId="1AC25F1B" w14:textId="77777777" w:rsidR="00C735A7" w:rsidRDefault="00C735A7" w:rsidP="00046095">
                  <w:pPr>
                    <w:numPr>
                      <w:ilvl w:val="0"/>
                      <w:numId w:val="26"/>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w:t>
                  </w:r>
                </w:p>
                <w:p w14:paraId="2DC747AE" w14:textId="77777777" w:rsidR="00C735A7" w:rsidRDefault="00C735A7" w:rsidP="00CF7F0D">
                  <w:pPr>
                    <w:ind w:left="720"/>
                    <w:jc w:val="both"/>
                    <w:rPr>
                      <w:rFonts w:ascii="Arial" w:hAnsi="Arial" w:cs="Arial"/>
                      <w:color w:val="000000"/>
                      <w:sz w:val="18"/>
                      <w:szCs w:val="18"/>
                    </w:rPr>
                  </w:pPr>
                </w:p>
              </w:tc>
            </w:tr>
          </w:tbl>
          <w:p w14:paraId="487C4551" w14:textId="77777777" w:rsidR="00C735A7" w:rsidRDefault="00C735A7" w:rsidP="00CF7F0D"/>
        </w:tc>
      </w:tr>
    </w:tbl>
    <w:p w14:paraId="4E895DDD" w14:textId="77777777" w:rsidR="00C735A7" w:rsidRDefault="00C735A7" w:rsidP="00C735A7">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C735A7" w14:paraId="0AA5C6DC" w14:textId="77777777" w:rsidTr="00CF7F0D">
        <w:tc>
          <w:tcPr>
            <w:tcW w:w="0" w:type="auto"/>
            <w:tcMar>
              <w:top w:w="0" w:type="auto"/>
              <w:bottom w:w="0" w:type="auto"/>
            </w:tcMar>
          </w:tcPr>
          <w:p w14:paraId="06E2BFDB" w14:textId="77777777" w:rsidR="00C735A7" w:rsidRDefault="00C735A7" w:rsidP="00CF7F0D">
            <w:pPr>
              <w:jc w:val="both"/>
              <w:rPr>
                <w:rFonts w:ascii="Arial" w:hAnsi="Arial" w:cs="Arial"/>
                <w:color w:val="000000"/>
                <w:sz w:val="18"/>
                <w:szCs w:val="18"/>
              </w:rPr>
            </w:pPr>
            <w:r>
              <w:rPr>
                <w:rFonts w:ascii="Arial" w:hAnsi="Arial" w:cs="Arial"/>
                <w:color w:val="000000"/>
                <w:sz w:val="18"/>
                <w:szCs w:val="18"/>
              </w:rPr>
              <w:t>Ponudnik je dolžan oporečen ali nekvaliteten material oziroma material, ki ne ustreza naročilu, nadomestiti z novim najkasneje v roku 12 ur od prejema reklamacij, razen, če se stranki pogodbe ne dogovorita drugače</w:t>
            </w:r>
          </w:p>
          <w:p w14:paraId="43E6DC7F" w14:textId="77777777" w:rsidR="00C735A7" w:rsidRDefault="00C735A7" w:rsidP="00CF7F0D">
            <w:pPr>
              <w:jc w:val="both"/>
            </w:pPr>
          </w:p>
        </w:tc>
      </w:tr>
    </w:tbl>
    <w:p w14:paraId="14CAADC8" w14:textId="77777777" w:rsidR="00C735A7" w:rsidRPr="00434F3A" w:rsidRDefault="00C735A7" w:rsidP="00046095">
      <w:pPr>
        <w:pStyle w:val="Odstavekseznama"/>
        <w:numPr>
          <w:ilvl w:val="0"/>
          <w:numId w:val="29"/>
        </w:numPr>
        <w:spacing w:after="0" w:line="240" w:lineRule="auto"/>
        <w:jc w:val="both"/>
        <w:rPr>
          <w:rFonts w:ascii="Arial" w:hAnsi="Arial" w:cs="Arial"/>
          <w:b/>
          <w:bCs/>
          <w:color w:val="000000"/>
          <w:sz w:val="18"/>
          <w:szCs w:val="18"/>
        </w:rPr>
      </w:pPr>
      <w:r w:rsidRPr="00434F3A">
        <w:rPr>
          <w:rFonts w:ascii="Arial" w:hAnsi="Arial" w:cs="Arial"/>
          <w:b/>
          <w:bCs/>
          <w:color w:val="000000"/>
          <w:sz w:val="18"/>
          <w:szCs w:val="18"/>
        </w:rPr>
        <w:t>PLAČILNI POGOJI</w:t>
      </w:r>
    </w:p>
    <w:p w14:paraId="3E798C8D" w14:textId="77777777" w:rsidR="00C735A7" w:rsidRDefault="00C735A7" w:rsidP="00C735A7">
      <w:pPr>
        <w:spacing w:after="0" w:line="240" w:lineRule="auto"/>
        <w:jc w:val="both"/>
      </w:pPr>
    </w:p>
    <w:p w14:paraId="5811CE38" w14:textId="77777777" w:rsidR="00C735A7" w:rsidRDefault="00C735A7" w:rsidP="00C735A7">
      <w:pPr>
        <w:spacing w:after="0" w:line="240" w:lineRule="auto"/>
        <w:jc w:val="center"/>
      </w:pPr>
      <w:r>
        <w:rPr>
          <w:rFonts w:ascii="Arial" w:hAnsi="Arial" w:cs="Arial"/>
          <w:b/>
          <w:bCs/>
          <w:color w:val="000000"/>
          <w:sz w:val="18"/>
          <w:szCs w:val="18"/>
        </w:rPr>
        <w:t>16. člen</w:t>
      </w:r>
    </w:p>
    <w:tbl>
      <w:tblPr>
        <w:tblStyle w:val="NormalTablePHPDOCX"/>
        <w:tblW w:w="0" w:type="auto"/>
        <w:tblLook w:val="04A0" w:firstRow="1" w:lastRow="0" w:firstColumn="1" w:lastColumn="0" w:noHBand="0" w:noVBand="1"/>
      </w:tblPr>
      <w:tblGrid>
        <w:gridCol w:w="9070"/>
      </w:tblGrid>
      <w:tr w:rsidR="00C735A7" w14:paraId="5255B2ED" w14:textId="77777777" w:rsidTr="00CF7F0D">
        <w:tc>
          <w:tcPr>
            <w:tcW w:w="0" w:type="auto"/>
            <w:tcMar>
              <w:top w:w="0" w:type="auto"/>
              <w:bottom w:w="0" w:type="auto"/>
            </w:tcMar>
          </w:tcPr>
          <w:p w14:paraId="3E2121BF" w14:textId="77777777" w:rsidR="00C735A7" w:rsidRDefault="00C735A7" w:rsidP="00CF7F0D">
            <w:pPr>
              <w:jc w:val="both"/>
              <w:rPr>
                <w:rFonts w:ascii="Arial" w:hAnsi="Arial" w:cs="Arial"/>
                <w:color w:val="000000"/>
                <w:sz w:val="18"/>
                <w:szCs w:val="18"/>
              </w:rPr>
            </w:pPr>
            <w:r w:rsidRPr="00B61A9E">
              <w:rPr>
                <w:rFonts w:ascii="Arial" w:hAnsi="Arial" w:cs="Arial"/>
                <w:color w:val="000000"/>
                <w:sz w:val="18"/>
                <w:szCs w:val="18"/>
              </w:rPr>
              <w:t>Naročnik bo skupno vrednost prejetega blaga plačal na osnovi pravilno izstavljenega računa na transakcijske račune, v roku 30 dni od datuma uradnega prejema računa, ki bo izstavljen po opravljenih dobavah blaga.</w:t>
            </w:r>
          </w:p>
          <w:p w14:paraId="18186957" w14:textId="77777777" w:rsidR="00C735A7" w:rsidRPr="00B61A9E" w:rsidRDefault="00C735A7" w:rsidP="00CF7F0D">
            <w:pPr>
              <w:jc w:val="both"/>
              <w:rPr>
                <w:rFonts w:ascii="Arial" w:hAnsi="Arial" w:cs="Arial"/>
                <w:color w:val="000000"/>
                <w:sz w:val="18"/>
                <w:szCs w:val="18"/>
              </w:rPr>
            </w:pPr>
          </w:p>
          <w:p w14:paraId="7B8DF6FC" w14:textId="77777777" w:rsidR="00C735A7" w:rsidRDefault="00C735A7" w:rsidP="00CF7F0D">
            <w:pPr>
              <w:jc w:val="both"/>
              <w:rPr>
                <w:rFonts w:ascii="Arial" w:hAnsi="Arial" w:cs="Arial"/>
                <w:color w:val="000000"/>
                <w:sz w:val="18"/>
                <w:szCs w:val="18"/>
              </w:rPr>
            </w:pPr>
            <w:r w:rsidRPr="00B61A9E">
              <w:rPr>
                <w:rFonts w:ascii="Arial" w:hAnsi="Arial" w:cs="Arial"/>
                <w:color w:val="000000"/>
                <w:sz w:val="18"/>
                <w:szCs w:val="18"/>
              </w:rPr>
              <w:t>V primeru zamude s plačilom lahko stranka naročniku zaračuna zakonske zamudne obresti.</w:t>
            </w:r>
            <w:r>
              <w:rPr>
                <w:rFonts w:ascii="Arial" w:hAnsi="Arial" w:cs="Arial"/>
                <w:color w:val="000000"/>
                <w:sz w:val="18"/>
                <w:szCs w:val="18"/>
              </w:rPr>
              <w:t xml:space="preserve"> </w:t>
            </w:r>
          </w:p>
          <w:p w14:paraId="10490D39" w14:textId="77777777" w:rsidR="00C735A7" w:rsidRDefault="00C735A7" w:rsidP="00CF7F0D">
            <w:pPr>
              <w:jc w:val="both"/>
              <w:rPr>
                <w:rFonts w:ascii="Arial" w:hAnsi="Arial" w:cs="Arial"/>
                <w:color w:val="000000"/>
                <w:sz w:val="18"/>
                <w:szCs w:val="18"/>
              </w:rPr>
            </w:pPr>
          </w:p>
          <w:p w14:paraId="5D8CF7EE" w14:textId="77777777" w:rsidR="00C735A7" w:rsidRDefault="00C735A7" w:rsidP="00CF7F0D">
            <w:pPr>
              <w:jc w:val="both"/>
              <w:rPr>
                <w:rFonts w:ascii="Arial" w:hAnsi="Arial" w:cs="Arial"/>
                <w:color w:val="000000"/>
                <w:sz w:val="18"/>
                <w:szCs w:val="18"/>
              </w:rPr>
            </w:pPr>
            <w:r>
              <w:rPr>
                <w:rFonts w:ascii="Arial" w:hAnsi="Arial" w:cs="Arial"/>
                <w:color w:val="000000"/>
                <w:sz w:val="18"/>
                <w:szCs w:val="18"/>
              </w:rPr>
              <w:t>V kolikor naročnik računa ne zavrne v roku 8 delovnih dni od prejema, se račun šteje za potrjenega.  Izvajalec izda naročniku račun v osmih (8) dneh po opravljeni storitvi. Izvajalec izstavi račun v elektronski obliki (eRačun) preko spletnega portala UJPnet. Kot uradni prejem računa se šteje datum vnosa računa v sistem UJPnet.</w:t>
            </w:r>
          </w:p>
          <w:p w14:paraId="04105675" w14:textId="77777777" w:rsidR="00C735A7" w:rsidRDefault="00C735A7" w:rsidP="00CF7F0D">
            <w:pPr>
              <w:jc w:val="both"/>
            </w:pPr>
          </w:p>
          <w:p w14:paraId="01D176B0" w14:textId="77777777" w:rsidR="00C735A7" w:rsidRDefault="00C735A7" w:rsidP="00CF7F0D">
            <w:pPr>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izvajalcu.</w:t>
            </w:r>
          </w:p>
          <w:p w14:paraId="5BC2E98B" w14:textId="77777777" w:rsidR="00C735A7" w:rsidRDefault="00C735A7" w:rsidP="00CF7F0D">
            <w:pPr>
              <w:jc w:val="both"/>
            </w:pPr>
            <w:r>
              <w:rPr>
                <w:rFonts w:ascii="Arial" w:hAnsi="Arial" w:cs="Arial"/>
                <w:color w:val="000000"/>
                <w:sz w:val="18"/>
                <w:szCs w:val="18"/>
              </w:rPr>
              <w:lastRenderedPageBreak/>
              <w:t>Izvajalec bo izdane račune in ostale spremljajoče dokumente naročniku pošiljal izključno v elektronski obliki (e-račun).</w:t>
            </w:r>
          </w:p>
          <w:p w14:paraId="5F866EC2" w14:textId="77777777" w:rsidR="00C735A7" w:rsidRDefault="00C735A7" w:rsidP="00CF7F0D">
            <w:pPr>
              <w:jc w:val="both"/>
              <w:rPr>
                <w:rFonts w:ascii="Arial" w:hAnsi="Arial" w:cs="Arial"/>
                <w:color w:val="000000"/>
                <w:sz w:val="18"/>
                <w:szCs w:val="18"/>
              </w:rPr>
            </w:pPr>
            <w:r>
              <w:rPr>
                <w:rFonts w:ascii="Arial" w:hAnsi="Arial" w:cs="Arial"/>
                <w:color w:val="000000"/>
                <w:sz w:val="18"/>
                <w:szCs w:val="18"/>
              </w:rPr>
              <w:t>V primeru, da pri izvedbi naročila sodelujejo podizvajalci, bo naročnik skladno z določili zakona, ki ureja javno naročanje, plačeval izvedena dela s strani podizvajalcev, neposredno le-tem.</w:t>
            </w:r>
          </w:p>
          <w:p w14:paraId="43540395" w14:textId="77777777" w:rsidR="00C735A7" w:rsidRDefault="00C735A7" w:rsidP="00CF7F0D">
            <w:pPr>
              <w:jc w:val="both"/>
              <w:rPr>
                <w:rFonts w:ascii="Arial" w:hAnsi="Arial" w:cs="Arial"/>
                <w:color w:val="000000"/>
                <w:sz w:val="18"/>
                <w:szCs w:val="18"/>
              </w:rPr>
            </w:pPr>
          </w:p>
          <w:p w14:paraId="091A55AE" w14:textId="77777777" w:rsidR="00C735A7" w:rsidRDefault="00C735A7" w:rsidP="00CF7F0D">
            <w:pPr>
              <w:jc w:val="both"/>
            </w:pPr>
          </w:p>
        </w:tc>
      </w:tr>
    </w:tbl>
    <w:p w14:paraId="3CBE0936" w14:textId="77777777" w:rsidR="00C735A7" w:rsidRPr="00434F3A" w:rsidRDefault="00C735A7" w:rsidP="00046095">
      <w:pPr>
        <w:pStyle w:val="Odstavekseznama"/>
        <w:numPr>
          <w:ilvl w:val="0"/>
          <w:numId w:val="29"/>
        </w:numPr>
        <w:spacing w:after="0" w:line="240" w:lineRule="auto"/>
        <w:jc w:val="both"/>
        <w:rPr>
          <w:rFonts w:ascii="Arial" w:hAnsi="Arial" w:cs="Arial"/>
          <w:b/>
          <w:bCs/>
          <w:color w:val="000000"/>
          <w:sz w:val="18"/>
          <w:szCs w:val="18"/>
        </w:rPr>
      </w:pPr>
      <w:r w:rsidRPr="00434F3A">
        <w:rPr>
          <w:rFonts w:ascii="Arial" w:hAnsi="Arial" w:cs="Arial"/>
          <w:b/>
          <w:bCs/>
          <w:color w:val="000000"/>
          <w:sz w:val="18"/>
          <w:szCs w:val="18"/>
        </w:rPr>
        <w:lastRenderedPageBreak/>
        <w:t>SKRBNIKI IN POOBLAŠČENE OSEBE POGODBE</w:t>
      </w:r>
    </w:p>
    <w:p w14:paraId="617431A9" w14:textId="77777777" w:rsidR="00C735A7" w:rsidRPr="00434F3A" w:rsidRDefault="00C735A7" w:rsidP="00C735A7">
      <w:pPr>
        <w:spacing w:after="0" w:line="240" w:lineRule="auto"/>
        <w:jc w:val="both"/>
        <w:rPr>
          <w:rFonts w:ascii="Arial" w:hAnsi="Arial" w:cs="Arial"/>
          <w:b/>
          <w:bCs/>
          <w:color w:val="000000"/>
          <w:sz w:val="18"/>
          <w:szCs w:val="18"/>
        </w:rPr>
      </w:pPr>
    </w:p>
    <w:p w14:paraId="41A20074" w14:textId="77777777" w:rsidR="00C735A7" w:rsidRDefault="00C735A7" w:rsidP="00C735A7">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C735A7" w14:paraId="0CE59150" w14:textId="77777777" w:rsidTr="00CF7F0D">
        <w:tc>
          <w:tcPr>
            <w:tcW w:w="0" w:type="auto"/>
            <w:tcMar>
              <w:top w:w="0" w:type="auto"/>
              <w:bottom w:w="0" w:type="auto"/>
            </w:tcMar>
          </w:tcPr>
          <w:p w14:paraId="7EF836BB" w14:textId="77777777" w:rsidR="00C735A7" w:rsidRDefault="00C735A7" w:rsidP="00CF7F0D">
            <w:pPr>
              <w:jc w:val="both"/>
            </w:pPr>
            <w:r>
              <w:rPr>
                <w:rFonts w:ascii="Arial" w:hAnsi="Arial" w:cs="Arial"/>
                <w:color w:val="000000"/>
                <w:sz w:val="18"/>
                <w:szCs w:val="18"/>
              </w:rPr>
              <w:t>Skrbnik pogodbe za naročnika je _________________________.</w:t>
            </w:r>
          </w:p>
          <w:p w14:paraId="4B07FF9A" w14:textId="21DA684B" w:rsidR="00C735A7" w:rsidRDefault="00C735A7" w:rsidP="00CF7F0D">
            <w:pPr>
              <w:jc w:val="both"/>
            </w:pPr>
            <w:r>
              <w:rPr>
                <w:rFonts w:ascii="Arial" w:hAnsi="Arial" w:cs="Arial"/>
                <w:color w:val="000000"/>
                <w:sz w:val="18"/>
                <w:szCs w:val="18"/>
              </w:rPr>
              <w:t>Kontaktna oseba s strani stranke je ______________________________.</w:t>
            </w:r>
          </w:p>
        </w:tc>
      </w:tr>
      <w:tr w:rsidR="00391606" w14:paraId="0E77980C" w14:textId="77777777" w:rsidTr="00506907">
        <w:tc>
          <w:tcPr>
            <w:tcW w:w="0" w:type="auto"/>
            <w:tcMar>
              <w:top w:w="0" w:type="auto"/>
              <w:bottom w:w="0" w:type="auto"/>
            </w:tcMar>
          </w:tcPr>
          <w:p w14:paraId="154DDD3E" w14:textId="77777777" w:rsidR="00391606" w:rsidRDefault="00391606" w:rsidP="00506907">
            <w:pPr>
              <w:jc w:val="both"/>
              <w:rPr>
                <w:color w:val="000000"/>
              </w:rPr>
            </w:pPr>
          </w:p>
          <w:p w14:paraId="672D5289" w14:textId="77777777" w:rsidR="00391606" w:rsidRDefault="00391606" w:rsidP="00506907">
            <w:pPr>
              <w:spacing w:before="225" w:after="225"/>
              <w:jc w:val="both"/>
            </w:pPr>
            <w:r>
              <w:rPr>
                <w:rFonts w:ascii="Arial" w:hAnsi="Arial" w:cs="Arial"/>
                <w:b/>
                <w:bCs/>
                <w:color w:val="000000"/>
                <w:sz w:val="18"/>
                <w:szCs w:val="18"/>
              </w:rPr>
              <w:t>X. PODIZVAJALCI</w:t>
            </w:r>
          </w:p>
          <w:p w14:paraId="50C448C1" w14:textId="77777777" w:rsidR="00391606" w:rsidRDefault="00391606" w:rsidP="00506907">
            <w:pPr>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638"/>
            </w:tblGrid>
            <w:tr w:rsidR="00391606" w14:paraId="31003FCB" w14:textId="77777777" w:rsidTr="00506907">
              <w:tc>
                <w:tcPr>
                  <w:tcW w:w="0" w:type="auto"/>
                  <w:tcMar>
                    <w:top w:w="0" w:type="auto"/>
                    <w:bottom w:w="0" w:type="auto"/>
                  </w:tcMar>
                </w:tcPr>
                <w:p w14:paraId="1527FF0A" w14:textId="77777777" w:rsidR="00391606" w:rsidRDefault="00391606" w:rsidP="00506907">
                  <w:pPr>
                    <w:spacing w:before="225" w:after="225"/>
                    <w:jc w:val="both"/>
                  </w:pPr>
                  <w:r>
                    <w:rPr>
                      <w:rFonts w:ascii="Arial" w:hAnsi="Arial" w:cs="Arial"/>
                      <w:color w:val="000000"/>
                      <w:sz w:val="18"/>
                      <w:szCs w:val="18"/>
                    </w:rPr>
                    <w:t>Podatki o podizvajalcih: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391606" w14:paraId="71EEEF98" w14:textId="77777777" w:rsidTr="0050690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A6FDDD4" w14:textId="77777777" w:rsidR="00391606" w:rsidRDefault="00391606" w:rsidP="00506907">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09DD485" w14:textId="77777777" w:rsidR="00391606" w:rsidRDefault="00391606" w:rsidP="00506907"/>
                    </w:tc>
                  </w:tr>
                  <w:tr w:rsidR="00391606" w14:paraId="3EE44ABA" w14:textId="77777777" w:rsidTr="0050690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66A8F07" w14:textId="77777777" w:rsidR="00391606" w:rsidRDefault="00391606" w:rsidP="00506907">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0FE06A3" w14:textId="77777777" w:rsidR="00391606" w:rsidRDefault="00391606" w:rsidP="00506907">
                        <w:pPr>
                          <w:spacing w:before="135" w:after="135"/>
                          <w:jc w:val="both"/>
                          <w:textAlignment w:val="center"/>
                        </w:pPr>
                        <w:r>
                          <w:rPr>
                            <w:rFonts w:ascii="Arial" w:hAnsi="Arial" w:cs="Arial"/>
                            <w:color w:val="000000"/>
                            <w:position w:val="-2"/>
                            <w:sz w:val="18"/>
                            <w:szCs w:val="18"/>
                          </w:rPr>
                          <w:t>Opis del, ki jih bo izvedel podizvajalec:</w:t>
                        </w:r>
                      </w:p>
                      <w:p w14:paraId="5C51883C" w14:textId="77777777" w:rsidR="00391606" w:rsidRDefault="00391606" w:rsidP="00506907">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391606" w14:paraId="61D12FCB" w14:textId="77777777" w:rsidTr="0050690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138EBF" w14:textId="77777777" w:rsidR="00391606" w:rsidRDefault="00391606" w:rsidP="00506907">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45812AD" w14:textId="77777777" w:rsidR="00391606" w:rsidRDefault="00391606" w:rsidP="00506907"/>
                    </w:tc>
                  </w:tr>
                  <w:tr w:rsidR="00391606" w14:paraId="43DCAB65" w14:textId="77777777" w:rsidTr="0050690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1235A62" w14:textId="77777777" w:rsidR="00391606" w:rsidRDefault="00391606" w:rsidP="00506907">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44F4110" w14:textId="77777777" w:rsidR="00391606" w:rsidRDefault="00391606" w:rsidP="00506907">
                        <w:pPr>
                          <w:spacing w:before="135" w:after="135"/>
                          <w:jc w:val="both"/>
                          <w:textAlignment w:val="center"/>
                        </w:pPr>
                        <w:r>
                          <w:rPr>
                            <w:rFonts w:ascii="Arial" w:hAnsi="Arial" w:cs="Arial"/>
                            <w:color w:val="000000"/>
                            <w:position w:val="-2"/>
                            <w:sz w:val="18"/>
                            <w:szCs w:val="18"/>
                          </w:rPr>
                          <w:t>Opis del, ki jih bo izvedel podizvajalec:</w:t>
                        </w:r>
                      </w:p>
                      <w:p w14:paraId="5F7FC606" w14:textId="77777777" w:rsidR="00391606" w:rsidRDefault="00391606" w:rsidP="00506907">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03A82C05" w14:textId="77777777" w:rsidR="00391606" w:rsidRDefault="00391606" w:rsidP="00506907"/>
                <w:p w14:paraId="65AD65A0" w14:textId="77777777" w:rsidR="00391606" w:rsidRDefault="00391606" w:rsidP="00506907">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4820929A" w14:textId="77777777" w:rsidR="00391606" w:rsidRDefault="00391606" w:rsidP="00506907">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422"/>
                  </w:tblGrid>
                  <w:tr w:rsidR="00391606" w14:paraId="11195A83" w14:textId="77777777" w:rsidTr="00506907">
                    <w:tc>
                      <w:tcPr>
                        <w:tcW w:w="0" w:type="auto"/>
                        <w:tcMar>
                          <w:top w:w="0" w:type="auto"/>
                          <w:bottom w:w="0" w:type="auto"/>
                        </w:tcMar>
                      </w:tcPr>
                      <w:p w14:paraId="24A4F1DE" w14:textId="77777777" w:rsidR="00391606" w:rsidRDefault="00391606" w:rsidP="00046095">
                        <w:pPr>
                          <w:numPr>
                            <w:ilvl w:val="0"/>
                            <w:numId w:val="33"/>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66DF95E8" w14:textId="77777777" w:rsidR="00391606" w:rsidRDefault="00391606" w:rsidP="00046095">
                        <w:pPr>
                          <w:numPr>
                            <w:ilvl w:val="0"/>
                            <w:numId w:val="33"/>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2A86D154" w14:textId="77777777" w:rsidR="00391606" w:rsidRDefault="00391606" w:rsidP="00046095">
                        <w:pPr>
                          <w:numPr>
                            <w:ilvl w:val="0"/>
                            <w:numId w:val="33"/>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14B202A6" w14:textId="77777777" w:rsidR="00391606" w:rsidRDefault="00391606" w:rsidP="00506907"/>
                <w:p w14:paraId="0C1C507B" w14:textId="77777777" w:rsidR="00391606" w:rsidRDefault="00391606" w:rsidP="00506907">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35483EAC" w14:textId="77777777" w:rsidR="00391606" w:rsidRDefault="00391606" w:rsidP="00506907">
                  <w:pPr>
                    <w:spacing w:before="225" w:after="225"/>
                    <w:jc w:val="both"/>
                  </w:pPr>
                  <w:r>
                    <w:rPr>
                      <w:rFonts w:ascii="Arial" w:hAnsi="Arial" w:cs="Arial"/>
                      <w:color w:val="000000"/>
                      <w:sz w:val="18"/>
                      <w:szCs w:val="18"/>
                    </w:rPr>
                    <w:t>Plačila podizvajalcem se izvedejo v rokih in na enak način kot velja za plačila izvajalcu.</w:t>
                  </w:r>
                </w:p>
                <w:p w14:paraId="2F992AF8" w14:textId="77777777" w:rsidR="00391606" w:rsidRDefault="00391606" w:rsidP="00506907">
                  <w:pPr>
                    <w:spacing w:before="225" w:after="225"/>
                    <w:jc w:val="both"/>
                  </w:pPr>
                  <w:r>
                    <w:rPr>
                      <w:rFonts w:ascii="Arial" w:hAnsi="Arial" w:cs="Arial"/>
                      <w:color w:val="000000"/>
                      <w:sz w:val="18"/>
                      <w:szCs w:val="18"/>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w:t>
                  </w:r>
                  <w:r>
                    <w:rPr>
                      <w:rFonts w:ascii="Arial" w:hAnsi="Arial" w:cs="Arial"/>
                      <w:color w:val="000000"/>
                      <w:sz w:val="18"/>
                      <w:szCs w:val="18"/>
                    </w:rPr>
                    <w:lastRenderedPageBreak/>
                    <w:t>izvajalec skupaj z obvestilom posredovati tudi podatke in dokumente iz druge, tretje in četrte alineje 2. odstavka 94. člena ZJN-3.</w:t>
                  </w:r>
                </w:p>
                <w:p w14:paraId="221247CF" w14:textId="77777777" w:rsidR="00391606" w:rsidRDefault="00391606" w:rsidP="00506907">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2599044" w14:textId="77777777" w:rsidR="00391606" w:rsidRDefault="00391606" w:rsidP="00506907">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719C2656" w14:textId="77777777" w:rsidR="00391606" w:rsidRDefault="00391606" w:rsidP="00506907">
            <w:pPr>
              <w:jc w:val="both"/>
            </w:pPr>
          </w:p>
        </w:tc>
      </w:tr>
    </w:tbl>
    <w:p w14:paraId="1D10BFEE" w14:textId="77777777" w:rsidR="00391606" w:rsidRPr="001E081D" w:rsidRDefault="00391606" w:rsidP="00046095">
      <w:pPr>
        <w:pStyle w:val="Odstavekseznama"/>
        <w:numPr>
          <w:ilvl w:val="0"/>
          <w:numId w:val="34"/>
        </w:numPr>
        <w:spacing w:after="0" w:line="240" w:lineRule="auto"/>
        <w:jc w:val="both"/>
        <w:rPr>
          <w:rFonts w:ascii="Arial" w:hAnsi="Arial" w:cs="Arial"/>
          <w:b/>
          <w:bCs/>
          <w:color w:val="000000"/>
          <w:sz w:val="18"/>
          <w:szCs w:val="18"/>
        </w:rPr>
      </w:pPr>
      <w:r w:rsidRPr="001E081D">
        <w:rPr>
          <w:rFonts w:ascii="Arial" w:hAnsi="Arial" w:cs="Arial"/>
          <w:b/>
          <w:bCs/>
          <w:color w:val="000000"/>
          <w:sz w:val="18"/>
          <w:szCs w:val="18"/>
        </w:rPr>
        <w:lastRenderedPageBreak/>
        <w:t>PRENEHANJE POGODBE</w:t>
      </w:r>
    </w:p>
    <w:p w14:paraId="269FD073" w14:textId="77777777" w:rsidR="00391606" w:rsidRDefault="00391606" w:rsidP="00391606">
      <w:pPr>
        <w:pStyle w:val="Odstavekseznama"/>
        <w:spacing w:after="0" w:line="240" w:lineRule="auto"/>
        <w:ind w:left="1080"/>
        <w:jc w:val="both"/>
      </w:pPr>
    </w:p>
    <w:p w14:paraId="5C0C8E16" w14:textId="77777777" w:rsidR="00391606" w:rsidRDefault="00391606" w:rsidP="00391606">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391606" w14:paraId="03009B64" w14:textId="77777777" w:rsidTr="00506907">
        <w:tc>
          <w:tcPr>
            <w:tcW w:w="0" w:type="auto"/>
            <w:tcMar>
              <w:top w:w="0" w:type="auto"/>
              <w:bottom w:w="0" w:type="auto"/>
            </w:tcMar>
          </w:tcPr>
          <w:p w14:paraId="68B3D8AD" w14:textId="77777777" w:rsidR="00391606" w:rsidRDefault="00391606" w:rsidP="00506907">
            <w:pPr>
              <w:jc w:val="both"/>
            </w:pPr>
            <w:r>
              <w:rPr>
                <w:rFonts w:ascii="Arial" w:hAnsi="Arial" w:cs="Arial"/>
                <w:color w:val="000000"/>
                <w:sz w:val="18"/>
                <w:szCs w:val="18"/>
              </w:rPr>
              <w:t>Naročnik bo vse pripombe v zvezi z neizpolnjevanjem te pogodbe sporočal ponudniku v pisni obliki. Če ponudnik pri naslednjih dobavah ne bo upošteval  upravičenih pripomb naročnika, lahko naročnik prekine pogodbo. Naročnik lahko prekine pogodbo, če ponudnik 3 krat:</w:t>
            </w:r>
          </w:p>
          <w:tbl>
            <w:tblPr>
              <w:tblStyle w:val="NormalTablePHPDOCX"/>
              <w:tblW w:w="0" w:type="auto"/>
              <w:tblLook w:val="04A0" w:firstRow="1" w:lastRow="0" w:firstColumn="1" w:lastColumn="0" w:noHBand="0" w:noVBand="1"/>
            </w:tblPr>
            <w:tblGrid>
              <w:gridCol w:w="8746"/>
            </w:tblGrid>
            <w:tr w:rsidR="00391606" w14:paraId="1B1DF716" w14:textId="77777777" w:rsidTr="00506907">
              <w:tc>
                <w:tcPr>
                  <w:tcW w:w="0" w:type="auto"/>
                  <w:tcMar>
                    <w:top w:w="0" w:type="auto"/>
                    <w:bottom w:w="0" w:type="auto"/>
                  </w:tcMar>
                </w:tcPr>
                <w:p w14:paraId="568C5A42" w14:textId="77777777" w:rsidR="00391606" w:rsidRDefault="00391606" w:rsidP="00046095">
                  <w:pPr>
                    <w:numPr>
                      <w:ilvl w:val="0"/>
                      <w:numId w:val="27"/>
                    </w:numPr>
                    <w:jc w:val="both"/>
                    <w:rPr>
                      <w:rFonts w:ascii="Arial" w:hAnsi="Arial" w:cs="Arial"/>
                      <w:color w:val="000000"/>
                      <w:sz w:val="18"/>
                      <w:szCs w:val="18"/>
                    </w:rPr>
                  </w:pPr>
                  <w:r>
                    <w:rPr>
                      <w:rFonts w:ascii="Arial" w:hAnsi="Arial" w:cs="Arial"/>
                      <w:color w:val="000000"/>
                      <w:sz w:val="18"/>
                      <w:szCs w:val="18"/>
                    </w:rPr>
                    <w:t>neutemeljeno zavrne naročilo,</w:t>
                  </w:r>
                </w:p>
                <w:p w14:paraId="616F8804" w14:textId="77777777" w:rsidR="00391606" w:rsidRDefault="00391606" w:rsidP="00046095">
                  <w:pPr>
                    <w:numPr>
                      <w:ilvl w:val="0"/>
                      <w:numId w:val="27"/>
                    </w:numPr>
                    <w:jc w:val="both"/>
                    <w:rPr>
                      <w:rFonts w:ascii="Arial" w:hAnsi="Arial" w:cs="Arial"/>
                      <w:color w:val="000000"/>
                      <w:sz w:val="18"/>
                      <w:szCs w:val="18"/>
                    </w:rPr>
                  </w:pPr>
                  <w:r>
                    <w:rPr>
                      <w:rFonts w:ascii="Arial" w:hAnsi="Arial" w:cs="Arial"/>
                      <w:color w:val="000000"/>
                      <w:sz w:val="18"/>
                      <w:szCs w:val="18"/>
                    </w:rPr>
                    <w:t>zamuja z izvedbo naročila,</w:t>
                  </w:r>
                </w:p>
                <w:p w14:paraId="0EC1ECD4" w14:textId="77777777" w:rsidR="00391606" w:rsidRDefault="00391606" w:rsidP="00046095">
                  <w:pPr>
                    <w:numPr>
                      <w:ilvl w:val="0"/>
                      <w:numId w:val="27"/>
                    </w:numPr>
                    <w:jc w:val="both"/>
                    <w:rPr>
                      <w:rFonts w:ascii="Arial" w:hAnsi="Arial" w:cs="Arial"/>
                      <w:color w:val="000000"/>
                      <w:sz w:val="18"/>
                      <w:szCs w:val="18"/>
                    </w:rPr>
                  </w:pPr>
                  <w:r>
                    <w:rPr>
                      <w:rFonts w:ascii="Arial" w:hAnsi="Arial" w:cs="Arial"/>
                      <w:color w:val="000000"/>
                      <w:sz w:val="18"/>
                      <w:szCs w:val="18"/>
                    </w:rPr>
                    <w:t>nekvalitetno izvaja naročila,</w:t>
                  </w:r>
                </w:p>
                <w:p w14:paraId="40A73FA8" w14:textId="77777777" w:rsidR="00391606" w:rsidRDefault="00391606" w:rsidP="00046095">
                  <w:pPr>
                    <w:numPr>
                      <w:ilvl w:val="0"/>
                      <w:numId w:val="27"/>
                    </w:numPr>
                    <w:jc w:val="both"/>
                    <w:rPr>
                      <w:rFonts w:ascii="Arial" w:hAnsi="Arial" w:cs="Arial"/>
                      <w:color w:val="000000"/>
                      <w:sz w:val="18"/>
                      <w:szCs w:val="18"/>
                    </w:rPr>
                  </w:pPr>
                  <w:r>
                    <w:rPr>
                      <w:rFonts w:ascii="Arial" w:hAnsi="Arial" w:cs="Arial"/>
                      <w:color w:val="000000"/>
                      <w:sz w:val="18"/>
                      <w:szCs w:val="18"/>
                    </w:rPr>
                    <w:t>dobavi kakovostno neustrezno blago in ga na zahtevo naročnika ne zamenja,</w:t>
                  </w:r>
                </w:p>
                <w:p w14:paraId="6B41E42C" w14:textId="77777777" w:rsidR="00391606" w:rsidRDefault="00391606" w:rsidP="00046095">
                  <w:pPr>
                    <w:numPr>
                      <w:ilvl w:val="0"/>
                      <w:numId w:val="27"/>
                    </w:numPr>
                    <w:jc w:val="both"/>
                    <w:rPr>
                      <w:rFonts w:ascii="Arial" w:hAnsi="Arial" w:cs="Arial"/>
                      <w:color w:val="000000"/>
                      <w:sz w:val="18"/>
                      <w:szCs w:val="18"/>
                    </w:rPr>
                  </w:pPr>
                  <w:r>
                    <w:rPr>
                      <w:rFonts w:ascii="Arial" w:hAnsi="Arial" w:cs="Arial"/>
                      <w:color w:val="000000"/>
                      <w:sz w:val="18"/>
                      <w:szCs w:val="18"/>
                    </w:rPr>
                    <w:t>dobavlja blago, ki ne izpolnjuje strokovnih zahtev naročnika.</w:t>
                  </w:r>
                </w:p>
                <w:p w14:paraId="59DB6B83" w14:textId="77777777" w:rsidR="00391606" w:rsidRDefault="00391606" w:rsidP="00506907">
                  <w:pPr>
                    <w:ind w:left="720"/>
                    <w:jc w:val="both"/>
                    <w:rPr>
                      <w:rFonts w:ascii="Arial" w:hAnsi="Arial" w:cs="Arial"/>
                      <w:color w:val="000000"/>
                      <w:sz w:val="18"/>
                      <w:szCs w:val="18"/>
                    </w:rPr>
                  </w:pPr>
                </w:p>
                <w:p w14:paraId="51B8606C" w14:textId="77777777" w:rsidR="00391606" w:rsidRDefault="00391606" w:rsidP="00506907">
                  <w:pPr>
                    <w:jc w:val="both"/>
                    <w:rPr>
                      <w:rFonts w:ascii="Arial" w:hAnsi="Arial" w:cs="Arial"/>
                      <w:color w:val="000000"/>
                      <w:sz w:val="18"/>
                      <w:szCs w:val="18"/>
                    </w:rPr>
                  </w:pPr>
                  <w:r>
                    <w:rPr>
                      <w:rFonts w:ascii="Arial" w:hAnsi="Arial" w:cs="Arial"/>
                      <w:color w:val="000000"/>
                      <w:sz w:val="18"/>
                      <w:szCs w:val="18"/>
                    </w:rPr>
                    <w:t>V primeru težav s posameznim artiklom med izvajanjem te pogodbe, lahko naročnik od pogodbene stranke zahteva vzorce za dodatno testiranje. Pogodbena stranka mora vzorce za dodatno testiranje naročniku dostaviti v roku treh delovnih dni od njegove pisne zahteve. Pogodbena stranka se strinja, da bo naročniku brezplačno dostavila zahtevane vzorce za dodatno testiranje. Vzorci morajo biti ustrezno označeni in pakirani v originalni embalaži proizvajalca.</w:t>
                  </w:r>
                </w:p>
                <w:p w14:paraId="2957F54A" w14:textId="77777777" w:rsidR="00391606" w:rsidRDefault="00391606" w:rsidP="00506907">
                  <w:pPr>
                    <w:jc w:val="both"/>
                    <w:rPr>
                      <w:rFonts w:ascii="Arial" w:hAnsi="Arial" w:cs="Arial"/>
                      <w:color w:val="000000"/>
                      <w:sz w:val="18"/>
                      <w:szCs w:val="18"/>
                    </w:rPr>
                  </w:pPr>
                  <w:r>
                    <w:rPr>
                      <w:rFonts w:ascii="Arial" w:hAnsi="Arial" w:cs="Arial"/>
                      <w:color w:val="000000"/>
                      <w:sz w:val="18"/>
                      <w:szCs w:val="18"/>
                    </w:rPr>
                    <w:t xml:space="preserve"> </w:t>
                  </w:r>
                </w:p>
                <w:p w14:paraId="2E69DA7F" w14:textId="77777777" w:rsidR="00391606" w:rsidRDefault="00391606" w:rsidP="00506907">
                  <w:pPr>
                    <w:jc w:val="both"/>
                    <w:rPr>
                      <w:rFonts w:ascii="Arial" w:hAnsi="Arial" w:cs="Arial"/>
                      <w:color w:val="000000"/>
                      <w:sz w:val="18"/>
                      <w:szCs w:val="18"/>
                    </w:rPr>
                  </w:pPr>
                  <w:r>
                    <w:rPr>
                      <w:rFonts w:ascii="Arial" w:hAnsi="Arial" w:cs="Arial"/>
                      <w:color w:val="000000"/>
                      <w:sz w:val="18"/>
                      <w:szCs w:val="18"/>
                    </w:rPr>
                    <w:t>V primeru, da po dodatnem testiranju vzorci niso v skladu s pričakovanju naročnika nastopijo razlogi za prenehanje pogodbe iz prejšnjega odstavka.</w:t>
                  </w:r>
                </w:p>
                <w:p w14:paraId="2DEFFFF9" w14:textId="77777777" w:rsidR="00391606" w:rsidRDefault="00391606" w:rsidP="00506907">
                  <w:pPr>
                    <w:jc w:val="both"/>
                    <w:rPr>
                      <w:rFonts w:ascii="Arial" w:hAnsi="Arial" w:cs="Arial"/>
                      <w:color w:val="000000"/>
                      <w:sz w:val="18"/>
                      <w:szCs w:val="18"/>
                    </w:rPr>
                  </w:pPr>
                </w:p>
                <w:p w14:paraId="6B3BB205" w14:textId="77777777" w:rsidR="00391606" w:rsidRPr="00C97076" w:rsidRDefault="00391606" w:rsidP="00506907">
                  <w:pPr>
                    <w:jc w:val="center"/>
                    <w:rPr>
                      <w:rFonts w:ascii="Arial" w:hAnsi="Arial" w:cs="Arial"/>
                      <w:b/>
                      <w:bCs/>
                      <w:color w:val="000000"/>
                      <w:sz w:val="18"/>
                      <w:szCs w:val="18"/>
                    </w:rPr>
                  </w:pPr>
                  <w:r>
                    <w:rPr>
                      <w:rFonts w:ascii="Arial" w:hAnsi="Arial" w:cs="Arial"/>
                      <w:b/>
                      <w:bCs/>
                      <w:color w:val="000000"/>
                      <w:sz w:val="18"/>
                      <w:szCs w:val="18"/>
                    </w:rPr>
                    <w:t>20</w:t>
                  </w:r>
                  <w:r w:rsidRPr="00C97076">
                    <w:rPr>
                      <w:rFonts w:ascii="Arial" w:hAnsi="Arial" w:cs="Arial"/>
                      <w:b/>
                      <w:bCs/>
                      <w:color w:val="000000"/>
                      <w:sz w:val="18"/>
                      <w:szCs w:val="18"/>
                    </w:rPr>
                    <w:t>. člen</w:t>
                  </w:r>
                </w:p>
                <w:p w14:paraId="6C295D5A" w14:textId="77777777" w:rsidR="00391606" w:rsidRDefault="00391606" w:rsidP="00506907">
                  <w:pPr>
                    <w:jc w:val="both"/>
                    <w:rPr>
                      <w:rFonts w:ascii="Arial" w:hAnsi="Arial" w:cs="Arial"/>
                      <w:color w:val="000000"/>
                      <w:sz w:val="18"/>
                      <w:szCs w:val="18"/>
                    </w:rPr>
                  </w:pPr>
                </w:p>
                <w:p w14:paraId="09EF497F" w14:textId="2ED3F399" w:rsidR="00391606" w:rsidRDefault="00391606" w:rsidP="00506907">
                  <w:pPr>
                    <w:jc w:val="both"/>
                    <w:rPr>
                      <w:rFonts w:ascii="Arial" w:hAnsi="Arial" w:cs="Arial"/>
                      <w:color w:val="000000"/>
                      <w:sz w:val="18"/>
                      <w:szCs w:val="18"/>
                    </w:rPr>
                  </w:pPr>
                  <w:r w:rsidRPr="005C0BDB">
                    <w:rPr>
                      <w:rFonts w:ascii="Arial" w:hAnsi="Arial" w:cs="Arial"/>
                      <w:color w:val="000000"/>
                      <w:sz w:val="18"/>
                      <w:szCs w:val="18"/>
                    </w:rPr>
                    <w:t>V primeru prenehanja pogodbe iz prejšnjega člena bo naročnik obvestil vse stranke</w:t>
                  </w:r>
                  <w:r>
                    <w:rPr>
                      <w:rFonts w:ascii="Arial" w:hAnsi="Arial" w:cs="Arial"/>
                      <w:color w:val="000000"/>
                      <w:sz w:val="18"/>
                      <w:szCs w:val="18"/>
                    </w:rPr>
                    <w:t>, ki imajo sklenjen</w:t>
                  </w:r>
                  <w:r w:rsidRPr="005C0BDB">
                    <w:rPr>
                      <w:rFonts w:ascii="Arial" w:hAnsi="Arial" w:cs="Arial"/>
                      <w:color w:val="000000"/>
                      <w:sz w:val="18"/>
                      <w:szCs w:val="18"/>
                    </w:rPr>
                    <w:t xml:space="preserve"> okvirn</w:t>
                  </w:r>
                  <w:r>
                    <w:rPr>
                      <w:rFonts w:ascii="Arial" w:hAnsi="Arial" w:cs="Arial"/>
                      <w:color w:val="000000"/>
                      <w:sz w:val="18"/>
                      <w:szCs w:val="18"/>
                    </w:rPr>
                    <w:t>i</w:t>
                  </w:r>
                  <w:r w:rsidRPr="005C0BDB">
                    <w:rPr>
                      <w:rFonts w:ascii="Arial" w:hAnsi="Arial" w:cs="Arial"/>
                      <w:color w:val="000000"/>
                      <w:sz w:val="18"/>
                      <w:szCs w:val="18"/>
                    </w:rPr>
                    <w:t xml:space="preserve"> sporazum za sklop, v katerega sodi sporni artikel, da bo odpiranje konkurence izvedel pred potekom enoletnega roka. V kolikor </w:t>
                  </w:r>
                  <w:r>
                    <w:rPr>
                      <w:rFonts w:ascii="Arial" w:hAnsi="Arial" w:cs="Arial"/>
                      <w:color w:val="000000"/>
                      <w:sz w:val="18"/>
                      <w:szCs w:val="18"/>
                    </w:rPr>
                    <w:t>ima pogodbena</w:t>
                  </w:r>
                  <w:r w:rsidRPr="005C0BDB">
                    <w:rPr>
                      <w:rFonts w:ascii="Arial" w:hAnsi="Arial" w:cs="Arial"/>
                      <w:color w:val="000000"/>
                      <w:sz w:val="18"/>
                      <w:szCs w:val="18"/>
                    </w:rPr>
                    <w:t xml:space="preserve"> stranka sklenjeno pogodbo </w:t>
                  </w:r>
                  <w:r>
                    <w:rPr>
                      <w:rFonts w:ascii="Arial" w:hAnsi="Arial" w:cs="Arial"/>
                      <w:color w:val="000000"/>
                      <w:sz w:val="18"/>
                      <w:szCs w:val="18"/>
                    </w:rPr>
                    <w:t xml:space="preserve">o dobavi </w:t>
                  </w:r>
                  <w:r w:rsidR="00B85C9A">
                    <w:rPr>
                      <w:rFonts w:ascii="Arial" w:hAnsi="Arial" w:cs="Arial"/>
                      <w:color w:val="000000"/>
                      <w:sz w:val="18"/>
                      <w:szCs w:val="18"/>
                    </w:rPr>
                    <w:t>obvezilnega, sanitetnega in drugega materiala</w:t>
                  </w:r>
                  <w:r>
                    <w:rPr>
                      <w:rFonts w:ascii="Arial" w:hAnsi="Arial" w:cs="Arial"/>
                      <w:color w:val="000000"/>
                      <w:sz w:val="18"/>
                      <w:szCs w:val="18"/>
                    </w:rPr>
                    <w:t xml:space="preserve"> </w:t>
                  </w:r>
                  <w:r w:rsidRPr="005C0BDB">
                    <w:rPr>
                      <w:rFonts w:ascii="Arial" w:hAnsi="Arial" w:cs="Arial"/>
                      <w:color w:val="000000"/>
                      <w:sz w:val="18"/>
                      <w:szCs w:val="18"/>
                    </w:rPr>
                    <w:t xml:space="preserve">za več sklopov, pogodba preneha </w:t>
                  </w:r>
                  <w:r>
                    <w:rPr>
                      <w:rFonts w:ascii="Arial" w:hAnsi="Arial" w:cs="Arial"/>
                      <w:color w:val="000000"/>
                      <w:sz w:val="18"/>
                      <w:szCs w:val="18"/>
                    </w:rPr>
                    <w:t xml:space="preserve">veljati </w:t>
                  </w:r>
                  <w:r w:rsidRPr="005C0BDB">
                    <w:rPr>
                      <w:rFonts w:ascii="Arial" w:hAnsi="Arial" w:cs="Arial"/>
                      <w:color w:val="000000"/>
                      <w:sz w:val="18"/>
                      <w:szCs w:val="18"/>
                    </w:rPr>
                    <w:t xml:space="preserve">samo za tisti sklop, </w:t>
                  </w:r>
                  <w:r>
                    <w:rPr>
                      <w:rFonts w:ascii="Arial" w:hAnsi="Arial" w:cs="Arial"/>
                      <w:color w:val="000000"/>
                      <w:sz w:val="18"/>
                      <w:szCs w:val="18"/>
                    </w:rPr>
                    <w:t>v katerega sodi sporen artikel</w:t>
                  </w:r>
                  <w:r w:rsidRPr="005C0BDB">
                    <w:rPr>
                      <w:rFonts w:ascii="Arial" w:hAnsi="Arial" w:cs="Arial"/>
                      <w:color w:val="000000"/>
                      <w:sz w:val="18"/>
                      <w:szCs w:val="18"/>
                    </w:rPr>
                    <w:t>.</w:t>
                  </w:r>
                </w:p>
                <w:p w14:paraId="3BE35418" w14:textId="77777777" w:rsidR="00391606" w:rsidRDefault="00391606" w:rsidP="00506907">
                  <w:pPr>
                    <w:ind w:left="720"/>
                    <w:jc w:val="both"/>
                    <w:rPr>
                      <w:rFonts w:ascii="Arial" w:hAnsi="Arial" w:cs="Arial"/>
                      <w:color w:val="000000"/>
                      <w:sz w:val="18"/>
                      <w:szCs w:val="18"/>
                    </w:rPr>
                  </w:pPr>
                </w:p>
              </w:tc>
            </w:tr>
          </w:tbl>
          <w:p w14:paraId="679CBCB7" w14:textId="77777777" w:rsidR="00391606" w:rsidRDefault="00391606" w:rsidP="00506907"/>
        </w:tc>
      </w:tr>
    </w:tbl>
    <w:p w14:paraId="4955F5D0" w14:textId="77777777" w:rsidR="00391606" w:rsidRDefault="00391606" w:rsidP="00391606">
      <w:pPr>
        <w:spacing w:after="0" w:line="240" w:lineRule="auto"/>
        <w:ind w:left="142"/>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391606" w14:paraId="129AF226" w14:textId="77777777" w:rsidTr="00506907">
        <w:tc>
          <w:tcPr>
            <w:tcW w:w="0" w:type="auto"/>
            <w:tcMar>
              <w:top w:w="0" w:type="auto"/>
              <w:bottom w:w="0" w:type="auto"/>
            </w:tcMar>
          </w:tcPr>
          <w:p w14:paraId="01C40609" w14:textId="77777777" w:rsidR="00391606" w:rsidRDefault="00391606" w:rsidP="00506907">
            <w:pPr>
              <w:ind w:left="74"/>
              <w:jc w:val="both"/>
              <w:rPr>
                <w:rFonts w:ascii="Arial" w:hAnsi="Arial" w:cs="Arial"/>
                <w:color w:val="000000"/>
                <w:sz w:val="18"/>
                <w:szCs w:val="18"/>
              </w:rPr>
            </w:pPr>
            <w:r>
              <w:rPr>
                <w:rFonts w:ascii="Arial" w:hAnsi="Arial" w:cs="Arial"/>
                <w:color w:val="000000"/>
                <w:sz w:val="18"/>
                <w:szCs w:val="18"/>
              </w:rPr>
              <w:t>Ne glede na določbe te pogodbe lahko katerakoli stranka brez razloga odstopi od pogodbe. V tem primeru bo stranka pogodbe, ki od njega odstopa, o tem pisno obvestiti nasprotno stranko, in sicer najmanj tri mesece pred nameravanim odstopom.</w:t>
            </w:r>
          </w:p>
          <w:p w14:paraId="582826BD" w14:textId="77777777" w:rsidR="00391606" w:rsidRDefault="00391606" w:rsidP="00506907">
            <w:pPr>
              <w:jc w:val="both"/>
              <w:rPr>
                <w:rFonts w:ascii="Arial" w:hAnsi="Arial" w:cs="Arial"/>
                <w:color w:val="000000"/>
                <w:sz w:val="18"/>
                <w:szCs w:val="18"/>
              </w:rPr>
            </w:pPr>
          </w:p>
          <w:p w14:paraId="17630598" w14:textId="77777777" w:rsidR="00391606" w:rsidRDefault="00391606" w:rsidP="00506907">
            <w:pPr>
              <w:spacing w:before="225" w:after="225"/>
              <w:jc w:val="both"/>
            </w:pPr>
            <w:r>
              <w:rPr>
                <w:rFonts w:ascii="Arial" w:hAnsi="Arial" w:cs="Arial"/>
                <w:b/>
                <w:bCs/>
                <w:color w:val="000000"/>
                <w:sz w:val="18"/>
                <w:szCs w:val="18"/>
              </w:rPr>
              <w:t>XII. SOCIALNA KLAVZULA IN RAZVEZNI POGOJ</w:t>
            </w:r>
          </w:p>
          <w:p w14:paraId="4CDA5609" w14:textId="77777777" w:rsidR="00391606" w:rsidRDefault="00391606" w:rsidP="00506907">
            <w:pPr>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638"/>
            </w:tblGrid>
            <w:tr w:rsidR="00391606" w14:paraId="44F7B1CF" w14:textId="77777777" w:rsidTr="00506907">
              <w:tc>
                <w:tcPr>
                  <w:tcW w:w="0" w:type="auto"/>
                  <w:tcMar>
                    <w:top w:w="0" w:type="auto"/>
                    <w:bottom w:w="0" w:type="auto"/>
                  </w:tcMar>
                </w:tcPr>
                <w:p w14:paraId="6F236B7D" w14:textId="77777777" w:rsidR="00391606" w:rsidRDefault="00391606" w:rsidP="00506907">
                  <w:pPr>
                    <w:spacing w:before="225" w:after="225"/>
                    <w:jc w:val="both"/>
                  </w:pPr>
                  <w:r>
                    <w:rPr>
                      <w:rFonts w:ascii="Arial" w:hAnsi="Arial" w:cs="Arial"/>
                      <w:color w:val="000000"/>
                      <w:sz w:val="18"/>
                      <w:szCs w:val="18"/>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w:t>
                  </w:r>
                  <w:r>
                    <w:rPr>
                      <w:rFonts w:ascii="Arial" w:hAnsi="Arial" w:cs="Arial"/>
                      <w:color w:val="000000"/>
                      <w:sz w:val="18"/>
                      <w:szCs w:val="18"/>
                    </w:rPr>
                    <w:lastRenderedPageBreak/>
                    <w:t>delovnega razmerja ali v zvezi z zaposlovanjem na črno in za kateri mu je bila s pravnomočno odločitvijo ali več pravnomočnimi odločitvami izrečena globa za prekršek.</w:t>
                  </w:r>
                </w:p>
                <w:p w14:paraId="3CDF7A8B" w14:textId="77777777" w:rsidR="00391606" w:rsidRDefault="00391606" w:rsidP="00506907">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646D0222" w14:textId="77777777" w:rsidR="00391606" w:rsidRDefault="00391606" w:rsidP="00506907">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6D6D3BC5" w14:textId="77777777" w:rsidR="00391606" w:rsidRDefault="00391606" w:rsidP="00506907">
            <w:pPr>
              <w:jc w:val="both"/>
            </w:pPr>
          </w:p>
        </w:tc>
      </w:tr>
    </w:tbl>
    <w:p w14:paraId="5D485FC3" w14:textId="77777777" w:rsidR="00391606" w:rsidRPr="00514EE8" w:rsidRDefault="00391606" w:rsidP="00046095">
      <w:pPr>
        <w:pStyle w:val="Odstavekseznama"/>
        <w:numPr>
          <w:ilvl w:val="0"/>
          <w:numId w:val="35"/>
        </w:numPr>
        <w:spacing w:after="0" w:line="240" w:lineRule="auto"/>
        <w:jc w:val="both"/>
        <w:rPr>
          <w:rFonts w:ascii="Arial" w:hAnsi="Arial" w:cs="Arial"/>
          <w:b/>
          <w:bCs/>
          <w:color w:val="000000"/>
          <w:sz w:val="18"/>
          <w:szCs w:val="18"/>
        </w:rPr>
      </w:pPr>
      <w:r w:rsidRPr="00514EE8">
        <w:rPr>
          <w:rFonts w:ascii="Arial" w:hAnsi="Arial" w:cs="Arial"/>
          <w:b/>
          <w:bCs/>
          <w:color w:val="000000"/>
          <w:sz w:val="18"/>
          <w:szCs w:val="18"/>
        </w:rPr>
        <w:lastRenderedPageBreak/>
        <w:t>KONČNE DOLOČBE</w:t>
      </w:r>
    </w:p>
    <w:p w14:paraId="3C8EB260" w14:textId="77777777" w:rsidR="00391606" w:rsidRDefault="00391606" w:rsidP="00391606">
      <w:pPr>
        <w:spacing w:after="0" w:line="240" w:lineRule="auto"/>
        <w:jc w:val="both"/>
      </w:pPr>
    </w:p>
    <w:p w14:paraId="495DF45A" w14:textId="77777777" w:rsidR="00391606" w:rsidRDefault="00391606" w:rsidP="00391606">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391606" w14:paraId="5E8A6841" w14:textId="77777777" w:rsidTr="00506907">
        <w:tc>
          <w:tcPr>
            <w:tcW w:w="0" w:type="auto"/>
            <w:tcMar>
              <w:top w:w="0" w:type="auto"/>
              <w:bottom w:w="0" w:type="auto"/>
            </w:tcMar>
          </w:tcPr>
          <w:p w14:paraId="3473F49E" w14:textId="77777777" w:rsidR="00391606" w:rsidRDefault="00391606" w:rsidP="00506907">
            <w:pPr>
              <w:jc w:val="both"/>
            </w:pPr>
            <w:r>
              <w:rPr>
                <w:rFonts w:ascii="Arial" w:hAnsi="Arial" w:cs="Arial"/>
                <w:color w:val="000000"/>
                <w:sz w:val="18"/>
                <w:szCs w:val="18"/>
              </w:rPr>
              <w:t>Pogoji te pogodbe so veljavni za čas trajanja pogodbe.</w:t>
            </w:r>
          </w:p>
          <w:p w14:paraId="5F7C15A8" w14:textId="77777777" w:rsidR="00391606" w:rsidRDefault="00391606" w:rsidP="00506907">
            <w:pPr>
              <w:jc w:val="both"/>
              <w:rPr>
                <w:rFonts w:ascii="Arial" w:hAnsi="Arial" w:cs="Arial"/>
                <w:color w:val="000000"/>
                <w:sz w:val="18"/>
                <w:szCs w:val="18"/>
              </w:rPr>
            </w:pPr>
            <w:r>
              <w:rPr>
                <w:rFonts w:ascii="Arial" w:hAnsi="Arial" w:cs="Arial"/>
                <w:color w:val="000000"/>
                <w:sz w:val="18"/>
                <w:szCs w:val="18"/>
              </w:rPr>
              <w:t>Pogodba se lahko spremeni ali dopolni s pisnim aneksom, ki ga sprejmeta in podpišeta stranki pogodbe. Če katerakoli od določb pogodbe je ali postane neveljavna, to ne vpliva na ostale določbe pogodbe. Neveljavna določba se nadomesti z veljavno, ki mora čimbolj ustrezati namenu, ki ga je želela doseči neveljavna določba</w:t>
            </w:r>
          </w:p>
          <w:p w14:paraId="3657BA14" w14:textId="77777777" w:rsidR="00391606" w:rsidRDefault="00391606" w:rsidP="00506907">
            <w:pPr>
              <w:jc w:val="both"/>
            </w:pPr>
          </w:p>
        </w:tc>
      </w:tr>
    </w:tbl>
    <w:p w14:paraId="7ECE8164" w14:textId="77777777" w:rsidR="00391606" w:rsidRDefault="00391606" w:rsidP="00391606">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391606" w14:paraId="4F40515B" w14:textId="77777777" w:rsidTr="00506907">
        <w:tc>
          <w:tcPr>
            <w:tcW w:w="0" w:type="auto"/>
            <w:tcMar>
              <w:top w:w="0" w:type="auto"/>
              <w:bottom w:w="0" w:type="auto"/>
            </w:tcMar>
          </w:tcPr>
          <w:p w14:paraId="5346DC3A" w14:textId="77777777" w:rsidR="00391606" w:rsidRDefault="00391606" w:rsidP="00506907">
            <w:pPr>
              <w:jc w:val="both"/>
            </w:pPr>
            <w:r>
              <w:rPr>
                <w:rFonts w:ascii="Arial" w:hAnsi="Arial" w:cs="Arial"/>
                <w:color w:val="000000"/>
                <w:sz w:val="18"/>
                <w:szCs w:val="18"/>
              </w:rPr>
              <w:t>Pogodba, pri katerem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391606" w14:paraId="152857C9" w14:textId="77777777" w:rsidTr="00506907">
              <w:tc>
                <w:tcPr>
                  <w:tcW w:w="0" w:type="auto"/>
                  <w:tcMar>
                    <w:top w:w="0" w:type="auto"/>
                    <w:bottom w:w="0" w:type="auto"/>
                  </w:tcMar>
                </w:tcPr>
                <w:p w14:paraId="607B837F" w14:textId="77777777" w:rsidR="00391606" w:rsidRDefault="00391606" w:rsidP="00046095">
                  <w:pPr>
                    <w:numPr>
                      <w:ilvl w:val="0"/>
                      <w:numId w:val="28"/>
                    </w:numPr>
                    <w:jc w:val="both"/>
                    <w:rPr>
                      <w:rFonts w:ascii="Arial" w:hAnsi="Arial" w:cs="Arial"/>
                      <w:color w:val="000000"/>
                      <w:sz w:val="18"/>
                      <w:szCs w:val="18"/>
                    </w:rPr>
                  </w:pPr>
                  <w:r>
                    <w:rPr>
                      <w:rFonts w:ascii="Arial" w:hAnsi="Arial" w:cs="Arial"/>
                      <w:color w:val="000000"/>
                      <w:sz w:val="18"/>
                      <w:szCs w:val="18"/>
                    </w:rPr>
                    <w:t>pridobitev posla ali</w:t>
                  </w:r>
                </w:p>
                <w:p w14:paraId="7D708496" w14:textId="77777777" w:rsidR="00391606" w:rsidRDefault="00391606" w:rsidP="00046095">
                  <w:pPr>
                    <w:numPr>
                      <w:ilvl w:val="0"/>
                      <w:numId w:val="28"/>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609B6C72" w14:textId="77777777" w:rsidR="00391606" w:rsidRDefault="00391606" w:rsidP="00046095">
                  <w:pPr>
                    <w:numPr>
                      <w:ilvl w:val="0"/>
                      <w:numId w:val="28"/>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459C384A" w14:textId="77777777" w:rsidR="00391606" w:rsidRDefault="00391606" w:rsidP="00046095">
                  <w:pPr>
                    <w:numPr>
                      <w:ilvl w:val="0"/>
                      <w:numId w:val="28"/>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47BC78E2" w14:textId="77777777" w:rsidR="00391606" w:rsidRDefault="00391606" w:rsidP="00506907">
            <w:pPr>
              <w:jc w:val="both"/>
              <w:rPr>
                <w:rFonts w:ascii="Arial" w:hAnsi="Arial" w:cs="Arial"/>
                <w:color w:val="000000"/>
                <w:sz w:val="18"/>
                <w:szCs w:val="18"/>
              </w:rPr>
            </w:pPr>
            <w:r>
              <w:rPr>
                <w:rFonts w:ascii="Arial" w:hAnsi="Arial" w:cs="Arial"/>
                <w:color w:val="000000"/>
                <w:sz w:val="18"/>
                <w:szCs w:val="18"/>
              </w:rPr>
              <w:t>je ničen.</w:t>
            </w:r>
          </w:p>
          <w:p w14:paraId="24765F27" w14:textId="77777777" w:rsidR="00391606" w:rsidRDefault="00391606" w:rsidP="00506907">
            <w:pPr>
              <w:jc w:val="both"/>
              <w:rPr>
                <w:rFonts w:ascii="Arial" w:hAnsi="Arial" w:cs="Arial"/>
                <w:color w:val="000000"/>
                <w:sz w:val="18"/>
                <w:szCs w:val="18"/>
              </w:rPr>
            </w:pPr>
          </w:p>
          <w:p w14:paraId="6C2D27F8" w14:textId="77777777" w:rsidR="00391606" w:rsidRPr="00F56591" w:rsidRDefault="00391606" w:rsidP="00506907">
            <w:pPr>
              <w:jc w:val="center"/>
              <w:rPr>
                <w:rFonts w:ascii="Arial" w:hAnsi="Arial" w:cs="Arial"/>
                <w:b/>
                <w:sz w:val="18"/>
                <w:szCs w:val="18"/>
              </w:rPr>
            </w:pPr>
            <w:r w:rsidRPr="00F56591">
              <w:rPr>
                <w:rFonts w:ascii="Arial" w:hAnsi="Arial" w:cs="Arial"/>
                <w:b/>
                <w:sz w:val="18"/>
                <w:szCs w:val="18"/>
              </w:rPr>
              <w:t>2</w:t>
            </w:r>
            <w:r>
              <w:rPr>
                <w:rFonts w:ascii="Arial" w:hAnsi="Arial" w:cs="Arial"/>
                <w:b/>
                <w:sz w:val="18"/>
                <w:szCs w:val="18"/>
              </w:rPr>
              <w:t>5</w:t>
            </w:r>
            <w:r w:rsidRPr="00F56591">
              <w:rPr>
                <w:rFonts w:ascii="Arial" w:hAnsi="Arial" w:cs="Arial"/>
                <w:b/>
                <w:sz w:val="18"/>
                <w:szCs w:val="18"/>
              </w:rPr>
              <w:t>. člen</w:t>
            </w:r>
          </w:p>
          <w:p w14:paraId="1B6335E7" w14:textId="77777777" w:rsidR="00391606" w:rsidRPr="00B7681E" w:rsidRDefault="00391606" w:rsidP="00506907">
            <w:pPr>
              <w:jc w:val="both"/>
              <w:rPr>
                <w:rFonts w:ascii="Arial" w:hAnsi="Arial" w:cs="Arial"/>
                <w:color w:val="000000"/>
                <w:sz w:val="18"/>
                <w:szCs w:val="18"/>
              </w:rPr>
            </w:pPr>
            <w:r w:rsidRPr="00F56591">
              <w:rPr>
                <w:rFonts w:ascii="Arial" w:hAnsi="Arial" w:cs="Arial"/>
                <w:color w:val="000000"/>
                <w:sz w:val="18"/>
                <w:szCs w:val="18"/>
              </w:rPr>
              <w:t>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p w14:paraId="4817AC78" w14:textId="77777777" w:rsidR="00391606" w:rsidRDefault="00391606" w:rsidP="00506907">
            <w:pPr>
              <w:jc w:val="both"/>
            </w:pPr>
          </w:p>
        </w:tc>
      </w:tr>
    </w:tbl>
    <w:p w14:paraId="717E011F" w14:textId="77777777" w:rsidR="00391606" w:rsidRDefault="00391606" w:rsidP="00391606">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391606" w14:paraId="7B599BF2" w14:textId="77777777" w:rsidTr="00506907">
        <w:tc>
          <w:tcPr>
            <w:tcW w:w="0" w:type="auto"/>
            <w:tcMar>
              <w:top w:w="0" w:type="auto"/>
              <w:bottom w:w="0" w:type="auto"/>
            </w:tcMar>
          </w:tcPr>
          <w:p w14:paraId="09FE0624" w14:textId="77777777" w:rsidR="00391606" w:rsidRDefault="00391606" w:rsidP="00506907">
            <w:pPr>
              <w:jc w:val="both"/>
              <w:rPr>
                <w:rFonts w:ascii="Arial" w:hAnsi="Arial" w:cs="Arial"/>
                <w:color w:val="000000"/>
                <w:sz w:val="18"/>
                <w:szCs w:val="18"/>
              </w:rPr>
            </w:pPr>
            <w:r>
              <w:rPr>
                <w:rFonts w:ascii="Arial" w:hAnsi="Arial" w:cs="Arial"/>
                <w:color w:val="000000"/>
                <w:sz w:val="18"/>
                <w:szCs w:val="18"/>
              </w:rPr>
              <w:t>Morebitne spore iz te pogodbe, ki jih pogodbeni stranki ne bi mogle rešiti sporazumno, rešuje stvarno pristojno sodišče v po sedežu naročnika.</w:t>
            </w:r>
          </w:p>
          <w:p w14:paraId="713E3A90" w14:textId="77777777" w:rsidR="00391606" w:rsidRDefault="00391606" w:rsidP="00506907">
            <w:pPr>
              <w:jc w:val="both"/>
            </w:pPr>
          </w:p>
        </w:tc>
      </w:tr>
    </w:tbl>
    <w:p w14:paraId="37C09A03" w14:textId="77777777" w:rsidR="00391606" w:rsidRDefault="00391606" w:rsidP="00391606">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740"/>
        <w:gridCol w:w="222"/>
      </w:tblGrid>
      <w:tr w:rsidR="00391606" w:rsidRPr="00434F3A" w14:paraId="479CF215" w14:textId="77777777" w:rsidTr="00506907">
        <w:tc>
          <w:tcPr>
            <w:tcW w:w="0" w:type="auto"/>
            <w:tcMar>
              <w:top w:w="0" w:type="auto"/>
              <w:bottom w:w="0" w:type="auto"/>
            </w:tcMar>
          </w:tcPr>
          <w:p w14:paraId="72E12BBF" w14:textId="77777777" w:rsidR="00391606" w:rsidRDefault="00391606" w:rsidP="00506907">
            <w:pPr>
              <w:jc w:val="both"/>
              <w:rPr>
                <w:rFonts w:ascii="Arial" w:hAnsi="Arial" w:cs="Arial"/>
                <w:color w:val="000000"/>
                <w:sz w:val="18"/>
                <w:szCs w:val="18"/>
              </w:rPr>
            </w:pPr>
            <w:r w:rsidRPr="00434F3A">
              <w:rPr>
                <w:rFonts w:ascii="Arial" w:hAnsi="Arial" w:cs="Arial"/>
                <w:color w:val="000000"/>
                <w:sz w:val="18"/>
                <w:szCs w:val="18"/>
              </w:rPr>
              <w:t>Ta pogodba stopi v veljavo z dnem podpisa strank</w:t>
            </w:r>
            <w:r>
              <w:rPr>
                <w:rFonts w:ascii="Arial" w:hAnsi="Arial" w:cs="Arial"/>
                <w:color w:val="000000"/>
                <w:sz w:val="18"/>
                <w:szCs w:val="18"/>
              </w:rPr>
              <w:t>, učinkuje pa od ___________________________</w:t>
            </w:r>
            <w:r w:rsidRPr="00434F3A">
              <w:rPr>
                <w:rFonts w:ascii="Arial" w:hAnsi="Arial" w:cs="Arial"/>
                <w:color w:val="000000"/>
                <w:sz w:val="18"/>
                <w:szCs w:val="18"/>
              </w:rPr>
              <w:t>.</w:t>
            </w:r>
            <w:r>
              <w:rPr>
                <w:rFonts w:ascii="Arial" w:hAnsi="Arial" w:cs="Arial"/>
                <w:color w:val="000000"/>
                <w:sz w:val="18"/>
                <w:szCs w:val="18"/>
              </w:rPr>
              <w:t xml:space="preserve"> Pogodba je sklenjena v dveh izvodih, od katerih vsaka stranka pogodb prejme en izvod.</w:t>
            </w:r>
          </w:p>
          <w:p w14:paraId="4358233E" w14:textId="77777777" w:rsidR="00391606" w:rsidRPr="00434F3A" w:rsidRDefault="00391606" w:rsidP="00506907">
            <w:pPr>
              <w:jc w:val="both"/>
              <w:rPr>
                <w:rFonts w:ascii="Arial" w:hAnsi="Arial" w:cs="Arial"/>
                <w:sz w:val="18"/>
                <w:szCs w:val="18"/>
              </w:rPr>
            </w:pPr>
          </w:p>
        </w:tc>
        <w:tc>
          <w:tcPr>
            <w:tcW w:w="0" w:type="auto"/>
          </w:tcPr>
          <w:p w14:paraId="274CC7E2" w14:textId="77777777" w:rsidR="00391606" w:rsidRPr="00434F3A" w:rsidRDefault="00391606" w:rsidP="00506907">
            <w:pPr>
              <w:jc w:val="both"/>
              <w:rPr>
                <w:rFonts w:ascii="Arial" w:hAnsi="Arial" w:cs="Arial"/>
                <w:color w:val="000000"/>
                <w:sz w:val="20"/>
                <w:szCs w:val="20"/>
              </w:rPr>
            </w:pPr>
          </w:p>
        </w:tc>
      </w:tr>
    </w:tbl>
    <w:p w14:paraId="6AFFE652" w14:textId="77777777" w:rsidR="00391606" w:rsidRDefault="00391606" w:rsidP="00391606">
      <w:pPr>
        <w:spacing w:after="0" w:line="240" w:lineRule="auto"/>
        <w:rPr>
          <w:rFonts w:ascii="Arial" w:hAnsi="Arial" w:cs="Arial"/>
          <w:sz w:val="20"/>
          <w:szCs w:val="20"/>
        </w:rPr>
      </w:pPr>
    </w:p>
    <w:p w14:paraId="7633B7B2" w14:textId="77777777" w:rsidR="00391606" w:rsidRPr="009E648A" w:rsidRDefault="00391606" w:rsidP="00391606">
      <w:pPr>
        <w:spacing w:after="0" w:line="240" w:lineRule="auto"/>
        <w:rPr>
          <w:rFonts w:ascii="Arial" w:hAnsi="Arial" w:cs="Arial"/>
          <w:sz w:val="18"/>
          <w:szCs w:val="18"/>
        </w:rPr>
      </w:pPr>
      <w:r w:rsidRPr="009E648A">
        <w:rPr>
          <w:rFonts w:ascii="Arial" w:hAnsi="Arial" w:cs="Arial"/>
          <w:sz w:val="18"/>
          <w:szCs w:val="18"/>
        </w:rPr>
        <w:t>DATUM:</w:t>
      </w:r>
      <w:r>
        <w:rPr>
          <w:rFonts w:ascii="Arial" w:hAnsi="Arial" w:cs="Arial"/>
          <w:sz w:val="18"/>
          <w:szCs w:val="18"/>
        </w:rPr>
        <w:t xml:space="preserve"> ____________________</w:t>
      </w:r>
      <w:r w:rsidRPr="009E648A">
        <w:rPr>
          <w:rFonts w:ascii="Arial" w:hAnsi="Arial" w:cs="Arial"/>
          <w:sz w:val="18"/>
          <w:szCs w:val="18"/>
        </w:rPr>
        <w:tab/>
      </w:r>
      <w:r w:rsidRPr="009E648A">
        <w:rPr>
          <w:rFonts w:ascii="Arial" w:hAnsi="Arial" w:cs="Arial"/>
          <w:sz w:val="18"/>
          <w:szCs w:val="18"/>
        </w:rPr>
        <w:tab/>
      </w:r>
      <w:r w:rsidRPr="009E648A">
        <w:rPr>
          <w:rFonts w:ascii="Arial" w:hAnsi="Arial" w:cs="Arial"/>
          <w:sz w:val="18"/>
          <w:szCs w:val="18"/>
        </w:rPr>
        <w:tab/>
      </w:r>
      <w:r w:rsidRPr="009E648A">
        <w:rPr>
          <w:rFonts w:ascii="Arial" w:hAnsi="Arial" w:cs="Arial"/>
          <w:sz w:val="18"/>
          <w:szCs w:val="18"/>
        </w:rPr>
        <w:tab/>
      </w:r>
      <w:r w:rsidRPr="009E648A">
        <w:rPr>
          <w:rFonts w:ascii="Arial" w:hAnsi="Arial" w:cs="Arial"/>
          <w:sz w:val="18"/>
          <w:szCs w:val="18"/>
        </w:rPr>
        <w:tab/>
      </w:r>
    </w:p>
    <w:p w14:paraId="391B14AF" w14:textId="77777777" w:rsidR="00391606" w:rsidRDefault="00391606" w:rsidP="00391606">
      <w:pPr>
        <w:spacing w:after="0" w:line="240" w:lineRule="auto"/>
        <w:rPr>
          <w:rFonts w:ascii="Arial" w:hAnsi="Arial" w:cs="Arial"/>
          <w:b/>
          <w:bCs/>
          <w:sz w:val="20"/>
          <w:szCs w:val="20"/>
        </w:rPr>
      </w:pPr>
      <w:r>
        <w:rPr>
          <w:rFonts w:ascii="Arial" w:hAnsi="Arial" w:cs="Arial"/>
          <w:b/>
          <w:bCs/>
          <w:sz w:val="20"/>
          <w:szCs w:val="20"/>
        </w:rPr>
        <w:t xml:space="preserve">       </w:t>
      </w:r>
    </w:p>
    <w:p w14:paraId="5EF56280" w14:textId="77777777" w:rsidR="00391606" w:rsidRDefault="00391606" w:rsidP="00391606">
      <w:pPr>
        <w:spacing w:after="0" w:line="240" w:lineRule="auto"/>
        <w:rPr>
          <w:rFonts w:ascii="Arial" w:hAnsi="Arial" w:cs="Arial"/>
          <w:b/>
          <w:bCs/>
          <w:sz w:val="20"/>
          <w:szCs w:val="20"/>
        </w:rPr>
      </w:pPr>
      <w:r w:rsidRPr="00434F3A">
        <w:rPr>
          <w:rFonts w:ascii="Arial" w:hAnsi="Arial" w:cs="Arial"/>
          <w:b/>
          <w:bCs/>
          <w:sz w:val="20"/>
          <w:szCs w:val="20"/>
        </w:rPr>
        <w:t>NAROČNIK:</w:t>
      </w:r>
      <w:r>
        <w:rPr>
          <w:rFonts w:ascii="Arial" w:hAnsi="Arial" w:cs="Arial"/>
          <w:b/>
          <w:bCs/>
          <w:sz w:val="20"/>
          <w:szCs w:val="20"/>
        </w:rPr>
        <w:t xml:space="preserve">                                                                           </w:t>
      </w:r>
      <w:r>
        <w:rPr>
          <w:rFonts w:ascii="Arial" w:hAnsi="Arial" w:cs="Arial"/>
          <w:b/>
          <w:bCs/>
          <w:sz w:val="20"/>
          <w:szCs w:val="20"/>
        </w:rPr>
        <w:tab/>
        <w:t xml:space="preserve"> PONUDNIK:</w:t>
      </w:r>
    </w:p>
    <w:p w14:paraId="06D0BC0B" w14:textId="77777777" w:rsidR="00391606" w:rsidRDefault="00391606" w:rsidP="00391606">
      <w:pPr>
        <w:spacing w:after="0" w:line="240" w:lineRule="auto"/>
        <w:rPr>
          <w:rFonts w:ascii="Arial" w:hAnsi="Arial" w:cs="Arial"/>
          <w:b/>
          <w:sz w:val="20"/>
          <w:szCs w:val="20"/>
        </w:rPr>
      </w:pPr>
      <w:r w:rsidRPr="00434F3A">
        <w:rPr>
          <w:rFonts w:ascii="Arial" w:hAnsi="Arial" w:cs="Arial"/>
          <w:b/>
          <w:sz w:val="20"/>
          <w:szCs w:val="20"/>
        </w:rPr>
        <w:t>ZDRAVSTVENI DOM TREBNJE</w:t>
      </w:r>
      <w:r>
        <w:rPr>
          <w:rFonts w:ascii="Arial" w:hAnsi="Arial" w:cs="Arial"/>
          <w:b/>
          <w:sz w:val="20"/>
          <w:szCs w:val="20"/>
        </w:rPr>
        <w:t xml:space="preserve">                                        </w:t>
      </w:r>
      <w:r>
        <w:rPr>
          <w:rFonts w:ascii="Arial" w:hAnsi="Arial" w:cs="Arial"/>
          <w:b/>
          <w:sz w:val="20"/>
          <w:szCs w:val="20"/>
        </w:rPr>
        <w:tab/>
        <w:t xml:space="preserve">                                                                                        Direktorica                                                                           </w:t>
      </w:r>
      <w:r>
        <w:rPr>
          <w:rFonts w:ascii="Arial" w:hAnsi="Arial" w:cs="Arial"/>
          <w:b/>
          <w:sz w:val="20"/>
          <w:szCs w:val="20"/>
        </w:rPr>
        <w:tab/>
        <w:t xml:space="preserve"> </w:t>
      </w:r>
    </w:p>
    <w:p w14:paraId="780BA8A9" w14:textId="4A946D01" w:rsidR="00A53018" w:rsidRPr="00391606" w:rsidRDefault="00391606" w:rsidP="00391606">
      <w:pPr>
        <w:spacing w:after="0" w:line="240" w:lineRule="auto"/>
        <w:rPr>
          <w:rFonts w:ascii="Arial" w:hAnsi="Arial" w:cs="Arial"/>
          <w:b/>
          <w:sz w:val="20"/>
          <w:szCs w:val="20"/>
        </w:rPr>
      </w:pPr>
      <w:r>
        <w:rPr>
          <w:rFonts w:ascii="Arial" w:hAnsi="Arial" w:cs="Arial"/>
          <w:b/>
          <w:sz w:val="20"/>
          <w:szCs w:val="20"/>
        </w:rPr>
        <w:t xml:space="preserve">mag. Vera Rozman, univ. dipl. ekon.                                  </w:t>
      </w:r>
      <w:r>
        <w:rPr>
          <w:rFonts w:ascii="Arial" w:hAnsi="Arial" w:cs="Arial"/>
          <w:b/>
          <w:sz w:val="20"/>
          <w:szCs w:val="20"/>
        </w:rPr>
        <w:tab/>
        <w:t xml:space="preserve">                 </w:t>
      </w:r>
    </w:p>
    <w:sectPr w:rsidR="00A53018" w:rsidRPr="00391606"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60914D" w14:textId="77777777" w:rsidR="00D049D5" w:rsidRDefault="00D049D5" w:rsidP="006975C6">
      <w:pPr>
        <w:spacing w:after="0" w:line="240" w:lineRule="auto"/>
      </w:pPr>
      <w:r>
        <w:separator/>
      </w:r>
    </w:p>
  </w:endnote>
  <w:endnote w:type="continuationSeparator" w:id="0">
    <w:p w14:paraId="6FC97F86" w14:textId="77777777" w:rsidR="00D049D5" w:rsidRDefault="00D049D5"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364D2" w14:textId="77777777" w:rsidR="00056B0E" w:rsidRDefault="00056B0E"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DC4F4" w14:textId="77777777" w:rsidR="00056B0E" w:rsidRDefault="00056B0E" w:rsidP="00D907E0">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26605" w14:textId="77777777" w:rsidR="00056B0E" w:rsidRPr="006F1DA5" w:rsidRDefault="00B368E0" w:rsidP="00D907E0">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056B0E" w:rsidRPr="006F1DA5">
          <w:rPr>
            <w:rFonts w:ascii="Arial" w:hAnsi="Arial" w:cs="Arial"/>
          </w:rPr>
          <w:fldChar w:fldCharType="begin"/>
        </w:r>
        <w:r w:rsidR="00056B0E" w:rsidRPr="006F1DA5">
          <w:rPr>
            <w:rFonts w:ascii="Arial" w:hAnsi="Arial" w:cs="Arial"/>
          </w:rPr>
          <w:instrText xml:space="preserve"> PAGE   \* MERGEFORMAT </w:instrText>
        </w:r>
        <w:r w:rsidR="00056B0E" w:rsidRPr="006F1DA5">
          <w:rPr>
            <w:rFonts w:ascii="Arial" w:hAnsi="Arial" w:cs="Arial"/>
          </w:rPr>
          <w:fldChar w:fldCharType="separate"/>
        </w:r>
        <w:r w:rsidR="00056B0E">
          <w:rPr>
            <w:rFonts w:ascii="Arial" w:hAnsi="Arial" w:cs="Arial"/>
            <w:noProof/>
          </w:rPr>
          <w:t>1</w:t>
        </w:r>
        <w:r w:rsidR="00056B0E" w:rsidRPr="006F1DA5">
          <w:rPr>
            <w:rFonts w:ascii="Arial" w:hAnsi="Arial" w:cs="Arial"/>
            <w:noProof/>
          </w:rPr>
          <w:fldChar w:fldCharType="end"/>
        </w:r>
      </w:sdtContent>
    </w:sdt>
  </w:p>
  <w:p w14:paraId="0BC0A496" w14:textId="77777777" w:rsidR="00056B0E" w:rsidRDefault="00056B0E"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04244" w14:textId="77777777" w:rsidR="00056B0E" w:rsidRDefault="00056B0E" w:rsidP="00D907E0">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F48BA" w14:textId="77777777" w:rsidR="00056B0E" w:rsidRDefault="00056B0E" w:rsidP="00D907E0">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A5D78" w14:textId="77777777" w:rsidR="00056B0E" w:rsidRDefault="00056B0E" w:rsidP="00D907E0">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1CE8F" w14:textId="77777777" w:rsidR="00056B0E" w:rsidRDefault="00056B0E" w:rsidP="00D907E0">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0D8F2" w14:textId="77777777" w:rsidR="00056B0E" w:rsidRDefault="00056B0E" w:rsidP="00056B0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FE3B88" w14:textId="77777777" w:rsidR="00056B0E" w:rsidRDefault="00056B0E" w:rsidP="00D907E0">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E9948" w14:textId="77777777" w:rsidR="00056B0E" w:rsidRDefault="00056B0E" w:rsidP="00D907E0">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4CDC20" w14:textId="77777777" w:rsidR="00D049D5" w:rsidRDefault="00D049D5" w:rsidP="006975C6">
      <w:pPr>
        <w:spacing w:after="0" w:line="240" w:lineRule="auto"/>
      </w:pPr>
      <w:r>
        <w:separator/>
      </w:r>
    </w:p>
  </w:footnote>
  <w:footnote w:type="continuationSeparator" w:id="0">
    <w:p w14:paraId="22D3CD11" w14:textId="77777777" w:rsidR="00D049D5" w:rsidRDefault="00D049D5"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1636"/>
      <w:gridCol w:w="3314"/>
      <w:gridCol w:w="4120"/>
    </w:tblGrid>
    <w:tr w:rsidR="00056B0E" w:rsidRPr="006F1DA5" w14:paraId="36624A06" w14:textId="77777777" w:rsidTr="00D907E0">
      <w:trPr>
        <w:trHeight w:val="1268"/>
      </w:trPr>
      <w:tc>
        <w:tcPr>
          <w:tcW w:w="1668" w:type="dxa"/>
        </w:tcPr>
        <w:p w14:paraId="3916C23F" w14:textId="77777777" w:rsidR="00056B0E" w:rsidRPr="006F1DA5" w:rsidRDefault="00056B0E" w:rsidP="00D907E0">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5D1E9640" wp14:editId="7976F322">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926BAD6" w14:textId="77777777" w:rsidR="00056B0E" w:rsidRPr="006F1DA5" w:rsidRDefault="00056B0E" w:rsidP="00D907E0">
          <w:pPr>
            <w:pStyle w:val="Glava"/>
            <w:rPr>
              <w:rFonts w:ascii="Arial" w:hAnsi="Arial" w:cs="Arial"/>
              <w:b/>
              <w:color w:val="000000" w:themeColor="text1"/>
              <w:sz w:val="18"/>
              <w:szCs w:val="18"/>
            </w:rPr>
          </w:pPr>
          <w:r w:rsidRPr="006F1DA5">
            <w:rPr>
              <w:rFonts w:ascii="Arial" w:hAnsi="Arial" w:cs="Arial"/>
              <w:b/>
              <w:color w:val="000000" w:themeColor="text1"/>
              <w:sz w:val="18"/>
              <w:szCs w:val="18"/>
            </w:rPr>
            <w:t>ZD TREBNJE</w:t>
          </w:r>
        </w:p>
        <w:p w14:paraId="1DDA7651" w14:textId="77777777" w:rsidR="00056B0E" w:rsidRPr="006F1DA5" w:rsidRDefault="00056B0E" w:rsidP="00D907E0">
          <w:pPr>
            <w:pStyle w:val="Glava"/>
            <w:rPr>
              <w:rFonts w:ascii="Arial" w:hAnsi="Arial" w:cs="Arial"/>
              <w:color w:val="000000" w:themeColor="text1"/>
              <w:sz w:val="16"/>
              <w:szCs w:val="16"/>
            </w:rPr>
          </w:pPr>
          <w:r w:rsidRPr="006F1DA5">
            <w:rPr>
              <w:rFonts w:ascii="Arial" w:hAnsi="Arial" w:cs="Arial"/>
              <w:color w:val="000000" w:themeColor="text1"/>
              <w:sz w:val="16"/>
              <w:szCs w:val="16"/>
            </w:rPr>
            <w:t>GOLIEV TRG 3</w:t>
          </w:r>
        </w:p>
        <w:p w14:paraId="60F9BB58" w14:textId="77777777" w:rsidR="00056B0E" w:rsidRPr="006F1DA5" w:rsidRDefault="00056B0E" w:rsidP="00D907E0">
          <w:pPr>
            <w:pStyle w:val="Glava"/>
            <w:rPr>
              <w:rFonts w:ascii="Arial" w:hAnsi="Arial" w:cs="Arial"/>
              <w:color w:val="000000" w:themeColor="text1"/>
              <w:sz w:val="16"/>
              <w:szCs w:val="16"/>
            </w:rPr>
          </w:pPr>
          <w:r w:rsidRPr="006F1DA5">
            <w:rPr>
              <w:rFonts w:ascii="Arial" w:hAnsi="Arial" w:cs="Arial"/>
              <w:color w:val="000000" w:themeColor="text1"/>
              <w:sz w:val="16"/>
              <w:szCs w:val="16"/>
            </w:rPr>
            <w:t>8210 TREBNJE</w:t>
          </w:r>
        </w:p>
        <w:p w14:paraId="67950877" w14:textId="77777777" w:rsidR="00056B0E" w:rsidRPr="006F1DA5" w:rsidRDefault="00056B0E" w:rsidP="00D907E0">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http://www.zd-tr.si/</w:t>
          </w:r>
        </w:p>
        <w:p w14:paraId="5B72B3D7" w14:textId="77777777" w:rsidR="00056B0E" w:rsidRPr="006F1DA5" w:rsidRDefault="00056B0E" w:rsidP="00D907E0">
          <w:pPr>
            <w:pStyle w:val="Glava"/>
            <w:rPr>
              <w:rFonts w:ascii="Arial" w:hAnsi="Arial" w:cs="Arial"/>
              <w:b/>
              <w:color w:val="000000" w:themeColor="text1"/>
            </w:rPr>
          </w:pPr>
          <w:r w:rsidRPr="006F1DA5">
            <w:rPr>
              <w:rFonts w:ascii="Arial" w:hAnsi="Arial" w:cs="Arial"/>
              <w:color w:val="000000" w:themeColor="text1"/>
              <w:sz w:val="16"/>
              <w:szCs w:val="16"/>
            </w:rPr>
            <w:t>Email: info@zd-tr.si</w:t>
          </w:r>
        </w:p>
      </w:tc>
      <w:tc>
        <w:tcPr>
          <w:tcW w:w="4209" w:type="dxa"/>
        </w:tcPr>
        <w:p w14:paraId="5A6A2D8C" w14:textId="77777777" w:rsidR="00056B0E" w:rsidRPr="006F1DA5" w:rsidRDefault="00056B0E" w:rsidP="00D907E0">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635A500B" wp14:editId="1ABD9708">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3BE8CD0" w14:textId="77777777" w:rsidR="00056B0E" w:rsidRDefault="00056B0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1600"/>
      <w:gridCol w:w="3261"/>
      <w:gridCol w:w="4209"/>
    </w:tblGrid>
    <w:tr w:rsidR="00056B0E" w:rsidRPr="006F1DA5" w14:paraId="31FDAAC3" w14:textId="77777777" w:rsidTr="00B169F3">
      <w:trPr>
        <w:trHeight w:val="1268"/>
      </w:trPr>
      <w:tc>
        <w:tcPr>
          <w:tcW w:w="1668" w:type="dxa"/>
        </w:tcPr>
        <w:p w14:paraId="27C1CC1E" w14:textId="77777777" w:rsidR="00056B0E" w:rsidRPr="006F1DA5" w:rsidRDefault="00056B0E"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7657C9FF" wp14:editId="20ED2F67">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50C06334" w14:textId="77777777" w:rsidR="00056B0E" w:rsidRPr="006F1DA5" w:rsidRDefault="00056B0E"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ZD TREBNJE</w:t>
          </w:r>
        </w:p>
        <w:p w14:paraId="7FAAA697" w14:textId="77777777" w:rsidR="00056B0E" w:rsidRPr="006F1DA5" w:rsidRDefault="00056B0E"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GOLIEV TRG 3</w:t>
          </w:r>
        </w:p>
        <w:p w14:paraId="50C5F3DA" w14:textId="77777777" w:rsidR="00056B0E" w:rsidRPr="006F1DA5" w:rsidRDefault="00056B0E"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8210 TREBNJE</w:t>
          </w:r>
        </w:p>
        <w:p w14:paraId="5528DBEB" w14:textId="77777777" w:rsidR="00056B0E" w:rsidRPr="006F1DA5" w:rsidRDefault="00056B0E"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http://www.zd-tr.si/</w:t>
          </w:r>
        </w:p>
        <w:p w14:paraId="1B89AB87" w14:textId="77777777" w:rsidR="00056B0E" w:rsidRPr="006F1DA5" w:rsidRDefault="00056B0E" w:rsidP="00FB3258">
          <w:pPr>
            <w:pStyle w:val="Glava"/>
            <w:rPr>
              <w:rFonts w:ascii="Arial" w:hAnsi="Arial" w:cs="Arial"/>
              <w:b/>
              <w:color w:val="000000" w:themeColor="text1"/>
            </w:rPr>
          </w:pPr>
          <w:r w:rsidRPr="006F1DA5">
            <w:rPr>
              <w:rFonts w:ascii="Arial" w:hAnsi="Arial" w:cs="Arial"/>
              <w:color w:val="000000" w:themeColor="text1"/>
              <w:sz w:val="16"/>
              <w:szCs w:val="16"/>
            </w:rPr>
            <w:t>Email: info@zd-tr.si</w:t>
          </w:r>
        </w:p>
      </w:tc>
      <w:tc>
        <w:tcPr>
          <w:tcW w:w="4209" w:type="dxa"/>
        </w:tcPr>
        <w:p w14:paraId="0B8615C4" w14:textId="77777777" w:rsidR="00056B0E" w:rsidRPr="006F1DA5" w:rsidRDefault="00056B0E"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46404E52" wp14:editId="2C0979B4">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6B8CDB45" w14:textId="77777777" w:rsidR="00056B0E" w:rsidRPr="006F1DA5" w:rsidRDefault="00056B0E"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C3568"/>
    <w:multiLevelType w:val="hybridMultilevel"/>
    <w:tmpl w:val="450C3B9E"/>
    <w:lvl w:ilvl="0" w:tplc="80584CEA">
      <w:start w:val="1"/>
      <w:numFmt w:val="bullet"/>
      <w:lvlText w:val=""/>
      <w:lvlJc w:val="left"/>
      <w:pPr>
        <w:ind w:left="720" w:hanging="360"/>
      </w:pPr>
      <w:rPr>
        <w:rFonts w:ascii="Symbol" w:hAnsi="Symbol" w:cs="Symbol" w:hint="default"/>
        <w:sz w:val="18"/>
        <w:szCs w:val="18"/>
      </w:rPr>
    </w:lvl>
    <w:lvl w:ilvl="1" w:tplc="15A6E552">
      <w:start w:val="1"/>
      <w:numFmt w:val="bullet"/>
      <w:lvlText w:val="o"/>
      <w:lvlJc w:val="left"/>
      <w:pPr>
        <w:ind w:left="1440" w:hanging="360"/>
      </w:pPr>
      <w:rPr>
        <w:rFonts w:ascii="Courier New" w:hAnsi="Courier New" w:cs="Courier New" w:hint="default"/>
      </w:rPr>
    </w:lvl>
    <w:lvl w:ilvl="2" w:tplc="19B46770">
      <w:start w:val="1"/>
      <w:numFmt w:val="bullet"/>
      <w:lvlText w:val=""/>
      <w:lvlJc w:val="left"/>
      <w:pPr>
        <w:ind w:left="2160" w:hanging="360"/>
      </w:pPr>
      <w:rPr>
        <w:rFonts w:ascii="Wingdings" w:hAnsi="Wingdings" w:cs="Wingdings" w:hint="default"/>
      </w:rPr>
    </w:lvl>
    <w:lvl w:ilvl="3" w:tplc="ACD28896">
      <w:start w:val="1"/>
      <w:numFmt w:val="bullet"/>
      <w:lvlText w:val=""/>
      <w:lvlJc w:val="left"/>
      <w:pPr>
        <w:ind w:left="2880" w:hanging="360"/>
      </w:pPr>
      <w:rPr>
        <w:rFonts w:ascii="Symbol" w:hAnsi="Symbol" w:cs="Symbol" w:hint="default"/>
      </w:rPr>
    </w:lvl>
    <w:lvl w:ilvl="4" w:tplc="450409D4">
      <w:start w:val="1"/>
      <w:numFmt w:val="bullet"/>
      <w:lvlText w:val="o"/>
      <w:lvlJc w:val="left"/>
      <w:pPr>
        <w:ind w:left="3600" w:hanging="360"/>
      </w:pPr>
      <w:rPr>
        <w:rFonts w:ascii="Courier New" w:hAnsi="Courier New" w:cs="Courier New" w:hint="default"/>
      </w:rPr>
    </w:lvl>
    <w:lvl w:ilvl="5" w:tplc="6A4EC6D4">
      <w:start w:val="1"/>
      <w:numFmt w:val="bullet"/>
      <w:lvlText w:val=""/>
      <w:lvlJc w:val="left"/>
      <w:pPr>
        <w:ind w:left="4320" w:hanging="360"/>
      </w:pPr>
      <w:rPr>
        <w:rFonts w:ascii="Wingdings" w:hAnsi="Wingdings" w:cs="Wingdings" w:hint="default"/>
      </w:rPr>
    </w:lvl>
    <w:lvl w:ilvl="6" w:tplc="6E949DC4">
      <w:start w:val="1"/>
      <w:numFmt w:val="bullet"/>
      <w:lvlText w:val=""/>
      <w:lvlJc w:val="left"/>
      <w:pPr>
        <w:ind w:left="5040" w:hanging="360"/>
      </w:pPr>
      <w:rPr>
        <w:rFonts w:ascii="Symbol" w:hAnsi="Symbol" w:cs="Symbol" w:hint="default"/>
      </w:rPr>
    </w:lvl>
    <w:lvl w:ilvl="7" w:tplc="00B0AB16">
      <w:start w:val="1"/>
      <w:numFmt w:val="bullet"/>
      <w:lvlText w:val="o"/>
      <w:lvlJc w:val="left"/>
      <w:pPr>
        <w:ind w:left="5760" w:hanging="360"/>
      </w:pPr>
      <w:rPr>
        <w:rFonts w:ascii="Courier New" w:hAnsi="Courier New" w:cs="Courier New" w:hint="default"/>
      </w:rPr>
    </w:lvl>
    <w:lvl w:ilvl="8" w:tplc="DEDE9EB2">
      <w:start w:val="1"/>
      <w:numFmt w:val="bullet"/>
      <w:lvlText w:val=""/>
      <w:lvlJc w:val="left"/>
      <w:pPr>
        <w:ind w:left="6480" w:hanging="360"/>
      </w:pPr>
      <w:rPr>
        <w:rFonts w:ascii="Wingdings" w:hAnsi="Wingdings" w:cs="Wingdings" w:hint="default"/>
      </w:rPr>
    </w:lvl>
  </w:abstractNum>
  <w:abstractNum w:abstractNumId="1" w15:restartNumberingAfterBreak="0">
    <w:nsid w:val="05DD1E7B"/>
    <w:multiLevelType w:val="hybridMultilevel"/>
    <w:tmpl w:val="FB58E832"/>
    <w:lvl w:ilvl="0" w:tplc="C1904BBC">
      <w:start w:val="1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410AFC"/>
    <w:multiLevelType w:val="hybridMultilevel"/>
    <w:tmpl w:val="50868AEA"/>
    <w:lvl w:ilvl="0" w:tplc="C1381926">
      <w:start w:val="1"/>
      <w:numFmt w:val="bullet"/>
      <w:lvlText w:val=""/>
      <w:lvlJc w:val="left"/>
      <w:pPr>
        <w:ind w:left="720" w:hanging="360"/>
      </w:pPr>
      <w:rPr>
        <w:rFonts w:ascii="Symbol" w:hAnsi="Symbol" w:cs="Symbol" w:hint="default"/>
        <w:sz w:val="18"/>
        <w:szCs w:val="18"/>
      </w:rPr>
    </w:lvl>
    <w:lvl w:ilvl="1" w:tplc="379471B4">
      <w:start w:val="1"/>
      <w:numFmt w:val="bullet"/>
      <w:lvlText w:val="o"/>
      <w:lvlJc w:val="left"/>
      <w:pPr>
        <w:ind w:left="1440" w:hanging="360"/>
      </w:pPr>
      <w:rPr>
        <w:rFonts w:ascii="Courier New" w:hAnsi="Courier New" w:cs="Courier New" w:hint="default"/>
      </w:rPr>
    </w:lvl>
    <w:lvl w:ilvl="2" w:tplc="7CE01010">
      <w:start w:val="1"/>
      <w:numFmt w:val="bullet"/>
      <w:lvlText w:val=""/>
      <w:lvlJc w:val="left"/>
      <w:pPr>
        <w:ind w:left="2160" w:hanging="360"/>
      </w:pPr>
      <w:rPr>
        <w:rFonts w:ascii="Wingdings" w:hAnsi="Wingdings" w:cs="Wingdings" w:hint="default"/>
      </w:rPr>
    </w:lvl>
    <w:lvl w:ilvl="3" w:tplc="B498DEAE">
      <w:start w:val="1"/>
      <w:numFmt w:val="bullet"/>
      <w:lvlText w:val=""/>
      <w:lvlJc w:val="left"/>
      <w:pPr>
        <w:ind w:left="2880" w:hanging="360"/>
      </w:pPr>
      <w:rPr>
        <w:rFonts w:ascii="Symbol" w:hAnsi="Symbol" w:cs="Symbol" w:hint="default"/>
      </w:rPr>
    </w:lvl>
    <w:lvl w:ilvl="4" w:tplc="4DEE0C78">
      <w:start w:val="1"/>
      <w:numFmt w:val="bullet"/>
      <w:lvlText w:val="o"/>
      <w:lvlJc w:val="left"/>
      <w:pPr>
        <w:ind w:left="3600" w:hanging="360"/>
      </w:pPr>
      <w:rPr>
        <w:rFonts w:ascii="Courier New" w:hAnsi="Courier New" w:cs="Courier New" w:hint="default"/>
      </w:rPr>
    </w:lvl>
    <w:lvl w:ilvl="5" w:tplc="929A9A64">
      <w:start w:val="1"/>
      <w:numFmt w:val="bullet"/>
      <w:lvlText w:val=""/>
      <w:lvlJc w:val="left"/>
      <w:pPr>
        <w:ind w:left="4320" w:hanging="360"/>
      </w:pPr>
      <w:rPr>
        <w:rFonts w:ascii="Wingdings" w:hAnsi="Wingdings" w:cs="Wingdings" w:hint="default"/>
      </w:rPr>
    </w:lvl>
    <w:lvl w:ilvl="6" w:tplc="5C74636C">
      <w:start w:val="1"/>
      <w:numFmt w:val="bullet"/>
      <w:lvlText w:val=""/>
      <w:lvlJc w:val="left"/>
      <w:pPr>
        <w:ind w:left="5040" w:hanging="360"/>
      </w:pPr>
      <w:rPr>
        <w:rFonts w:ascii="Symbol" w:hAnsi="Symbol" w:cs="Symbol" w:hint="default"/>
      </w:rPr>
    </w:lvl>
    <w:lvl w:ilvl="7" w:tplc="94AAC400">
      <w:start w:val="1"/>
      <w:numFmt w:val="bullet"/>
      <w:lvlText w:val="o"/>
      <w:lvlJc w:val="left"/>
      <w:pPr>
        <w:ind w:left="5760" w:hanging="360"/>
      </w:pPr>
      <w:rPr>
        <w:rFonts w:ascii="Courier New" w:hAnsi="Courier New" w:cs="Courier New" w:hint="default"/>
      </w:rPr>
    </w:lvl>
    <w:lvl w:ilvl="8" w:tplc="DDD82A38">
      <w:start w:val="1"/>
      <w:numFmt w:val="bullet"/>
      <w:lvlText w:val=""/>
      <w:lvlJc w:val="left"/>
      <w:pPr>
        <w:ind w:left="6480" w:hanging="360"/>
      </w:pPr>
      <w:rPr>
        <w:rFonts w:ascii="Wingdings" w:hAnsi="Wingdings" w:cs="Wingdings" w:hint="default"/>
      </w:rPr>
    </w:lvl>
  </w:abstractNum>
  <w:abstractNum w:abstractNumId="3" w15:restartNumberingAfterBreak="0">
    <w:nsid w:val="070A376F"/>
    <w:multiLevelType w:val="hybridMultilevel"/>
    <w:tmpl w:val="CFE8877C"/>
    <w:lvl w:ilvl="0" w:tplc="0CD8320A">
      <w:start w:val="1"/>
      <w:numFmt w:val="bullet"/>
      <w:lvlText w:val=""/>
      <w:lvlJc w:val="left"/>
      <w:pPr>
        <w:ind w:left="720" w:hanging="360"/>
      </w:pPr>
      <w:rPr>
        <w:rFonts w:ascii="Symbol" w:hAnsi="Symbol" w:cs="Symbol" w:hint="default"/>
        <w:sz w:val="18"/>
        <w:szCs w:val="18"/>
      </w:rPr>
    </w:lvl>
    <w:lvl w:ilvl="1" w:tplc="28603526">
      <w:start w:val="1"/>
      <w:numFmt w:val="bullet"/>
      <w:lvlText w:val="o"/>
      <w:lvlJc w:val="left"/>
      <w:pPr>
        <w:ind w:left="1440" w:hanging="360"/>
      </w:pPr>
      <w:rPr>
        <w:rFonts w:ascii="Courier New" w:hAnsi="Courier New" w:cs="Courier New" w:hint="default"/>
      </w:rPr>
    </w:lvl>
    <w:lvl w:ilvl="2" w:tplc="7DA48422">
      <w:start w:val="1"/>
      <w:numFmt w:val="bullet"/>
      <w:lvlText w:val=""/>
      <w:lvlJc w:val="left"/>
      <w:pPr>
        <w:ind w:left="2160" w:hanging="360"/>
      </w:pPr>
      <w:rPr>
        <w:rFonts w:ascii="Wingdings" w:hAnsi="Wingdings" w:cs="Wingdings" w:hint="default"/>
      </w:rPr>
    </w:lvl>
    <w:lvl w:ilvl="3" w:tplc="733074AE">
      <w:start w:val="1"/>
      <w:numFmt w:val="bullet"/>
      <w:lvlText w:val=""/>
      <w:lvlJc w:val="left"/>
      <w:pPr>
        <w:ind w:left="2880" w:hanging="360"/>
      </w:pPr>
      <w:rPr>
        <w:rFonts w:ascii="Symbol" w:hAnsi="Symbol" w:cs="Symbol" w:hint="default"/>
      </w:rPr>
    </w:lvl>
    <w:lvl w:ilvl="4" w:tplc="BC081372">
      <w:start w:val="1"/>
      <w:numFmt w:val="bullet"/>
      <w:lvlText w:val="o"/>
      <w:lvlJc w:val="left"/>
      <w:pPr>
        <w:ind w:left="3600" w:hanging="360"/>
      </w:pPr>
      <w:rPr>
        <w:rFonts w:ascii="Courier New" w:hAnsi="Courier New" w:cs="Courier New" w:hint="default"/>
      </w:rPr>
    </w:lvl>
    <w:lvl w:ilvl="5" w:tplc="7474296A">
      <w:start w:val="1"/>
      <w:numFmt w:val="bullet"/>
      <w:lvlText w:val=""/>
      <w:lvlJc w:val="left"/>
      <w:pPr>
        <w:ind w:left="4320" w:hanging="360"/>
      </w:pPr>
      <w:rPr>
        <w:rFonts w:ascii="Wingdings" w:hAnsi="Wingdings" w:cs="Wingdings" w:hint="default"/>
      </w:rPr>
    </w:lvl>
    <w:lvl w:ilvl="6" w:tplc="4AD2C580">
      <w:start w:val="1"/>
      <w:numFmt w:val="bullet"/>
      <w:lvlText w:val=""/>
      <w:lvlJc w:val="left"/>
      <w:pPr>
        <w:ind w:left="5040" w:hanging="360"/>
      </w:pPr>
      <w:rPr>
        <w:rFonts w:ascii="Symbol" w:hAnsi="Symbol" w:cs="Symbol" w:hint="default"/>
      </w:rPr>
    </w:lvl>
    <w:lvl w:ilvl="7" w:tplc="617E7AD2">
      <w:start w:val="1"/>
      <w:numFmt w:val="bullet"/>
      <w:lvlText w:val="o"/>
      <w:lvlJc w:val="left"/>
      <w:pPr>
        <w:ind w:left="5760" w:hanging="360"/>
      </w:pPr>
      <w:rPr>
        <w:rFonts w:ascii="Courier New" w:hAnsi="Courier New" w:cs="Courier New" w:hint="default"/>
      </w:rPr>
    </w:lvl>
    <w:lvl w:ilvl="8" w:tplc="27D0D4E8">
      <w:start w:val="1"/>
      <w:numFmt w:val="bullet"/>
      <w:lvlText w:val=""/>
      <w:lvlJc w:val="left"/>
      <w:pPr>
        <w:ind w:left="6480" w:hanging="360"/>
      </w:pPr>
      <w:rPr>
        <w:rFonts w:ascii="Wingdings" w:hAnsi="Wingdings" w:cs="Wingdings" w:hint="default"/>
      </w:rPr>
    </w:lvl>
  </w:abstractNum>
  <w:abstractNum w:abstractNumId="4" w15:restartNumberingAfterBreak="0">
    <w:nsid w:val="0D133845"/>
    <w:multiLevelType w:val="hybridMultilevel"/>
    <w:tmpl w:val="CDC0B6DE"/>
    <w:lvl w:ilvl="0" w:tplc="D062D1D4">
      <w:start w:val="1"/>
      <w:numFmt w:val="bullet"/>
      <w:lvlText w:val=""/>
      <w:lvlJc w:val="left"/>
      <w:pPr>
        <w:ind w:left="720" w:hanging="360"/>
      </w:pPr>
      <w:rPr>
        <w:rFonts w:ascii="Symbol" w:hAnsi="Symbol" w:cs="Symbol" w:hint="default"/>
        <w:sz w:val="18"/>
        <w:szCs w:val="18"/>
      </w:rPr>
    </w:lvl>
    <w:lvl w:ilvl="1" w:tplc="298AEC16">
      <w:start w:val="1"/>
      <w:numFmt w:val="bullet"/>
      <w:lvlText w:val="o"/>
      <w:lvlJc w:val="left"/>
      <w:pPr>
        <w:ind w:left="1440" w:hanging="360"/>
      </w:pPr>
      <w:rPr>
        <w:rFonts w:ascii="Courier New" w:hAnsi="Courier New" w:cs="Courier New" w:hint="default"/>
      </w:rPr>
    </w:lvl>
    <w:lvl w:ilvl="2" w:tplc="9B9C2686">
      <w:start w:val="1"/>
      <w:numFmt w:val="bullet"/>
      <w:lvlText w:val=""/>
      <w:lvlJc w:val="left"/>
      <w:pPr>
        <w:ind w:left="2160" w:hanging="360"/>
      </w:pPr>
      <w:rPr>
        <w:rFonts w:ascii="Wingdings" w:hAnsi="Wingdings" w:cs="Wingdings" w:hint="default"/>
      </w:rPr>
    </w:lvl>
    <w:lvl w:ilvl="3" w:tplc="482E8F52">
      <w:start w:val="1"/>
      <w:numFmt w:val="bullet"/>
      <w:lvlText w:val=""/>
      <w:lvlJc w:val="left"/>
      <w:pPr>
        <w:ind w:left="2880" w:hanging="360"/>
      </w:pPr>
      <w:rPr>
        <w:rFonts w:ascii="Symbol" w:hAnsi="Symbol" w:cs="Symbol" w:hint="default"/>
      </w:rPr>
    </w:lvl>
    <w:lvl w:ilvl="4" w:tplc="DE867884">
      <w:start w:val="1"/>
      <w:numFmt w:val="bullet"/>
      <w:lvlText w:val="o"/>
      <w:lvlJc w:val="left"/>
      <w:pPr>
        <w:ind w:left="3600" w:hanging="360"/>
      </w:pPr>
      <w:rPr>
        <w:rFonts w:ascii="Courier New" w:hAnsi="Courier New" w:cs="Courier New" w:hint="default"/>
      </w:rPr>
    </w:lvl>
    <w:lvl w:ilvl="5" w:tplc="013831BC">
      <w:start w:val="1"/>
      <w:numFmt w:val="bullet"/>
      <w:lvlText w:val=""/>
      <w:lvlJc w:val="left"/>
      <w:pPr>
        <w:ind w:left="4320" w:hanging="360"/>
      </w:pPr>
      <w:rPr>
        <w:rFonts w:ascii="Wingdings" w:hAnsi="Wingdings" w:cs="Wingdings" w:hint="default"/>
      </w:rPr>
    </w:lvl>
    <w:lvl w:ilvl="6" w:tplc="483ED11E">
      <w:start w:val="1"/>
      <w:numFmt w:val="bullet"/>
      <w:lvlText w:val=""/>
      <w:lvlJc w:val="left"/>
      <w:pPr>
        <w:ind w:left="5040" w:hanging="360"/>
      </w:pPr>
      <w:rPr>
        <w:rFonts w:ascii="Symbol" w:hAnsi="Symbol" w:cs="Symbol" w:hint="default"/>
      </w:rPr>
    </w:lvl>
    <w:lvl w:ilvl="7" w:tplc="082A9CA2">
      <w:start w:val="1"/>
      <w:numFmt w:val="bullet"/>
      <w:lvlText w:val="o"/>
      <w:lvlJc w:val="left"/>
      <w:pPr>
        <w:ind w:left="5760" w:hanging="360"/>
      </w:pPr>
      <w:rPr>
        <w:rFonts w:ascii="Courier New" w:hAnsi="Courier New" w:cs="Courier New" w:hint="default"/>
      </w:rPr>
    </w:lvl>
    <w:lvl w:ilvl="8" w:tplc="5D3891D8">
      <w:start w:val="1"/>
      <w:numFmt w:val="bullet"/>
      <w:lvlText w:val=""/>
      <w:lvlJc w:val="left"/>
      <w:pPr>
        <w:ind w:left="6480" w:hanging="360"/>
      </w:pPr>
      <w:rPr>
        <w:rFonts w:ascii="Wingdings" w:hAnsi="Wingdings" w:cs="Wingdings" w:hint="default"/>
      </w:rPr>
    </w:lvl>
  </w:abstractNum>
  <w:abstractNum w:abstractNumId="5" w15:restartNumberingAfterBreak="0">
    <w:nsid w:val="128B11F2"/>
    <w:multiLevelType w:val="hybridMultilevel"/>
    <w:tmpl w:val="6A34C1EA"/>
    <w:lvl w:ilvl="0" w:tplc="D67602CC">
      <w:start w:val="1"/>
      <w:numFmt w:val="bullet"/>
      <w:lvlText w:val=""/>
      <w:lvlJc w:val="left"/>
      <w:pPr>
        <w:ind w:left="720" w:hanging="360"/>
      </w:pPr>
      <w:rPr>
        <w:rFonts w:ascii="Symbol" w:hAnsi="Symbol" w:cs="Symbol" w:hint="default"/>
        <w:sz w:val="18"/>
        <w:szCs w:val="18"/>
      </w:rPr>
    </w:lvl>
    <w:lvl w:ilvl="1" w:tplc="AD74A77C">
      <w:start w:val="1"/>
      <w:numFmt w:val="bullet"/>
      <w:lvlText w:val="o"/>
      <w:lvlJc w:val="left"/>
      <w:pPr>
        <w:ind w:left="1440" w:hanging="360"/>
      </w:pPr>
      <w:rPr>
        <w:rFonts w:ascii="Courier New" w:hAnsi="Courier New" w:cs="Courier New" w:hint="default"/>
      </w:rPr>
    </w:lvl>
    <w:lvl w:ilvl="2" w:tplc="C3841E72">
      <w:start w:val="1"/>
      <w:numFmt w:val="bullet"/>
      <w:lvlText w:val=""/>
      <w:lvlJc w:val="left"/>
      <w:pPr>
        <w:ind w:left="2160" w:hanging="360"/>
      </w:pPr>
      <w:rPr>
        <w:rFonts w:ascii="Wingdings" w:hAnsi="Wingdings" w:cs="Wingdings" w:hint="default"/>
      </w:rPr>
    </w:lvl>
    <w:lvl w:ilvl="3" w:tplc="82789540">
      <w:start w:val="1"/>
      <w:numFmt w:val="bullet"/>
      <w:lvlText w:val=""/>
      <w:lvlJc w:val="left"/>
      <w:pPr>
        <w:ind w:left="2880" w:hanging="360"/>
      </w:pPr>
      <w:rPr>
        <w:rFonts w:ascii="Symbol" w:hAnsi="Symbol" w:cs="Symbol" w:hint="default"/>
      </w:rPr>
    </w:lvl>
    <w:lvl w:ilvl="4" w:tplc="514885AC">
      <w:start w:val="1"/>
      <w:numFmt w:val="bullet"/>
      <w:lvlText w:val="o"/>
      <w:lvlJc w:val="left"/>
      <w:pPr>
        <w:ind w:left="3600" w:hanging="360"/>
      </w:pPr>
      <w:rPr>
        <w:rFonts w:ascii="Courier New" w:hAnsi="Courier New" w:cs="Courier New" w:hint="default"/>
      </w:rPr>
    </w:lvl>
    <w:lvl w:ilvl="5" w:tplc="9362C42A">
      <w:start w:val="1"/>
      <w:numFmt w:val="bullet"/>
      <w:lvlText w:val=""/>
      <w:lvlJc w:val="left"/>
      <w:pPr>
        <w:ind w:left="4320" w:hanging="360"/>
      </w:pPr>
      <w:rPr>
        <w:rFonts w:ascii="Wingdings" w:hAnsi="Wingdings" w:cs="Wingdings" w:hint="default"/>
      </w:rPr>
    </w:lvl>
    <w:lvl w:ilvl="6" w:tplc="3C40B6CE">
      <w:start w:val="1"/>
      <w:numFmt w:val="bullet"/>
      <w:lvlText w:val=""/>
      <w:lvlJc w:val="left"/>
      <w:pPr>
        <w:ind w:left="5040" w:hanging="360"/>
      </w:pPr>
      <w:rPr>
        <w:rFonts w:ascii="Symbol" w:hAnsi="Symbol" w:cs="Symbol" w:hint="default"/>
      </w:rPr>
    </w:lvl>
    <w:lvl w:ilvl="7" w:tplc="A9161D00">
      <w:start w:val="1"/>
      <w:numFmt w:val="bullet"/>
      <w:lvlText w:val="o"/>
      <w:lvlJc w:val="left"/>
      <w:pPr>
        <w:ind w:left="5760" w:hanging="360"/>
      </w:pPr>
      <w:rPr>
        <w:rFonts w:ascii="Courier New" w:hAnsi="Courier New" w:cs="Courier New" w:hint="default"/>
      </w:rPr>
    </w:lvl>
    <w:lvl w:ilvl="8" w:tplc="E9227D82">
      <w:start w:val="1"/>
      <w:numFmt w:val="bullet"/>
      <w:lvlText w:val=""/>
      <w:lvlJc w:val="left"/>
      <w:pPr>
        <w:ind w:left="6480" w:hanging="360"/>
      </w:pPr>
      <w:rPr>
        <w:rFonts w:ascii="Wingdings" w:hAnsi="Wingdings" w:cs="Wingdings" w:hint="default"/>
      </w:rPr>
    </w:lvl>
  </w:abstractNum>
  <w:abstractNum w:abstractNumId="6" w15:restartNumberingAfterBreak="0">
    <w:nsid w:val="174F73F2"/>
    <w:multiLevelType w:val="hybridMultilevel"/>
    <w:tmpl w:val="988A72BA"/>
    <w:lvl w:ilvl="0" w:tplc="AA6CA672">
      <w:start w:val="1"/>
      <w:numFmt w:val="bullet"/>
      <w:lvlText w:val=""/>
      <w:lvlJc w:val="left"/>
      <w:pPr>
        <w:ind w:left="720" w:hanging="360"/>
      </w:pPr>
      <w:rPr>
        <w:rFonts w:ascii="Symbol" w:hAnsi="Symbol" w:cs="Symbol" w:hint="default"/>
        <w:sz w:val="18"/>
        <w:szCs w:val="18"/>
      </w:rPr>
    </w:lvl>
    <w:lvl w:ilvl="1" w:tplc="F806BDD4">
      <w:start w:val="1"/>
      <w:numFmt w:val="bullet"/>
      <w:lvlText w:val="o"/>
      <w:lvlJc w:val="left"/>
      <w:pPr>
        <w:ind w:left="1440" w:hanging="360"/>
      </w:pPr>
      <w:rPr>
        <w:rFonts w:ascii="Courier New" w:hAnsi="Courier New" w:cs="Courier New" w:hint="default"/>
      </w:rPr>
    </w:lvl>
    <w:lvl w:ilvl="2" w:tplc="F300C722">
      <w:start w:val="1"/>
      <w:numFmt w:val="bullet"/>
      <w:lvlText w:val=""/>
      <w:lvlJc w:val="left"/>
      <w:pPr>
        <w:ind w:left="2160" w:hanging="360"/>
      </w:pPr>
      <w:rPr>
        <w:rFonts w:ascii="Wingdings" w:hAnsi="Wingdings" w:cs="Wingdings" w:hint="default"/>
      </w:rPr>
    </w:lvl>
    <w:lvl w:ilvl="3" w:tplc="EBBE761E">
      <w:start w:val="1"/>
      <w:numFmt w:val="bullet"/>
      <w:lvlText w:val=""/>
      <w:lvlJc w:val="left"/>
      <w:pPr>
        <w:ind w:left="2880" w:hanging="360"/>
      </w:pPr>
      <w:rPr>
        <w:rFonts w:ascii="Symbol" w:hAnsi="Symbol" w:cs="Symbol" w:hint="default"/>
      </w:rPr>
    </w:lvl>
    <w:lvl w:ilvl="4" w:tplc="FBB26AB8">
      <w:start w:val="1"/>
      <w:numFmt w:val="bullet"/>
      <w:lvlText w:val="o"/>
      <w:lvlJc w:val="left"/>
      <w:pPr>
        <w:ind w:left="3600" w:hanging="360"/>
      </w:pPr>
      <w:rPr>
        <w:rFonts w:ascii="Courier New" w:hAnsi="Courier New" w:cs="Courier New" w:hint="default"/>
      </w:rPr>
    </w:lvl>
    <w:lvl w:ilvl="5" w:tplc="9B626DF4">
      <w:start w:val="1"/>
      <w:numFmt w:val="bullet"/>
      <w:lvlText w:val=""/>
      <w:lvlJc w:val="left"/>
      <w:pPr>
        <w:ind w:left="4320" w:hanging="360"/>
      </w:pPr>
      <w:rPr>
        <w:rFonts w:ascii="Wingdings" w:hAnsi="Wingdings" w:cs="Wingdings" w:hint="default"/>
      </w:rPr>
    </w:lvl>
    <w:lvl w:ilvl="6" w:tplc="8458BF64">
      <w:start w:val="1"/>
      <w:numFmt w:val="bullet"/>
      <w:lvlText w:val=""/>
      <w:lvlJc w:val="left"/>
      <w:pPr>
        <w:ind w:left="5040" w:hanging="360"/>
      </w:pPr>
      <w:rPr>
        <w:rFonts w:ascii="Symbol" w:hAnsi="Symbol" w:cs="Symbol" w:hint="default"/>
      </w:rPr>
    </w:lvl>
    <w:lvl w:ilvl="7" w:tplc="D2743CE8">
      <w:start w:val="1"/>
      <w:numFmt w:val="bullet"/>
      <w:lvlText w:val="o"/>
      <w:lvlJc w:val="left"/>
      <w:pPr>
        <w:ind w:left="5760" w:hanging="360"/>
      </w:pPr>
      <w:rPr>
        <w:rFonts w:ascii="Courier New" w:hAnsi="Courier New" w:cs="Courier New" w:hint="default"/>
      </w:rPr>
    </w:lvl>
    <w:lvl w:ilvl="8" w:tplc="DF3A3724">
      <w:start w:val="1"/>
      <w:numFmt w:val="bullet"/>
      <w:lvlText w:val=""/>
      <w:lvlJc w:val="left"/>
      <w:pPr>
        <w:ind w:left="6480" w:hanging="360"/>
      </w:pPr>
      <w:rPr>
        <w:rFonts w:ascii="Wingdings" w:hAnsi="Wingdings" w:cs="Wingdings" w:hint="default"/>
      </w:rPr>
    </w:lvl>
  </w:abstractNum>
  <w:abstractNum w:abstractNumId="7" w15:restartNumberingAfterBreak="0">
    <w:nsid w:val="1A101569"/>
    <w:multiLevelType w:val="hybridMultilevel"/>
    <w:tmpl w:val="2718378C"/>
    <w:lvl w:ilvl="0" w:tplc="7CE6E600">
      <w:start w:val="1"/>
      <w:numFmt w:val="bullet"/>
      <w:lvlText w:val=""/>
      <w:lvlJc w:val="left"/>
      <w:pPr>
        <w:ind w:left="720" w:hanging="360"/>
      </w:pPr>
      <w:rPr>
        <w:rFonts w:ascii="Symbol" w:hAnsi="Symbol" w:cs="Symbol" w:hint="default"/>
        <w:sz w:val="18"/>
        <w:szCs w:val="18"/>
      </w:rPr>
    </w:lvl>
    <w:lvl w:ilvl="1" w:tplc="28209C02">
      <w:start w:val="1"/>
      <w:numFmt w:val="bullet"/>
      <w:lvlText w:val="o"/>
      <w:lvlJc w:val="left"/>
      <w:pPr>
        <w:ind w:left="1440" w:hanging="360"/>
      </w:pPr>
      <w:rPr>
        <w:rFonts w:ascii="Courier New" w:hAnsi="Courier New" w:cs="Courier New" w:hint="default"/>
      </w:rPr>
    </w:lvl>
    <w:lvl w:ilvl="2" w:tplc="7E227454">
      <w:start w:val="1"/>
      <w:numFmt w:val="bullet"/>
      <w:lvlText w:val=""/>
      <w:lvlJc w:val="left"/>
      <w:pPr>
        <w:ind w:left="2160" w:hanging="360"/>
      </w:pPr>
      <w:rPr>
        <w:rFonts w:ascii="Wingdings" w:hAnsi="Wingdings" w:cs="Wingdings" w:hint="default"/>
      </w:rPr>
    </w:lvl>
    <w:lvl w:ilvl="3" w:tplc="2A5A39CE">
      <w:start w:val="1"/>
      <w:numFmt w:val="bullet"/>
      <w:lvlText w:val=""/>
      <w:lvlJc w:val="left"/>
      <w:pPr>
        <w:ind w:left="2880" w:hanging="360"/>
      </w:pPr>
      <w:rPr>
        <w:rFonts w:ascii="Symbol" w:hAnsi="Symbol" w:cs="Symbol" w:hint="default"/>
      </w:rPr>
    </w:lvl>
    <w:lvl w:ilvl="4" w:tplc="F66E8E48">
      <w:start w:val="1"/>
      <w:numFmt w:val="bullet"/>
      <w:lvlText w:val="o"/>
      <w:lvlJc w:val="left"/>
      <w:pPr>
        <w:ind w:left="3600" w:hanging="360"/>
      </w:pPr>
      <w:rPr>
        <w:rFonts w:ascii="Courier New" w:hAnsi="Courier New" w:cs="Courier New" w:hint="default"/>
      </w:rPr>
    </w:lvl>
    <w:lvl w:ilvl="5" w:tplc="C4AEC178">
      <w:start w:val="1"/>
      <w:numFmt w:val="bullet"/>
      <w:lvlText w:val=""/>
      <w:lvlJc w:val="left"/>
      <w:pPr>
        <w:ind w:left="4320" w:hanging="360"/>
      </w:pPr>
      <w:rPr>
        <w:rFonts w:ascii="Wingdings" w:hAnsi="Wingdings" w:cs="Wingdings" w:hint="default"/>
      </w:rPr>
    </w:lvl>
    <w:lvl w:ilvl="6" w:tplc="ABEE7708">
      <w:start w:val="1"/>
      <w:numFmt w:val="bullet"/>
      <w:lvlText w:val=""/>
      <w:lvlJc w:val="left"/>
      <w:pPr>
        <w:ind w:left="5040" w:hanging="360"/>
      </w:pPr>
      <w:rPr>
        <w:rFonts w:ascii="Symbol" w:hAnsi="Symbol" w:cs="Symbol" w:hint="default"/>
      </w:rPr>
    </w:lvl>
    <w:lvl w:ilvl="7" w:tplc="D5A80D0E">
      <w:start w:val="1"/>
      <w:numFmt w:val="bullet"/>
      <w:lvlText w:val="o"/>
      <w:lvlJc w:val="left"/>
      <w:pPr>
        <w:ind w:left="5760" w:hanging="360"/>
      </w:pPr>
      <w:rPr>
        <w:rFonts w:ascii="Courier New" w:hAnsi="Courier New" w:cs="Courier New" w:hint="default"/>
      </w:rPr>
    </w:lvl>
    <w:lvl w:ilvl="8" w:tplc="436C066A">
      <w:start w:val="1"/>
      <w:numFmt w:val="bullet"/>
      <w:lvlText w:val=""/>
      <w:lvlJc w:val="left"/>
      <w:pPr>
        <w:ind w:left="6480" w:hanging="360"/>
      </w:pPr>
      <w:rPr>
        <w:rFonts w:ascii="Wingdings" w:hAnsi="Wingdings" w:cs="Wingdings" w:hint="default"/>
      </w:rPr>
    </w:lvl>
  </w:abstractNum>
  <w:abstractNum w:abstractNumId="8" w15:restartNumberingAfterBreak="0">
    <w:nsid w:val="1C686EF7"/>
    <w:multiLevelType w:val="hybridMultilevel"/>
    <w:tmpl w:val="6798C660"/>
    <w:lvl w:ilvl="0" w:tplc="88407DD2">
      <w:start w:val="1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A774B4"/>
    <w:multiLevelType w:val="hybridMultilevel"/>
    <w:tmpl w:val="F7482722"/>
    <w:lvl w:ilvl="0" w:tplc="B40A536A">
      <w:start w:val="1"/>
      <w:numFmt w:val="bullet"/>
      <w:lvlText w:val=""/>
      <w:lvlJc w:val="left"/>
      <w:pPr>
        <w:ind w:left="720" w:hanging="360"/>
      </w:pPr>
      <w:rPr>
        <w:rFonts w:ascii="Symbol" w:hAnsi="Symbol" w:cs="Symbol" w:hint="default"/>
        <w:sz w:val="18"/>
        <w:szCs w:val="18"/>
      </w:rPr>
    </w:lvl>
    <w:lvl w:ilvl="1" w:tplc="6BD41154">
      <w:start w:val="1"/>
      <w:numFmt w:val="bullet"/>
      <w:lvlText w:val="o"/>
      <w:lvlJc w:val="left"/>
      <w:pPr>
        <w:ind w:left="1440" w:hanging="360"/>
      </w:pPr>
      <w:rPr>
        <w:rFonts w:ascii="Courier New" w:hAnsi="Courier New" w:cs="Courier New" w:hint="default"/>
      </w:rPr>
    </w:lvl>
    <w:lvl w:ilvl="2" w:tplc="1F00C8BA">
      <w:start w:val="1"/>
      <w:numFmt w:val="bullet"/>
      <w:lvlText w:val=""/>
      <w:lvlJc w:val="left"/>
      <w:pPr>
        <w:ind w:left="2160" w:hanging="360"/>
      </w:pPr>
      <w:rPr>
        <w:rFonts w:ascii="Wingdings" w:hAnsi="Wingdings" w:cs="Wingdings" w:hint="default"/>
      </w:rPr>
    </w:lvl>
    <w:lvl w:ilvl="3" w:tplc="0554B338">
      <w:start w:val="1"/>
      <w:numFmt w:val="bullet"/>
      <w:lvlText w:val=""/>
      <w:lvlJc w:val="left"/>
      <w:pPr>
        <w:ind w:left="2880" w:hanging="360"/>
      </w:pPr>
      <w:rPr>
        <w:rFonts w:ascii="Symbol" w:hAnsi="Symbol" w:cs="Symbol" w:hint="default"/>
      </w:rPr>
    </w:lvl>
    <w:lvl w:ilvl="4" w:tplc="F1D2C5AE">
      <w:start w:val="1"/>
      <w:numFmt w:val="bullet"/>
      <w:lvlText w:val="o"/>
      <w:lvlJc w:val="left"/>
      <w:pPr>
        <w:ind w:left="3600" w:hanging="360"/>
      </w:pPr>
      <w:rPr>
        <w:rFonts w:ascii="Courier New" w:hAnsi="Courier New" w:cs="Courier New" w:hint="default"/>
      </w:rPr>
    </w:lvl>
    <w:lvl w:ilvl="5" w:tplc="2B04A49A">
      <w:start w:val="1"/>
      <w:numFmt w:val="bullet"/>
      <w:lvlText w:val=""/>
      <w:lvlJc w:val="left"/>
      <w:pPr>
        <w:ind w:left="4320" w:hanging="360"/>
      </w:pPr>
      <w:rPr>
        <w:rFonts w:ascii="Wingdings" w:hAnsi="Wingdings" w:cs="Wingdings" w:hint="default"/>
      </w:rPr>
    </w:lvl>
    <w:lvl w:ilvl="6" w:tplc="339C7444">
      <w:start w:val="1"/>
      <w:numFmt w:val="bullet"/>
      <w:lvlText w:val=""/>
      <w:lvlJc w:val="left"/>
      <w:pPr>
        <w:ind w:left="5040" w:hanging="360"/>
      </w:pPr>
      <w:rPr>
        <w:rFonts w:ascii="Symbol" w:hAnsi="Symbol" w:cs="Symbol" w:hint="default"/>
      </w:rPr>
    </w:lvl>
    <w:lvl w:ilvl="7" w:tplc="B64272DA">
      <w:start w:val="1"/>
      <w:numFmt w:val="bullet"/>
      <w:lvlText w:val="o"/>
      <w:lvlJc w:val="left"/>
      <w:pPr>
        <w:ind w:left="5760" w:hanging="360"/>
      </w:pPr>
      <w:rPr>
        <w:rFonts w:ascii="Courier New" w:hAnsi="Courier New" w:cs="Courier New" w:hint="default"/>
      </w:rPr>
    </w:lvl>
    <w:lvl w:ilvl="8" w:tplc="9C342072">
      <w:start w:val="1"/>
      <w:numFmt w:val="bullet"/>
      <w:lvlText w:val=""/>
      <w:lvlJc w:val="left"/>
      <w:pPr>
        <w:ind w:left="6480" w:hanging="360"/>
      </w:pPr>
      <w:rPr>
        <w:rFonts w:ascii="Wingdings" w:hAnsi="Wingdings" w:cs="Wingdings" w:hint="default"/>
      </w:rPr>
    </w:lvl>
  </w:abstractNum>
  <w:abstractNum w:abstractNumId="10" w15:restartNumberingAfterBreak="0">
    <w:nsid w:val="1EC8234F"/>
    <w:multiLevelType w:val="hybridMultilevel"/>
    <w:tmpl w:val="88C8DB58"/>
    <w:lvl w:ilvl="0" w:tplc="628C0570">
      <w:start w:val="1"/>
      <w:numFmt w:val="bullet"/>
      <w:lvlText w:val=""/>
      <w:lvlJc w:val="left"/>
      <w:pPr>
        <w:ind w:left="720" w:hanging="360"/>
      </w:pPr>
      <w:rPr>
        <w:rFonts w:ascii="Symbol" w:hAnsi="Symbol" w:cs="Symbol" w:hint="default"/>
        <w:sz w:val="18"/>
        <w:szCs w:val="18"/>
      </w:rPr>
    </w:lvl>
    <w:lvl w:ilvl="1" w:tplc="DD3CC87E">
      <w:start w:val="1"/>
      <w:numFmt w:val="bullet"/>
      <w:lvlText w:val="o"/>
      <w:lvlJc w:val="left"/>
      <w:pPr>
        <w:ind w:left="1440" w:hanging="360"/>
      </w:pPr>
      <w:rPr>
        <w:rFonts w:ascii="Courier New" w:hAnsi="Courier New" w:cs="Courier New" w:hint="default"/>
      </w:rPr>
    </w:lvl>
    <w:lvl w:ilvl="2" w:tplc="010A1334">
      <w:start w:val="1"/>
      <w:numFmt w:val="bullet"/>
      <w:lvlText w:val=""/>
      <w:lvlJc w:val="left"/>
      <w:pPr>
        <w:ind w:left="2160" w:hanging="360"/>
      </w:pPr>
      <w:rPr>
        <w:rFonts w:ascii="Wingdings" w:hAnsi="Wingdings" w:cs="Wingdings" w:hint="default"/>
      </w:rPr>
    </w:lvl>
    <w:lvl w:ilvl="3" w:tplc="274E5E72">
      <w:start w:val="1"/>
      <w:numFmt w:val="bullet"/>
      <w:lvlText w:val=""/>
      <w:lvlJc w:val="left"/>
      <w:pPr>
        <w:ind w:left="2880" w:hanging="360"/>
      </w:pPr>
      <w:rPr>
        <w:rFonts w:ascii="Symbol" w:hAnsi="Symbol" w:cs="Symbol" w:hint="default"/>
      </w:rPr>
    </w:lvl>
    <w:lvl w:ilvl="4" w:tplc="BB1CB7DA">
      <w:start w:val="1"/>
      <w:numFmt w:val="bullet"/>
      <w:lvlText w:val="o"/>
      <w:lvlJc w:val="left"/>
      <w:pPr>
        <w:ind w:left="3600" w:hanging="360"/>
      </w:pPr>
      <w:rPr>
        <w:rFonts w:ascii="Courier New" w:hAnsi="Courier New" w:cs="Courier New" w:hint="default"/>
      </w:rPr>
    </w:lvl>
    <w:lvl w:ilvl="5" w:tplc="9F90DCA6">
      <w:start w:val="1"/>
      <w:numFmt w:val="bullet"/>
      <w:lvlText w:val=""/>
      <w:lvlJc w:val="left"/>
      <w:pPr>
        <w:ind w:left="4320" w:hanging="360"/>
      </w:pPr>
      <w:rPr>
        <w:rFonts w:ascii="Wingdings" w:hAnsi="Wingdings" w:cs="Wingdings" w:hint="default"/>
      </w:rPr>
    </w:lvl>
    <w:lvl w:ilvl="6" w:tplc="59882E5C">
      <w:start w:val="1"/>
      <w:numFmt w:val="bullet"/>
      <w:lvlText w:val=""/>
      <w:lvlJc w:val="left"/>
      <w:pPr>
        <w:ind w:left="5040" w:hanging="360"/>
      </w:pPr>
      <w:rPr>
        <w:rFonts w:ascii="Symbol" w:hAnsi="Symbol" w:cs="Symbol" w:hint="default"/>
      </w:rPr>
    </w:lvl>
    <w:lvl w:ilvl="7" w:tplc="EBBC0C7C">
      <w:start w:val="1"/>
      <w:numFmt w:val="bullet"/>
      <w:lvlText w:val="o"/>
      <w:lvlJc w:val="left"/>
      <w:pPr>
        <w:ind w:left="5760" w:hanging="360"/>
      </w:pPr>
      <w:rPr>
        <w:rFonts w:ascii="Courier New" w:hAnsi="Courier New" w:cs="Courier New" w:hint="default"/>
      </w:rPr>
    </w:lvl>
    <w:lvl w:ilvl="8" w:tplc="69AC8748">
      <w:start w:val="1"/>
      <w:numFmt w:val="bullet"/>
      <w:lvlText w:val=""/>
      <w:lvlJc w:val="left"/>
      <w:pPr>
        <w:ind w:left="6480" w:hanging="360"/>
      </w:pPr>
      <w:rPr>
        <w:rFonts w:ascii="Wingdings" w:hAnsi="Wingdings" w:cs="Wingdings" w:hint="default"/>
      </w:rPr>
    </w:lvl>
  </w:abstractNum>
  <w:abstractNum w:abstractNumId="11" w15:restartNumberingAfterBreak="0">
    <w:nsid w:val="1EEC0807"/>
    <w:multiLevelType w:val="hybridMultilevel"/>
    <w:tmpl w:val="3D36B08C"/>
    <w:lvl w:ilvl="0" w:tplc="859AF3C4">
      <w:start w:val="1"/>
      <w:numFmt w:val="bullet"/>
      <w:lvlText w:val=""/>
      <w:lvlJc w:val="left"/>
      <w:pPr>
        <w:ind w:left="720" w:hanging="360"/>
      </w:pPr>
      <w:rPr>
        <w:rFonts w:ascii="Symbol" w:hAnsi="Symbol" w:cs="Symbol" w:hint="default"/>
        <w:sz w:val="18"/>
        <w:szCs w:val="18"/>
      </w:rPr>
    </w:lvl>
    <w:lvl w:ilvl="1" w:tplc="3056BEA2">
      <w:start w:val="1"/>
      <w:numFmt w:val="bullet"/>
      <w:lvlText w:val="o"/>
      <w:lvlJc w:val="left"/>
      <w:pPr>
        <w:ind w:left="1440" w:hanging="360"/>
      </w:pPr>
      <w:rPr>
        <w:rFonts w:ascii="Courier New" w:hAnsi="Courier New" w:cs="Courier New" w:hint="default"/>
      </w:rPr>
    </w:lvl>
    <w:lvl w:ilvl="2" w:tplc="D8002F68">
      <w:start w:val="1"/>
      <w:numFmt w:val="bullet"/>
      <w:lvlText w:val=""/>
      <w:lvlJc w:val="left"/>
      <w:pPr>
        <w:ind w:left="2160" w:hanging="360"/>
      </w:pPr>
      <w:rPr>
        <w:rFonts w:ascii="Wingdings" w:hAnsi="Wingdings" w:cs="Wingdings" w:hint="default"/>
      </w:rPr>
    </w:lvl>
    <w:lvl w:ilvl="3" w:tplc="36A6D62E">
      <w:start w:val="1"/>
      <w:numFmt w:val="bullet"/>
      <w:lvlText w:val=""/>
      <w:lvlJc w:val="left"/>
      <w:pPr>
        <w:ind w:left="2880" w:hanging="360"/>
      </w:pPr>
      <w:rPr>
        <w:rFonts w:ascii="Symbol" w:hAnsi="Symbol" w:cs="Symbol" w:hint="default"/>
      </w:rPr>
    </w:lvl>
    <w:lvl w:ilvl="4" w:tplc="3A5E9CD0">
      <w:start w:val="1"/>
      <w:numFmt w:val="bullet"/>
      <w:lvlText w:val="o"/>
      <w:lvlJc w:val="left"/>
      <w:pPr>
        <w:ind w:left="3600" w:hanging="360"/>
      </w:pPr>
      <w:rPr>
        <w:rFonts w:ascii="Courier New" w:hAnsi="Courier New" w:cs="Courier New" w:hint="default"/>
      </w:rPr>
    </w:lvl>
    <w:lvl w:ilvl="5" w:tplc="4388453C">
      <w:start w:val="1"/>
      <w:numFmt w:val="bullet"/>
      <w:lvlText w:val=""/>
      <w:lvlJc w:val="left"/>
      <w:pPr>
        <w:ind w:left="4320" w:hanging="360"/>
      </w:pPr>
      <w:rPr>
        <w:rFonts w:ascii="Wingdings" w:hAnsi="Wingdings" w:cs="Wingdings" w:hint="default"/>
      </w:rPr>
    </w:lvl>
    <w:lvl w:ilvl="6" w:tplc="95624268">
      <w:start w:val="1"/>
      <w:numFmt w:val="bullet"/>
      <w:lvlText w:val=""/>
      <w:lvlJc w:val="left"/>
      <w:pPr>
        <w:ind w:left="5040" w:hanging="360"/>
      </w:pPr>
      <w:rPr>
        <w:rFonts w:ascii="Symbol" w:hAnsi="Symbol" w:cs="Symbol" w:hint="default"/>
      </w:rPr>
    </w:lvl>
    <w:lvl w:ilvl="7" w:tplc="0E124632">
      <w:start w:val="1"/>
      <w:numFmt w:val="bullet"/>
      <w:lvlText w:val="o"/>
      <w:lvlJc w:val="left"/>
      <w:pPr>
        <w:ind w:left="5760" w:hanging="360"/>
      </w:pPr>
      <w:rPr>
        <w:rFonts w:ascii="Courier New" w:hAnsi="Courier New" w:cs="Courier New" w:hint="default"/>
      </w:rPr>
    </w:lvl>
    <w:lvl w:ilvl="8" w:tplc="435CB4AA">
      <w:start w:val="1"/>
      <w:numFmt w:val="bullet"/>
      <w:lvlText w:val=""/>
      <w:lvlJc w:val="left"/>
      <w:pPr>
        <w:ind w:left="6480" w:hanging="360"/>
      </w:pPr>
      <w:rPr>
        <w:rFonts w:ascii="Wingdings" w:hAnsi="Wingdings" w:cs="Wingdings" w:hint="default"/>
      </w:rPr>
    </w:lvl>
  </w:abstractNum>
  <w:abstractNum w:abstractNumId="12" w15:restartNumberingAfterBreak="0">
    <w:nsid w:val="20436E4E"/>
    <w:multiLevelType w:val="hybridMultilevel"/>
    <w:tmpl w:val="F34EBDC4"/>
    <w:lvl w:ilvl="0" w:tplc="94FAC74A">
      <w:start w:val="3"/>
      <w:numFmt w:val="lowerLetter"/>
      <w:lvlText w:val="%1."/>
      <w:lvlJc w:val="left"/>
      <w:pPr>
        <w:ind w:left="720" w:hanging="360"/>
      </w:pPr>
      <w:rPr>
        <w:rFonts w:ascii="Arial" w:hAnsi="Arial" w:cs="Arial" w:hint="default"/>
        <w:sz w:val="18"/>
        <w:szCs w:val="18"/>
      </w:rPr>
    </w:lvl>
    <w:lvl w:ilvl="1" w:tplc="095C8298">
      <w:start w:val="1"/>
      <w:numFmt w:val="lowerLetter"/>
      <w:lvlText w:val="%2."/>
      <w:lvlJc w:val="left"/>
      <w:pPr>
        <w:ind w:left="1440" w:hanging="360"/>
      </w:pPr>
    </w:lvl>
    <w:lvl w:ilvl="2" w:tplc="9CC6C1A4">
      <w:start w:val="1"/>
      <w:numFmt w:val="lowerLetter"/>
      <w:lvlText w:val="%3."/>
      <w:lvlJc w:val="left"/>
      <w:pPr>
        <w:ind w:left="2160" w:hanging="360"/>
      </w:pPr>
    </w:lvl>
    <w:lvl w:ilvl="3" w:tplc="40F2F604">
      <w:start w:val="1"/>
      <w:numFmt w:val="lowerLetter"/>
      <w:lvlText w:val="%4."/>
      <w:lvlJc w:val="left"/>
      <w:pPr>
        <w:ind w:left="2880" w:hanging="360"/>
      </w:pPr>
    </w:lvl>
    <w:lvl w:ilvl="4" w:tplc="9620F222">
      <w:start w:val="1"/>
      <w:numFmt w:val="lowerLetter"/>
      <w:lvlText w:val="%5."/>
      <w:lvlJc w:val="left"/>
      <w:pPr>
        <w:ind w:left="3600" w:hanging="360"/>
      </w:pPr>
    </w:lvl>
    <w:lvl w:ilvl="5" w:tplc="B298EB94">
      <w:start w:val="1"/>
      <w:numFmt w:val="lowerLetter"/>
      <w:lvlText w:val="%6."/>
      <w:lvlJc w:val="left"/>
      <w:pPr>
        <w:ind w:left="4320" w:hanging="360"/>
      </w:pPr>
    </w:lvl>
    <w:lvl w:ilvl="6" w:tplc="0EFA0668">
      <w:start w:val="1"/>
      <w:numFmt w:val="lowerLetter"/>
      <w:lvlText w:val="%7."/>
      <w:lvlJc w:val="left"/>
      <w:pPr>
        <w:ind w:left="5040" w:hanging="360"/>
      </w:pPr>
    </w:lvl>
    <w:lvl w:ilvl="7" w:tplc="FF8C60F2">
      <w:start w:val="1"/>
      <w:numFmt w:val="lowerLetter"/>
      <w:lvlText w:val="%8."/>
      <w:lvlJc w:val="left"/>
      <w:pPr>
        <w:ind w:left="5760" w:hanging="360"/>
      </w:pPr>
    </w:lvl>
    <w:lvl w:ilvl="8" w:tplc="B79454BC">
      <w:start w:val="1"/>
      <w:numFmt w:val="lowerLetter"/>
      <w:lvlText w:val="%9."/>
      <w:lvlJc w:val="left"/>
      <w:pPr>
        <w:ind w:left="6480" w:hanging="360"/>
      </w:pPr>
    </w:lvl>
  </w:abstractNum>
  <w:abstractNum w:abstractNumId="13" w15:restartNumberingAfterBreak="0">
    <w:nsid w:val="21700565"/>
    <w:multiLevelType w:val="hybridMultilevel"/>
    <w:tmpl w:val="4BBE1132"/>
    <w:lvl w:ilvl="0" w:tplc="2A94C062">
      <w:start w:val="1"/>
      <w:numFmt w:val="bullet"/>
      <w:lvlText w:val=""/>
      <w:lvlJc w:val="left"/>
      <w:pPr>
        <w:ind w:left="720" w:hanging="360"/>
      </w:pPr>
      <w:rPr>
        <w:rFonts w:ascii="Symbol" w:hAnsi="Symbol" w:cs="Symbol" w:hint="default"/>
        <w:sz w:val="18"/>
        <w:szCs w:val="18"/>
      </w:rPr>
    </w:lvl>
    <w:lvl w:ilvl="1" w:tplc="E140F376">
      <w:start w:val="1"/>
      <w:numFmt w:val="bullet"/>
      <w:lvlText w:val="o"/>
      <w:lvlJc w:val="left"/>
      <w:pPr>
        <w:ind w:left="1440" w:hanging="360"/>
      </w:pPr>
      <w:rPr>
        <w:rFonts w:ascii="Courier New" w:hAnsi="Courier New" w:cs="Courier New" w:hint="default"/>
      </w:rPr>
    </w:lvl>
    <w:lvl w:ilvl="2" w:tplc="75C47904">
      <w:start w:val="1"/>
      <w:numFmt w:val="bullet"/>
      <w:lvlText w:val=""/>
      <w:lvlJc w:val="left"/>
      <w:pPr>
        <w:ind w:left="2160" w:hanging="360"/>
      </w:pPr>
      <w:rPr>
        <w:rFonts w:ascii="Wingdings" w:hAnsi="Wingdings" w:cs="Wingdings" w:hint="default"/>
      </w:rPr>
    </w:lvl>
    <w:lvl w:ilvl="3" w:tplc="F5B6CE3E">
      <w:start w:val="1"/>
      <w:numFmt w:val="bullet"/>
      <w:lvlText w:val=""/>
      <w:lvlJc w:val="left"/>
      <w:pPr>
        <w:ind w:left="2880" w:hanging="360"/>
      </w:pPr>
      <w:rPr>
        <w:rFonts w:ascii="Symbol" w:hAnsi="Symbol" w:cs="Symbol" w:hint="default"/>
      </w:rPr>
    </w:lvl>
    <w:lvl w:ilvl="4" w:tplc="9FB43934">
      <w:start w:val="1"/>
      <w:numFmt w:val="bullet"/>
      <w:lvlText w:val="o"/>
      <w:lvlJc w:val="left"/>
      <w:pPr>
        <w:ind w:left="3600" w:hanging="360"/>
      </w:pPr>
      <w:rPr>
        <w:rFonts w:ascii="Courier New" w:hAnsi="Courier New" w:cs="Courier New" w:hint="default"/>
      </w:rPr>
    </w:lvl>
    <w:lvl w:ilvl="5" w:tplc="F446D282">
      <w:start w:val="1"/>
      <w:numFmt w:val="bullet"/>
      <w:lvlText w:val=""/>
      <w:lvlJc w:val="left"/>
      <w:pPr>
        <w:ind w:left="4320" w:hanging="360"/>
      </w:pPr>
      <w:rPr>
        <w:rFonts w:ascii="Wingdings" w:hAnsi="Wingdings" w:cs="Wingdings" w:hint="default"/>
      </w:rPr>
    </w:lvl>
    <w:lvl w:ilvl="6" w:tplc="7EA4D41E">
      <w:start w:val="1"/>
      <w:numFmt w:val="bullet"/>
      <w:lvlText w:val=""/>
      <w:lvlJc w:val="left"/>
      <w:pPr>
        <w:ind w:left="5040" w:hanging="360"/>
      </w:pPr>
      <w:rPr>
        <w:rFonts w:ascii="Symbol" w:hAnsi="Symbol" w:cs="Symbol" w:hint="default"/>
      </w:rPr>
    </w:lvl>
    <w:lvl w:ilvl="7" w:tplc="2F72A00E">
      <w:start w:val="1"/>
      <w:numFmt w:val="bullet"/>
      <w:lvlText w:val="o"/>
      <w:lvlJc w:val="left"/>
      <w:pPr>
        <w:ind w:left="5760" w:hanging="360"/>
      </w:pPr>
      <w:rPr>
        <w:rFonts w:ascii="Courier New" w:hAnsi="Courier New" w:cs="Courier New" w:hint="default"/>
      </w:rPr>
    </w:lvl>
    <w:lvl w:ilvl="8" w:tplc="C18A3B94">
      <w:start w:val="1"/>
      <w:numFmt w:val="bullet"/>
      <w:lvlText w:val=""/>
      <w:lvlJc w:val="left"/>
      <w:pPr>
        <w:ind w:left="6480" w:hanging="360"/>
      </w:pPr>
      <w:rPr>
        <w:rFonts w:ascii="Wingdings" w:hAnsi="Wingdings" w:cs="Wingdings" w:hint="default"/>
      </w:rPr>
    </w:lvl>
  </w:abstractNum>
  <w:abstractNum w:abstractNumId="14" w15:restartNumberingAfterBreak="0">
    <w:nsid w:val="21C82FA9"/>
    <w:multiLevelType w:val="hybridMultilevel"/>
    <w:tmpl w:val="3898718A"/>
    <w:lvl w:ilvl="0" w:tplc="334E86DC">
      <w:start w:val="1"/>
      <w:numFmt w:val="bullet"/>
      <w:lvlText w:val=""/>
      <w:lvlJc w:val="left"/>
      <w:pPr>
        <w:ind w:left="720" w:hanging="360"/>
      </w:pPr>
      <w:rPr>
        <w:rFonts w:ascii="Symbol" w:hAnsi="Symbol" w:cs="Symbol" w:hint="default"/>
        <w:sz w:val="18"/>
        <w:szCs w:val="18"/>
      </w:rPr>
    </w:lvl>
    <w:lvl w:ilvl="1" w:tplc="493ABA3A">
      <w:start w:val="1"/>
      <w:numFmt w:val="bullet"/>
      <w:lvlText w:val="o"/>
      <w:lvlJc w:val="left"/>
      <w:pPr>
        <w:ind w:left="1440" w:hanging="360"/>
      </w:pPr>
      <w:rPr>
        <w:rFonts w:ascii="Courier New" w:hAnsi="Courier New" w:cs="Courier New" w:hint="default"/>
      </w:rPr>
    </w:lvl>
    <w:lvl w:ilvl="2" w:tplc="B4325AB0">
      <w:start w:val="1"/>
      <w:numFmt w:val="bullet"/>
      <w:lvlText w:val=""/>
      <w:lvlJc w:val="left"/>
      <w:pPr>
        <w:ind w:left="2160" w:hanging="360"/>
      </w:pPr>
      <w:rPr>
        <w:rFonts w:ascii="Wingdings" w:hAnsi="Wingdings" w:cs="Wingdings" w:hint="default"/>
      </w:rPr>
    </w:lvl>
    <w:lvl w:ilvl="3" w:tplc="892AB852">
      <w:start w:val="1"/>
      <w:numFmt w:val="bullet"/>
      <w:lvlText w:val=""/>
      <w:lvlJc w:val="left"/>
      <w:pPr>
        <w:ind w:left="2880" w:hanging="360"/>
      </w:pPr>
      <w:rPr>
        <w:rFonts w:ascii="Symbol" w:hAnsi="Symbol" w:cs="Symbol" w:hint="default"/>
      </w:rPr>
    </w:lvl>
    <w:lvl w:ilvl="4" w:tplc="CD0CE59A">
      <w:start w:val="1"/>
      <w:numFmt w:val="bullet"/>
      <w:lvlText w:val="o"/>
      <w:lvlJc w:val="left"/>
      <w:pPr>
        <w:ind w:left="3600" w:hanging="360"/>
      </w:pPr>
      <w:rPr>
        <w:rFonts w:ascii="Courier New" w:hAnsi="Courier New" w:cs="Courier New" w:hint="default"/>
      </w:rPr>
    </w:lvl>
    <w:lvl w:ilvl="5" w:tplc="E0A48620">
      <w:start w:val="1"/>
      <w:numFmt w:val="bullet"/>
      <w:lvlText w:val=""/>
      <w:lvlJc w:val="left"/>
      <w:pPr>
        <w:ind w:left="4320" w:hanging="360"/>
      </w:pPr>
      <w:rPr>
        <w:rFonts w:ascii="Wingdings" w:hAnsi="Wingdings" w:cs="Wingdings" w:hint="default"/>
      </w:rPr>
    </w:lvl>
    <w:lvl w:ilvl="6" w:tplc="DB140C1E">
      <w:start w:val="1"/>
      <w:numFmt w:val="bullet"/>
      <w:lvlText w:val=""/>
      <w:lvlJc w:val="left"/>
      <w:pPr>
        <w:ind w:left="5040" w:hanging="360"/>
      </w:pPr>
      <w:rPr>
        <w:rFonts w:ascii="Symbol" w:hAnsi="Symbol" w:cs="Symbol" w:hint="default"/>
      </w:rPr>
    </w:lvl>
    <w:lvl w:ilvl="7" w:tplc="59F0ACFE">
      <w:start w:val="1"/>
      <w:numFmt w:val="bullet"/>
      <w:lvlText w:val="o"/>
      <w:lvlJc w:val="left"/>
      <w:pPr>
        <w:ind w:left="5760" w:hanging="360"/>
      </w:pPr>
      <w:rPr>
        <w:rFonts w:ascii="Courier New" w:hAnsi="Courier New" w:cs="Courier New" w:hint="default"/>
      </w:rPr>
    </w:lvl>
    <w:lvl w:ilvl="8" w:tplc="FCAAB960">
      <w:start w:val="1"/>
      <w:numFmt w:val="bullet"/>
      <w:lvlText w:val=""/>
      <w:lvlJc w:val="left"/>
      <w:pPr>
        <w:ind w:left="6480" w:hanging="360"/>
      </w:pPr>
      <w:rPr>
        <w:rFonts w:ascii="Wingdings" w:hAnsi="Wingdings" w:cs="Wingdings" w:hint="default"/>
      </w:rPr>
    </w:lvl>
  </w:abstractNum>
  <w:abstractNum w:abstractNumId="15" w15:restartNumberingAfterBreak="0">
    <w:nsid w:val="22222CBB"/>
    <w:multiLevelType w:val="hybridMultilevel"/>
    <w:tmpl w:val="8E04A5E0"/>
    <w:lvl w:ilvl="0" w:tplc="7B90B30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3110555"/>
    <w:multiLevelType w:val="hybridMultilevel"/>
    <w:tmpl w:val="95EE62CA"/>
    <w:lvl w:ilvl="0" w:tplc="6838919E">
      <w:start w:val="1"/>
      <w:numFmt w:val="bullet"/>
      <w:lvlText w:val=""/>
      <w:lvlJc w:val="left"/>
      <w:pPr>
        <w:ind w:left="720" w:hanging="360"/>
      </w:pPr>
      <w:rPr>
        <w:rFonts w:ascii="Symbol" w:hAnsi="Symbol" w:cs="Symbol" w:hint="default"/>
        <w:sz w:val="18"/>
        <w:szCs w:val="18"/>
      </w:rPr>
    </w:lvl>
    <w:lvl w:ilvl="1" w:tplc="F140CD8C">
      <w:start w:val="1"/>
      <w:numFmt w:val="bullet"/>
      <w:lvlText w:val="o"/>
      <w:lvlJc w:val="left"/>
      <w:pPr>
        <w:ind w:left="1440" w:hanging="360"/>
      </w:pPr>
      <w:rPr>
        <w:rFonts w:ascii="Courier New" w:hAnsi="Courier New" w:cs="Courier New" w:hint="default"/>
      </w:rPr>
    </w:lvl>
    <w:lvl w:ilvl="2" w:tplc="FA2870B6">
      <w:start w:val="1"/>
      <w:numFmt w:val="bullet"/>
      <w:lvlText w:val=""/>
      <w:lvlJc w:val="left"/>
      <w:pPr>
        <w:ind w:left="2160" w:hanging="360"/>
      </w:pPr>
      <w:rPr>
        <w:rFonts w:ascii="Wingdings" w:hAnsi="Wingdings" w:cs="Wingdings" w:hint="default"/>
      </w:rPr>
    </w:lvl>
    <w:lvl w:ilvl="3" w:tplc="9670B8F8">
      <w:start w:val="1"/>
      <w:numFmt w:val="bullet"/>
      <w:lvlText w:val=""/>
      <w:lvlJc w:val="left"/>
      <w:pPr>
        <w:ind w:left="2880" w:hanging="360"/>
      </w:pPr>
      <w:rPr>
        <w:rFonts w:ascii="Symbol" w:hAnsi="Symbol" w:cs="Symbol" w:hint="default"/>
      </w:rPr>
    </w:lvl>
    <w:lvl w:ilvl="4" w:tplc="B4FCB12A">
      <w:start w:val="1"/>
      <w:numFmt w:val="bullet"/>
      <w:lvlText w:val="o"/>
      <w:lvlJc w:val="left"/>
      <w:pPr>
        <w:ind w:left="3600" w:hanging="360"/>
      </w:pPr>
      <w:rPr>
        <w:rFonts w:ascii="Courier New" w:hAnsi="Courier New" w:cs="Courier New" w:hint="default"/>
      </w:rPr>
    </w:lvl>
    <w:lvl w:ilvl="5" w:tplc="276A9794">
      <w:start w:val="1"/>
      <w:numFmt w:val="bullet"/>
      <w:lvlText w:val=""/>
      <w:lvlJc w:val="left"/>
      <w:pPr>
        <w:ind w:left="4320" w:hanging="360"/>
      </w:pPr>
      <w:rPr>
        <w:rFonts w:ascii="Wingdings" w:hAnsi="Wingdings" w:cs="Wingdings" w:hint="default"/>
      </w:rPr>
    </w:lvl>
    <w:lvl w:ilvl="6" w:tplc="6D26B688">
      <w:start w:val="1"/>
      <w:numFmt w:val="bullet"/>
      <w:lvlText w:val=""/>
      <w:lvlJc w:val="left"/>
      <w:pPr>
        <w:ind w:left="5040" w:hanging="360"/>
      </w:pPr>
      <w:rPr>
        <w:rFonts w:ascii="Symbol" w:hAnsi="Symbol" w:cs="Symbol" w:hint="default"/>
      </w:rPr>
    </w:lvl>
    <w:lvl w:ilvl="7" w:tplc="F77E5AC8">
      <w:start w:val="1"/>
      <w:numFmt w:val="bullet"/>
      <w:lvlText w:val="o"/>
      <w:lvlJc w:val="left"/>
      <w:pPr>
        <w:ind w:left="5760" w:hanging="360"/>
      </w:pPr>
      <w:rPr>
        <w:rFonts w:ascii="Courier New" w:hAnsi="Courier New" w:cs="Courier New" w:hint="default"/>
      </w:rPr>
    </w:lvl>
    <w:lvl w:ilvl="8" w:tplc="1E10A408">
      <w:start w:val="1"/>
      <w:numFmt w:val="bullet"/>
      <w:lvlText w:val=""/>
      <w:lvlJc w:val="left"/>
      <w:pPr>
        <w:ind w:left="6480" w:hanging="360"/>
      </w:pPr>
      <w:rPr>
        <w:rFonts w:ascii="Wingdings" w:hAnsi="Wingdings" w:cs="Wingdings" w:hint="default"/>
      </w:rPr>
    </w:lvl>
  </w:abstractNum>
  <w:abstractNum w:abstractNumId="17" w15:restartNumberingAfterBreak="0">
    <w:nsid w:val="285B6241"/>
    <w:multiLevelType w:val="hybridMultilevel"/>
    <w:tmpl w:val="F30E10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8807944"/>
    <w:multiLevelType w:val="hybridMultilevel"/>
    <w:tmpl w:val="D6D06C56"/>
    <w:lvl w:ilvl="0" w:tplc="98242EA8">
      <w:start w:val="1"/>
      <w:numFmt w:val="bullet"/>
      <w:lvlText w:val=""/>
      <w:lvlJc w:val="left"/>
      <w:pPr>
        <w:ind w:left="720" w:hanging="360"/>
      </w:pPr>
      <w:rPr>
        <w:rFonts w:ascii="Symbol" w:hAnsi="Symbol" w:cs="Symbol" w:hint="default"/>
        <w:sz w:val="24"/>
        <w:szCs w:val="24"/>
      </w:rPr>
    </w:lvl>
    <w:lvl w:ilvl="1" w:tplc="56207466">
      <w:start w:val="1"/>
      <w:numFmt w:val="bullet"/>
      <w:lvlText w:val="o"/>
      <w:lvlJc w:val="left"/>
      <w:pPr>
        <w:ind w:left="1440" w:hanging="360"/>
      </w:pPr>
      <w:rPr>
        <w:rFonts w:ascii="Courier New" w:hAnsi="Courier New" w:cs="Courier New" w:hint="default"/>
      </w:rPr>
    </w:lvl>
    <w:lvl w:ilvl="2" w:tplc="E304B140">
      <w:start w:val="1"/>
      <w:numFmt w:val="bullet"/>
      <w:lvlText w:val=""/>
      <w:lvlJc w:val="left"/>
      <w:pPr>
        <w:ind w:left="2160" w:hanging="360"/>
      </w:pPr>
      <w:rPr>
        <w:rFonts w:ascii="Wingdings" w:hAnsi="Wingdings" w:cs="Wingdings" w:hint="default"/>
      </w:rPr>
    </w:lvl>
    <w:lvl w:ilvl="3" w:tplc="61765942">
      <w:start w:val="1"/>
      <w:numFmt w:val="bullet"/>
      <w:lvlText w:val=""/>
      <w:lvlJc w:val="left"/>
      <w:pPr>
        <w:ind w:left="2880" w:hanging="360"/>
      </w:pPr>
      <w:rPr>
        <w:rFonts w:ascii="Symbol" w:hAnsi="Symbol" w:cs="Symbol" w:hint="default"/>
      </w:rPr>
    </w:lvl>
    <w:lvl w:ilvl="4" w:tplc="B106D390">
      <w:start w:val="1"/>
      <w:numFmt w:val="bullet"/>
      <w:lvlText w:val="o"/>
      <w:lvlJc w:val="left"/>
      <w:pPr>
        <w:ind w:left="3600" w:hanging="360"/>
      </w:pPr>
      <w:rPr>
        <w:rFonts w:ascii="Courier New" w:hAnsi="Courier New" w:cs="Courier New" w:hint="default"/>
      </w:rPr>
    </w:lvl>
    <w:lvl w:ilvl="5" w:tplc="D8A02C9E">
      <w:start w:val="1"/>
      <w:numFmt w:val="bullet"/>
      <w:lvlText w:val=""/>
      <w:lvlJc w:val="left"/>
      <w:pPr>
        <w:ind w:left="4320" w:hanging="360"/>
      </w:pPr>
      <w:rPr>
        <w:rFonts w:ascii="Wingdings" w:hAnsi="Wingdings" w:cs="Wingdings" w:hint="default"/>
      </w:rPr>
    </w:lvl>
    <w:lvl w:ilvl="6" w:tplc="06AA0F04">
      <w:start w:val="1"/>
      <w:numFmt w:val="bullet"/>
      <w:lvlText w:val=""/>
      <w:lvlJc w:val="left"/>
      <w:pPr>
        <w:ind w:left="5040" w:hanging="360"/>
      </w:pPr>
      <w:rPr>
        <w:rFonts w:ascii="Symbol" w:hAnsi="Symbol" w:cs="Symbol" w:hint="default"/>
      </w:rPr>
    </w:lvl>
    <w:lvl w:ilvl="7" w:tplc="70026C94">
      <w:start w:val="1"/>
      <w:numFmt w:val="bullet"/>
      <w:lvlText w:val="o"/>
      <w:lvlJc w:val="left"/>
      <w:pPr>
        <w:ind w:left="5760" w:hanging="360"/>
      </w:pPr>
      <w:rPr>
        <w:rFonts w:ascii="Courier New" w:hAnsi="Courier New" w:cs="Courier New" w:hint="default"/>
      </w:rPr>
    </w:lvl>
    <w:lvl w:ilvl="8" w:tplc="D7521C00">
      <w:start w:val="1"/>
      <w:numFmt w:val="bullet"/>
      <w:lvlText w:val=""/>
      <w:lvlJc w:val="left"/>
      <w:pPr>
        <w:ind w:left="6480" w:hanging="360"/>
      </w:pPr>
      <w:rPr>
        <w:rFonts w:ascii="Wingdings" w:hAnsi="Wingdings" w:cs="Wingdings" w:hint="default"/>
      </w:rPr>
    </w:lvl>
  </w:abstractNum>
  <w:abstractNum w:abstractNumId="19" w15:restartNumberingAfterBreak="0">
    <w:nsid w:val="29F96501"/>
    <w:multiLevelType w:val="hybridMultilevel"/>
    <w:tmpl w:val="254410A4"/>
    <w:lvl w:ilvl="0" w:tplc="B29A4576">
      <w:start w:val="1"/>
      <w:numFmt w:val="bullet"/>
      <w:lvlText w:val=""/>
      <w:lvlJc w:val="left"/>
      <w:pPr>
        <w:ind w:left="720" w:hanging="360"/>
      </w:pPr>
      <w:rPr>
        <w:rFonts w:ascii="Symbol" w:hAnsi="Symbol" w:cs="Symbol" w:hint="default"/>
        <w:sz w:val="18"/>
        <w:szCs w:val="18"/>
      </w:rPr>
    </w:lvl>
    <w:lvl w:ilvl="1" w:tplc="247CF98C">
      <w:start w:val="1"/>
      <w:numFmt w:val="bullet"/>
      <w:lvlText w:val="o"/>
      <w:lvlJc w:val="left"/>
      <w:pPr>
        <w:ind w:left="1440" w:hanging="360"/>
      </w:pPr>
      <w:rPr>
        <w:rFonts w:ascii="Courier New" w:hAnsi="Courier New" w:cs="Courier New" w:hint="default"/>
      </w:rPr>
    </w:lvl>
    <w:lvl w:ilvl="2" w:tplc="3B0204C2">
      <w:start w:val="1"/>
      <w:numFmt w:val="bullet"/>
      <w:lvlText w:val=""/>
      <w:lvlJc w:val="left"/>
      <w:pPr>
        <w:ind w:left="2160" w:hanging="360"/>
      </w:pPr>
      <w:rPr>
        <w:rFonts w:ascii="Wingdings" w:hAnsi="Wingdings" w:cs="Wingdings" w:hint="default"/>
      </w:rPr>
    </w:lvl>
    <w:lvl w:ilvl="3" w:tplc="018492B2">
      <w:start w:val="1"/>
      <w:numFmt w:val="bullet"/>
      <w:lvlText w:val=""/>
      <w:lvlJc w:val="left"/>
      <w:pPr>
        <w:ind w:left="2880" w:hanging="360"/>
      </w:pPr>
      <w:rPr>
        <w:rFonts w:ascii="Symbol" w:hAnsi="Symbol" w:cs="Symbol" w:hint="default"/>
      </w:rPr>
    </w:lvl>
    <w:lvl w:ilvl="4" w:tplc="63F06FB6">
      <w:start w:val="1"/>
      <w:numFmt w:val="bullet"/>
      <w:lvlText w:val="o"/>
      <w:lvlJc w:val="left"/>
      <w:pPr>
        <w:ind w:left="3600" w:hanging="360"/>
      </w:pPr>
      <w:rPr>
        <w:rFonts w:ascii="Courier New" w:hAnsi="Courier New" w:cs="Courier New" w:hint="default"/>
      </w:rPr>
    </w:lvl>
    <w:lvl w:ilvl="5" w:tplc="244E0904">
      <w:start w:val="1"/>
      <w:numFmt w:val="bullet"/>
      <w:lvlText w:val=""/>
      <w:lvlJc w:val="left"/>
      <w:pPr>
        <w:ind w:left="4320" w:hanging="360"/>
      </w:pPr>
      <w:rPr>
        <w:rFonts w:ascii="Wingdings" w:hAnsi="Wingdings" w:cs="Wingdings" w:hint="default"/>
      </w:rPr>
    </w:lvl>
    <w:lvl w:ilvl="6" w:tplc="2F04FA5A">
      <w:start w:val="1"/>
      <w:numFmt w:val="bullet"/>
      <w:lvlText w:val=""/>
      <w:lvlJc w:val="left"/>
      <w:pPr>
        <w:ind w:left="5040" w:hanging="360"/>
      </w:pPr>
      <w:rPr>
        <w:rFonts w:ascii="Symbol" w:hAnsi="Symbol" w:cs="Symbol" w:hint="default"/>
      </w:rPr>
    </w:lvl>
    <w:lvl w:ilvl="7" w:tplc="0B88DF64">
      <w:start w:val="1"/>
      <w:numFmt w:val="bullet"/>
      <w:lvlText w:val="o"/>
      <w:lvlJc w:val="left"/>
      <w:pPr>
        <w:ind w:left="5760" w:hanging="360"/>
      </w:pPr>
      <w:rPr>
        <w:rFonts w:ascii="Courier New" w:hAnsi="Courier New" w:cs="Courier New" w:hint="default"/>
      </w:rPr>
    </w:lvl>
    <w:lvl w:ilvl="8" w:tplc="C20CD3DA">
      <w:start w:val="1"/>
      <w:numFmt w:val="bullet"/>
      <w:lvlText w:val=""/>
      <w:lvlJc w:val="left"/>
      <w:pPr>
        <w:ind w:left="6480" w:hanging="360"/>
      </w:pPr>
      <w:rPr>
        <w:rFonts w:ascii="Wingdings" w:hAnsi="Wingdings" w:cs="Wingdings" w:hint="default"/>
      </w:rPr>
    </w:lvl>
  </w:abstractNum>
  <w:abstractNum w:abstractNumId="20" w15:restartNumberingAfterBreak="0">
    <w:nsid w:val="2AFC322C"/>
    <w:multiLevelType w:val="hybridMultilevel"/>
    <w:tmpl w:val="1FA2E27C"/>
    <w:lvl w:ilvl="0" w:tplc="505063FC">
      <w:start w:val="1"/>
      <w:numFmt w:val="bullet"/>
      <w:lvlText w:val=""/>
      <w:lvlJc w:val="left"/>
      <w:pPr>
        <w:ind w:left="720" w:hanging="360"/>
      </w:pPr>
      <w:rPr>
        <w:rFonts w:ascii="Symbol" w:hAnsi="Symbol" w:cs="Symbol" w:hint="default"/>
        <w:sz w:val="18"/>
        <w:szCs w:val="18"/>
      </w:rPr>
    </w:lvl>
    <w:lvl w:ilvl="1" w:tplc="224AC10C">
      <w:start w:val="1"/>
      <w:numFmt w:val="bullet"/>
      <w:lvlText w:val="o"/>
      <w:lvlJc w:val="left"/>
      <w:pPr>
        <w:ind w:left="1440" w:hanging="360"/>
      </w:pPr>
      <w:rPr>
        <w:rFonts w:ascii="Courier New" w:hAnsi="Courier New" w:cs="Courier New" w:hint="default"/>
      </w:rPr>
    </w:lvl>
    <w:lvl w:ilvl="2" w:tplc="8CF4DAB0">
      <w:start w:val="1"/>
      <w:numFmt w:val="bullet"/>
      <w:lvlText w:val=""/>
      <w:lvlJc w:val="left"/>
      <w:pPr>
        <w:ind w:left="2160" w:hanging="360"/>
      </w:pPr>
      <w:rPr>
        <w:rFonts w:ascii="Wingdings" w:hAnsi="Wingdings" w:cs="Wingdings" w:hint="default"/>
      </w:rPr>
    </w:lvl>
    <w:lvl w:ilvl="3" w:tplc="46FE0CF2">
      <w:start w:val="1"/>
      <w:numFmt w:val="bullet"/>
      <w:lvlText w:val=""/>
      <w:lvlJc w:val="left"/>
      <w:pPr>
        <w:ind w:left="2880" w:hanging="360"/>
      </w:pPr>
      <w:rPr>
        <w:rFonts w:ascii="Symbol" w:hAnsi="Symbol" w:cs="Symbol" w:hint="default"/>
      </w:rPr>
    </w:lvl>
    <w:lvl w:ilvl="4" w:tplc="DB803726">
      <w:start w:val="1"/>
      <w:numFmt w:val="bullet"/>
      <w:lvlText w:val="o"/>
      <w:lvlJc w:val="left"/>
      <w:pPr>
        <w:ind w:left="3600" w:hanging="360"/>
      </w:pPr>
      <w:rPr>
        <w:rFonts w:ascii="Courier New" w:hAnsi="Courier New" w:cs="Courier New" w:hint="default"/>
      </w:rPr>
    </w:lvl>
    <w:lvl w:ilvl="5" w:tplc="34F62290">
      <w:start w:val="1"/>
      <w:numFmt w:val="bullet"/>
      <w:lvlText w:val=""/>
      <w:lvlJc w:val="left"/>
      <w:pPr>
        <w:ind w:left="4320" w:hanging="360"/>
      </w:pPr>
      <w:rPr>
        <w:rFonts w:ascii="Wingdings" w:hAnsi="Wingdings" w:cs="Wingdings" w:hint="default"/>
      </w:rPr>
    </w:lvl>
    <w:lvl w:ilvl="6" w:tplc="5F1297FE">
      <w:start w:val="1"/>
      <w:numFmt w:val="bullet"/>
      <w:lvlText w:val=""/>
      <w:lvlJc w:val="left"/>
      <w:pPr>
        <w:ind w:left="5040" w:hanging="360"/>
      </w:pPr>
      <w:rPr>
        <w:rFonts w:ascii="Symbol" w:hAnsi="Symbol" w:cs="Symbol" w:hint="default"/>
      </w:rPr>
    </w:lvl>
    <w:lvl w:ilvl="7" w:tplc="61FC9B10">
      <w:start w:val="1"/>
      <w:numFmt w:val="bullet"/>
      <w:lvlText w:val="o"/>
      <w:lvlJc w:val="left"/>
      <w:pPr>
        <w:ind w:left="5760" w:hanging="360"/>
      </w:pPr>
      <w:rPr>
        <w:rFonts w:ascii="Courier New" w:hAnsi="Courier New" w:cs="Courier New" w:hint="default"/>
      </w:rPr>
    </w:lvl>
    <w:lvl w:ilvl="8" w:tplc="410A929A">
      <w:start w:val="1"/>
      <w:numFmt w:val="bullet"/>
      <w:lvlText w:val=""/>
      <w:lvlJc w:val="left"/>
      <w:pPr>
        <w:ind w:left="6480" w:hanging="360"/>
      </w:pPr>
      <w:rPr>
        <w:rFonts w:ascii="Wingdings" w:hAnsi="Wingdings" w:cs="Wingdings" w:hint="default"/>
      </w:rPr>
    </w:lvl>
  </w:abstractNum>
  <w:abstractNum w:abstractNumId="21" w15:restartNumberingAfterBreak="0">
    <w:nsid w:val="301E1CF4"/>
    <w:multiLevelType w:val="hybridMultilevel"/>
    <w:tmpl w:val="00FC37C8"/>
    <w:lvl w:ilvl="0" w:tplc="6896CDA4">
      <w:start w:val="1"/>
      <w:numFmt w:val="bullet"/>
      <w:lvlText w:val=""/>
      <w:lvlJc w:val="left"/>
      <w:pPr>
        <w:ind w:left="720" w:hanging="360"/>
      </w:pPr>
      <w:rPr>
        <w:rFonts w:ascii="Symbol" w:hAnsi="Symbol" w:cs="Symbol" w:hint="default"/>
        <w:sz w:val="18"/>
        <w:szCs w:val="18"/>
      </w:rPr>
    </w:lvl>
    <w:lvl w:ilvl="1" w:tplc="C26C482E">
      <w:start w:val="1"/>
      <w:numFmt w:val="bullet"/>
      <w:lvlText w:val="o"/>
      <w:lvlJc w:val="left"/>
      <w:pPr>
        <w:ind w:left="1440" w:hanging="360"/>
      </w:pPr>
      <w:rPr>
        <w:rFonts w:ascii="Courier New" w:hAnsi="Courier New" w:cs="Courier New" w:hint="default"/>
      </w:rPr>
    </w:lvl>
    <w:lvl w:ilvl="2" w:tplc="77EADD18">
      <w:start w:val="1"/>
      <w:numFmt w:val="bullet"/>
      <w:lvlText w:val=""/>
      <w:lvlJc w:val="left"/>
      <w:pPr>
        <w:ind w:left="2160" w:hanging="360"/>
      </w:pPr>
      <w:rPr>
        <w:rFonts w:ascii="Wingdings" w:hAnsi="Wingdings" w:cs="Wingdings" w:hint="default"/>
      </w:rPr>
    </w:lvl>
    <w:lvl w:ilvl="3" w:tplc="9C389860">
      <w:start w:val="1"/>
      <w:numFmt w:val="bullet"/>
      <w:lvlText w:val=""/>
      <w:lvlJc w:val="left"/>
      <w:pPr>
        <w:ind w:left="2880" w:hanging="360"/>
      </w:pPr>
      <w:rPr>
        <w:rFonts w:ascii="Symbol" w:hAnsi="Symbol" w:cs="Symbol" w:hint="default"/>
      </w:rPr>
    </w:lvl>
    <w:lvl w:ilvl="4" w:tplc="10749BCA">
      <w:start w:val="1"/>
      <w:numFmt w:val="bullet"/>
      <w:lvlText w:val="o"/>
      <w:lvlJc w:val="left"/>
      <w:pPr>
        <w:ind w:left="3600" w:hanging="360"/>
      </w:pPr>
      <w:rPr>
        <w:rFonts w:ascii="Courier New" w:hAnsi="Courier New" w:cs="Courier New" w:hint="default"/>
      </w:rPr>
    </w:lvl>
    <w:lvl w:ilvl="5" w:tplc="334C64D4">
      <w:start w:val="1"/>
      <w:numFmt w:val="bullet"/>
      <w:lvlText w:val=""/>
      <w:lvlJc w:val="left"/>
      <w:pPr>
        <w:ind w:left="4320" w:hanging="360"/>
      </w:pPr>
      <w:rPr>
        <w:rFonts w:ascii="Wingdings" w:hAnsi="Wingdings" w:cs="Wingdings" w:hint="default"/>
      </w:rPr>
    </w:lvl>
    <w:lvl w:ilvl="6" w:tplc="75A6FA94">
      <w:start w:val="1"/>
      <w:numFmt w:val="bullet"/>
      <w:lvlText w:val=""/>
      <w:lvlJc w:val="left"/>
      <w:pPr>
        <w:ind w:left="5040" w:hanging="360"/>
      </w:pPr>
      <w:rPr>
        <w:rFonts w:ascii="Symbol" w:hAnsi="Symbol" w:cs="Symbol" w:hint="default"/>
      </w:rPr>
    </w:lvl>
    <w:lvl w:ilvl="7" w:tplc="C778BA48">
      <w:start w:val="1"/>
      <w:numFmt w:val="bullet"/>
      <w:lvlText w:val="o"/>
      <w:lvlJc w:val="left"/>
      <w:pPr>
        <w:ind w:left="5760" w:hanging="360"/>
      </w:pPr>
      <w:rPr>
        <w:rFonts w:ascii="Courier New" w:hAnsi="Courier New" w:cs="Courier New" w:hint="default"/>
      </w:rPr>
    </w:lvl>
    <w:lvl w:ilvl="8" w:tplc="16CCF504">
      <w:start w:val="1"/>
      <w:numFmt w:val="bullet"/>
      <w:lvlText w:val=""/>
      <w:lvlJc w:val="left"/>
      <w:pPr>
        <w:ind w:left="6480" w:hanging="360"/>
      </w:pPr>
      <w:rPr>
        <w:rFonts w:ascii="Wingdings" w:hAnsi="Wingdings" w:cs="Wingdings" w:hint="default"/>
      </w:rPr>
    </w:lvl>
  </w:abstractNum>
  <w:abstractNum w:abstractNumId="22" w15:restartNumberingAfterBreak="0">
    <w:nsid w:val="3490295F"/>
    <w:multiLevelType w:val="hybridMultilevel"/>
    <w:tmpl w:val="C01C861C"/>
    <w:lvl w:ilvl="0" w:tplc="74E60F5E">
      <w:start w:val="1"/>
      <w:numFmt w:val="bullet"/>
      <w:lvlText w:val=""/>
      <w:lvlJc w:val="left"/>
      <w:pPr>
        <w:ind w:left="720" w:hanging="360"/>
      </w:pPr>
      <w:rPr>
        <w:rFonts w:ascii="Symbol" w:hAnsi="Symbol" w:cs="Symbol" w:hint="default"/>
        <w:sz w:val="18"/>
        <w:szCs w:val="18"/>
      </w:rPr>
    </w:lvl>
    <w:lvl w:ilvl="1" w:tplc="00064412">
      <w:start w:val="1"/>
      <w:numFmt w:val="bullet"/>
      <w:lvlText w:val="o"/>
      <w:lvlJc w:val="left"/>
      <w:pPr>
        <w:ind w:left="1440" w:hanging="360"/>
      </w:pPr>
      <w:rPr>
        <w:rFonts w:ascii="Courier New" w:hAnsi="Courier New" w:cs="Courier New" w:hint="default"/>
      </w:rPr>
    </w:lvl>
    <w:lvl w:ilvl="2" w:tplc="F236CCD4">
      <w:start w:val="1"/>
      <w:numFmt w:val="bullet"/>
      <w:lvlText w:val=""/>
      <w:lvlJc w:val="left"/>
      <w:pPr>
        <w:ind w:left="2160" w:hanging="360"/>
      </w:pPr>
      <w:rPr>
        <w:rFonts w:ascii="Wingdings" w:hAnsi="Wingdings" w:cs="Wingdings" w:hint="default"/>
      </w:rPr>
    </w:lvl>
    <w:lvl w:ilvl="3" w:tplc="5928C0BC">
      <w:start w:val="1"/>
      <w:numFmt w:val="bullet"/>
      <w:lvlText w:val=""/>
      <w:lvlJc w:val="left"/>
      <w:pPr>
        <w:ind w:left="2880" w:hanging="360"/>
      </w:pPr>
      <w:rPr>
        <w:rFonts w:ascii="Symbol" w:hAnsi="Symbol" w:cs="Symbol" w:hint="default"/>
      </w:rPr>
    </w:lvl>
    <w:lvl w:ilvl="4" w:tplc="5E9CF194">
      <w:start w:val="1"/>
      <w:numFmt w:val="bullet"/>
      <w:lvlText w:val="o"/>
      <w:lvlJc w:val="left"/>
      <w:pPr>
        <w:ind w:left="3600" w:hanging="360"/>
      </w:pPr>
      <w:rPr>
        <w:rFonts w:ascii="Courier New" w:hAnsi="Courier New" w:cs="Courier New" w:hint="default"/>
      </w:rPr>
    </w:lvl>
    <w:lvl w:ilvl="5" w:tplc="4B50CE48">
      <w:start w:val="1"/>
      <w:numFmt w:val="bullet"/>
      <w:lvlText w:val=""/>
      <w:lvlJc w:val="left"/>
      <w:pPr>
        <w:ind w:left="4320" w:hanging="360"/>
      </w:pPr>
      <w:rPr>
        <w:rFonts w:ascii="Wingdings" w:hAnsi="Wingdings" w:cs="Wingdings" w:hint="default"/>
      </w:rPr>
    </w:lvl>
    <w:lvl w:ilvl="6" w:tplc="44F62098">
      <w:start w:val="1"/>
      <w:numFmt w:val="bullet"/>
      <w:lvlText w:val=""/>
      <w:lvlJc w:val="left"/>
      <w:pPr>
        <w:ind w:left="5040" w:hanging="360"/>
      </w:pPr>
      <w:rPr>
        <w:rFonts w:ascii="Symbol" w:hAnsi="Symbol" w:cs="Symbol" w:hint="default"/>
      </w:rPr>
    </w:lvl>
    <w:lvl w:ilvl="7" w:tplc="A73C3DA8">
      <w:start w:val="1"/>
      <w:numFmt w:val="bullet"/>
      <w:lvlText w:val="o"/>
      <w:lvlJc w:val="left"/>
      <w:pPr>
        <w:ind w:left="5760" w:hanging="360"/>
      </w:pPr>
      <w:rPr>
        <w:rFonts w:ascii="Courier New" w:hAnsi="Courier New" w:cs="Courier New" w:hint="default"/>
      </w:rPr>
    </w:lvl>
    <w:lvl w:ilvl="8" w:tplc="CAE42ACA">
      <w:start w:val="1"/>
      <w:numFmt w:val="bullet"/>
      <w:lvlText w:val=""/>
      <w:lvlJc w:val="left"/>
      <w:pPr>
        <w:ind w:left="6480" w:hanging="360"/>
      </w:pPr>
      <w:rPr>
        <w:rFonts w:ascii="Wingdings" w:hAnsi="Wingdings" w:cs="Wingdings" w:hint="default"/>
      </w:rPr>
    </w:lvl>
  </w:abstractNum>
  <w:abstractNum w:abstractNumId="23" w15:restartNumberingAfterBreak="0">
    <w:nsid w:val="368252D5"/>
    <w:multiLevelType w:val="hybridMultilevel"/>
    <w:tmpl w:val="E562739A"/>
    <w:lvl w:ilvl="0" w:tplc="4FCE15E8">
      <w:start w:val="1"/>
      <w:numFmt w:val="bullet"/>
      <w:lvlText w:val=""/>
      <w:lvlJc w:val="left"/>
      <w:pPr>
        <w:ind w:left="720" w:hanging="360"/>
      </w:pPr>
      <w:rPr>
        <w:rFonts w:ascii="Symbol" w:hAnsi="Symbol" w:cs="Symbol" w:hint="default"/>
        <w:sz w:val="18"/>
        <w:szCs w:val="18"/>
      </w:rPr>
    </w:lvl>
    <w:lvl w:ilvl="1" w:tplc="BD04EF4C">
      <w:start w:val="1"/>
      <w:numFmt w:val="bullet"/>
      <w:lvlText w:val="o"/>
      <w:lvlJc w:val="left"/>
      <w:pPr>
        <w:ind w:left="1440" w:hanging="360"/>
      </w:pPr>
      <w:rPr>
        <w:rFonts w:ascii="Courier New" w:hAnsi="Courier New" w:cs="Courier New" w:hint="default"/>
      </w:rPr>
    </w:lvl>
    <w:lvl w:ilvl="2" w:tplc="F566CDA6">
      <w:start w:val="1"/>
      <w:numFmt w:val="bullet"/>
      <w:lvlText w:val=""/>
      <w:lvlJc w:val="left"/>
      <w:pPr>
        <w:ind w:left="2160" w:hanging="360"/>
      </w:pPr>
      <w:rPr>
        <w:rFonts w:ascii="Wingdings" w:hAnsi="Wingdings" w:cs="Wingdings" w:hint="default"/>
      </w:rPr>
    </w:lvl>
    <w:lvl w:ilvl="3" w:tplc="D10EAE64">
      <w:start w:val="1"/>
      <w:numFmt w:val="bullet"/>
      <w:lvlText w:val=""/>
      <w:lvlJc w:val="left"/>
      <w:pPr>
        <w:ind w:left="2880" w:hanging="360"/>
      </w:pPr>
      <w:rPr>
        <w:rFonts w:ascii="Symbol" w:hAnsi="Symbol" w:cs="Symbol" w:hint="default"/>
      </w:rPr>
    </w:lvl>
    <w:lvl w:ilvl="4" w:tplc="DBE43FC8">
      <w:start w:val="1"/>
      <w:numFmt w:val="bullet"/>
      <w:lvlText w:val="o"/>
      <w:lvlJc w:val="left"/>
      <w:pPr>
        <w:ind w:left="3600" w:hanging="360"/>
      </w:pPr>
      <w:rPr>
        <w:rFonts w:ascii="Courier New" w:hAnsi="Courier New" w:cs="Courier New" w:hint="default"/>
      </w:rPr>
    </w:lvl>
    <w:lvl w:ilvl="5" w:tplc="64BE3A96">
      <w:start w:val="1"/>
      <w:numFmt w:val="bullet"/>
      <w:lvlText w:val=""/>
      <w:lvlJc w:val="left"/>
      <w:pPr>
        <w:ind w:left="4320" w:hanging="360"/>
      </w:pPr>
      <w:rPr>
        <w:rFonts w:ascii="Wingdings" w:hAnsi="Wingdings" w:cs="Wingdings" w:hint="default"/>
      </w:rPr>
    </w:lvl>
    <w:lvl w:ilvl="6" w:tplc="DCE6FDCA">
      <w:start w:val="1"/>
      <w:numFmt w:val="bullet"/>
      <w:lvlText w:val=""/>
      <w:lvlJc w:val="left"/>
      <w:pPr>
        <w:ind w:left="5040" w:hanging="360"/>
      </w:pPr>
      <w:rPr>
        <w:rFonts w:ascii="Symbol" w:hAnsi="Symbol" w:cs="Symbol" w:hint="default"/>
      </w:rPr>
    </w:lvl>
    <w:lvl w:ilvl="7" w:tplc="BF50FEB0">
      <w:start w:val="1"/>
      <w:numFmt w:val="bullet"/>
      <w:lvlText w:val="o"/>
      <w:lvlJc w:val="left"/>
      <w:pPr>
        <w:ind w:left="5760" w:hanging="360"/>
      </w:pPr>
      <w:rPr>
        <w:rFonts w:ascii="Courier New" w:hAnsi="Courier New" w:cs="Courier New" w:hint="default"/>
      </w:rPr>
    </w:lvl>
    <w:lvl w:ilvl="8" w:tplc="6936B398">
      <w:start w:val="1"/>
      <w:numFmt w:val="bullet"/>
      <w:lvlText w:val=""/>
      <w:lvlJc w:val="left"/>
      <w:pPr>
        <w:ind w:left="6480" w:hanging="360"/>
      </w:pPr>
      <w:rPr>
        <w:rFonts w:ascii="Wingdings" w:hAnsi="Wingdings" w:cs="Wingdings" w:hint="default"/>
      </w:rPr>
    </w:lvl>
  </w:abstractNum>
  <w:abstractNum w:abstractNumId="24" w15:restartNumberingAfterBreak="0">
    <w:nsid w:val="40D74755"/>
    <w:multiLevelType w:val="hybridMultilevel"/>
    <w:tmpl w:val="7A382B02"/>
    <w:lvl w:ilvl="0" w:tplc="58483ACC">
      <w:start w:val="1"/>
      <w:numFmt w:val="bullet"/>
      <w:lvlText w:val=""/>
      <w:lvlJc w:val="left"/>
      <w:pPr>
        <w:ind w:left="720" w:hanging="360"/>
      </w:pPr>
      <w:rPr>
        <w:rFonts w:ascii="Symbol" w:hAnsi="Symbol" w:cs="Symbol" w:hint="default"/>
        <w:sz w:val="18"/>
        <w:szCs w:val="18"/>
      </w:rPr>
    </w:lvl>
    <w:lvl w:ilvl="1" w:tplc="17DCCFE6">
      <w:start w:val="1"/>
      <w:numFmt w:val="bullet"/>
      <w:lvlText w:val="o"/>
      <w:lvlJc w:val="left"/>
      <w:pPr>
        <w:ind w:left="1440" w:hanging="360"/>
      </w:pPr>
      <w:rPr>
        <w:rFonts w:ascii="Courier New" w:hAnsi="Courier New" w:cs="Courier New" w:hint="default"/>
      </w:rPr>
    </w:lvl>
    <w:lvl w:ilvl="2" w:tplc="1F22C94A">
      <w:start w:val="1"/>
      <w:numFmt w:val="bullet"/>
      <w:lvlText w:val=""/>
      <w:lvlJc w:val="left"/>
      <w:pPr>
        <w:ind w:left="2160" w:hanging="360"/>
      </w:pPr>
      <w:rPr>
        <w:rFonts w:ascii="Wingdings" w:hAnsi="Wingdings" w:cs="Wingdings" w:hint="default"/>
      </w:rPr>
    </w:lvl>
    <w:lvl w:ilvl="3" w:tplc="9AA644FC">
      <w:start w:val="1"/>
      <w:numFmt w:val="bullet"/>
      <w:lvlText w:val=""/>
      <w:lvlJc w:val="left"/>
      <w:pPr>
        <w:ind w:left="2880" w:hanging="360"/>
      </w:pPr>
      <w:rPr>
        <w:rFonts w:ascii="Symbol" w:hAnsi="Symbol" w:cs="Symbol" w:hint="default"/>
      </w:rPr>
    </w:lvl>
    <w:lvl w:ilvl="4" w:tplc="F22034F8">
      <w:start w:val="1"/>
      <w:numFmt w:val="bullet"/>
      <w:lvlText w:val="o"/>
      <w:lvlJc w:val="left"/>
      <w:pPr>
        <w:ind w:left="3600" w:hanging="360"/>
      </w:pPr>
      <w:rPr>
        <w:rFonts w:ascii="Courier New" w:hAnsi="Courier New" w:cs="Courier New" w:hint="default"/>
      </w:rPr>
    </w:lvl>
    <w:lvl w:ilvl="5" w:tplc="69E2641A">
      <w:start w:val="1"/>
      <w:numFmt w:val="bullet"/>
      <w:lvlText w:val=""/>
      <w:lvlJc w:val="left"/>
      <w:pPr>
        <w:ind w:left="4320" w:hanging="360"/>
      </w:pPr>
      <w:rPr>
        <w:rFonts w:ascii="Wingdings" w:hAnsi="Wingdings" w:cs="Wingdings" w:hint="default"/>
      </w:rPr>
    </w:lvl>
    <w:lvl w:ilvl="6" w:tplc="B824F2DE">
      <w:start w:val="1"/>
      <w:numFmt w:val="bullet"/>
      <w:lvlText w:val=""/>
      <w:lvlJc w:val="left"/>
      <w:pPr>
        <w:ind w:left="5040" w:hanging="360"/>
      </w:pPr>
      <w:rPr>
        <w:rFonts w:ascii="Symbol" w:hAnsi="Symbol" w:cs="Symbol" w:hint="default"/>
      </w:rPr>
    </w:lvl>
    <w:lvl w:ilvl="7" w:tplc="B4AEFBBC">
      <w:start w:val="1"/>
      <w:numFmt w:val="bullet"/>
      <w:lvlText w:val="o"/>
      <w:lvlJc w:val="left"/>
      <w:pPr>
        <w:ind w:left="5760" w:hanging="360"/>
      </w:pPr>
      <w:rPr>
        <w:rFonts w:ascii="Courier New" w:hAnsi="Courier New" w:cs="Courier New" w:hint="default"/>
      </w:rPr>
    </w:lvl>
    <w:lvl w:ilvl="8" w:tplc="ECC02C36">
      <w:start w:val="1"/>
      <w:numFmt w:val="bullet"/>
      <w:lvlText w:val=""/>
      <w:lvlJc w:val="left"/>
      <w:pPr>
        <w:ind w:left="6480" w:hanging="360"/>
      </w:pPr>
      <w:rPr>
        <w:rFonts w:ascii="Wingdings" w:hAnsi="Wingdings" w:cs="Wingdings" w:hint="default"/>
      </w:rPr>
    </w:lvl>
  </w:abstractNum>
  <w:abstractNum w:abstractNumId="25"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883B03"/>
    <w:multiLevelType w:val="hybridMultilevel"/>
    <w:tmpl w:val="69A678CA"/>
    <w:lvl w:ilvl="0" w:tplc="638EA7CE">
      <w:start w:val="1"/>
      <w:numFmt w:val="bullet"/>
      <w:lvlText w:val=""/>
      <w:lvlJc w:val="left"/>
      <w:pPr>
        <w:ind w:left="720" w:hanging="360"/>
      </w:pPr>
      <w:rPr>
        <w:rFonts w:ascii="Symbol" w:hAnsi="Symbol" w:cs="Symbol" w:hint="default"/>
        <w:sz w:val="18"/>
        <w:szCs w:val="18"/>
      </w:rPr>
    </w:lvl>
    <w:lvl w:ilvl="1" w:tplc="286ADFE8">
      <w:start w:val="1"/>
      <w:numFmt w:val="bullet"/>
      <w:lvlText w:val="o"/>
      <w:lvlJc w:val="left"/>
      <w:pPr>
        <w:ind w:left="1440" w:hanging="360"/>
      </w:pPr>
      <w:rPr>
        <w:rFonts w:ascii="Courier New" w:hAnsi="Courier New" w:cs="Courier New" w:hint="default"/>
      </w:rPr>
    </w:lvl>
    <w:lvl w:ilvl="2" w:tplc="89A8707E">
      <w:start w:val="1"/>
      <w:numFmt w:val="bullet"/>
      <w:lvlText w:val=""/>
      <w:lvlJc w:val="left"/>
      <w:pPr>
        <w:ind w:left="2160" w:hanging="360"/>
      </w:pPr>
      <w:rPr>
        <w:rFonts w:ascii="Wingdings" w:hAnsi="Wingdings" w:cs="Wingdings" w:hint="default"/>
      </w:rPr>
    </w:lvl>
    <w:lvl w:ilvl="3" w:tplc="0A3638BE">
      <w:start w:val="1"/>
      <w:numFmt w:val="bullet"/>
      <w:lvlText w:val=""/>
      <w:lvlJc w:val="left"/>
      <w:pPr>
        <w:ind w:left="2880" w:hanging="360"/>
      </w:pPr>
      <w:rPr>
        <w:rFonts w:ascii="Symbol" w:hAnsi="Symbol" w:cs="Symbol" w:hint="default"/>
      </w:rPr>
    </w:lvl>
    <w:lvl w:ilvl="4" w:tplc="60CCCC10">
      <w:start w:val="1"/>
      <w:numFmt w:val="bullet"/>
      <w:lvlText w:val="o"/>
      <w:lvlJc w:val="left"/>
      <w:pPr>
        <w:ind w:left="3600" w:hanging="360"/>
      </w:pPr>
      <w:rPr>
        <w:rFonts w:ascii="Courier New" w:hAnsi="Courier New" w:cs="Courier New" w:hint="default"/>
      </w:rPr>
    </w:lvl>
    <w:lvl w:ilvl="5" w:tplc="14846398">
      <w:start w:val="1"/>
      <w:numFmt w:val="bullet"/>
      <w:lvlText w:val=""/>
      <w:lvlJc w:val="left"/>
      <w:pPr>
        <w:ind w:left="4320" w:hanging="360"/>
      </w:pPr>
      <w:rPr>
        <w:rFonts w:ascii="Wingdings" w:hAnsi="Wingdings" w:cs="Wingdings" w:hint="default"/>
      </w:rPr>
    </w:lvl>
    <w:lvl w:ilvl="6" w:tplc="2EB08D64">
      <w:start w:val="1"/>
      <w:numFmt w:val="bullet"/>
      <w:lvlText w:val=""/>
      <w:lvlJc w:val="left"/>
      <w:pPr>
        <w:ind w:left="5040" w:hanging="360"/>
      </w:pPr>
      <w:rPr>
        <w:rFonts w:ascii="Symbol" w:hAnsi="Symbol" w:cs="Symbol" w:hint="default"/>
      </w:rPr>
    </w:lvl>
    <w:lvl w:ilvl="7" w:tplc="C054C650">
      <w:start w:val="1"/>
      <w:numFmt w:val="bullet"/>
      <w:lvlText w:val="o"/>
      <w:lvlJc w:val="left"/>
      <w:pPr>
        <w:ind w:left="5760" w:hanging="360"/>
      </w:pPr>
      <w:rPr>
        <w:rFonts w:ascii="Courier New" w:hAnsi="Courier New" w:cs="Courier New" w:hint="default"/>
      </w:rPr>
    </w:lvl>
    <w:lvl w:ilvl="8" w:tplc="97FAE51A">
      <w:start w:val="1"/>
      <w:numFmt w:val="bullet"/>
      <w:lvlText w:val=""/>
      <w:lvlJc w:val="left"/>
      <w:pPr>
        <w:ind w:left="6480" w:hanging="360"/>
      </w:pPr>
      <w:rPr>
        <w:rFonts w:ascii="Wingdings" w:hAnsi="Wingdings" w:cs="Wingdings" w:hint="default"/>
      </w:rPr>
    </w:lvl>
  </w:abstractNum>
  <w:abstractNum w:abstractNumId="27" w15:restartNumberingAfterBreak="0">
    <w:nsid w:val="47D214A1"/>
    <w:multiLevelType w:val="hybridMultilevel"/>
    <w:tmpl w:val="3FCCC9D2"/>
    <w:lvl w:ilvl="0" w:tplc="0256E776">
      <w:start w:val="1"/>
      <w:numFmt w:val="bullet"/>
      <w:lvlText w:val=""/>
      <w:lvlJc w:val="left"/>
      <w:pPr>
        <w:ind w:left="720" w:hanging="360"/>
      </w:pPr>
      <w:rPr>
        <w:rFonts w:ascii="Symbol" w:hAnsi="Symbol" w:cs="Symbol" w:hint="default"/>
        <w:sz w:val="18"/>
        <w:szCs w:val="18"/>
      </w:rPr>
    </w:lvl>
    <w:lvl w:ilvl="1" w:tplc="1AF8DAD6">
      <w:start w:val="1"/>
      <w:numFmt w:val="bullet"/>
      <w:lvlText w:val="o"/>
      <w:lvlJc w:val="left"/>
      <w:pPr>
        <w:ind w:left="1440" w:hanging="360"/>
      </w:pPr>
      <w:rPr>
        <w:rFonts w:ascii="Courier New" w:hAnsi="Courier New" w:cs="Courier New" w:hint="default"/>
      </w:rPr>
    </w:lvl>
    <w:lvl w:ilvl="2" w:tplc="F9168126">
      <w:start w:val="1"/>
      <w:numFmt w:val="bullet"/>
      <w:lvlText w:val=""/>
      <w:lvlJc w:val="left"/>
      <w:pPr>
        <w:ind w:left="2160" w:hanging="360"/>
      </w:pPr>
      <w:rPr>
        <w:rFonts w:ascii="Wingdings" w:hAnsi="Wingdings" w:cs="Wingdings" w:hint="default"/>
      </w:rPr>
    </w:lvl>
    <w:lvl w:ilvl="3" w:tplc="05E45F0A">
      <w:start w:val="1"/>
      <w:numFmt w:val="bullet"/>
      <w:lvlText w:val=""/>
      <w:lvlJc w:val="left"/>
      <w:pPr>
        <w:ind w:left="2880" w:hanging="360"/>
      </w:pPr>
      <w:rPr>
        <w:rFonts w:ascii="Symbol" w:hAnsi="Symbol" w:cs="Symbol" w:hint="default"/>
      </w:rPr>
    </w:lvl>
    <w:lvl w:ilvl="4" w:tplc="73BA2A72">
      <w:start w:val="1"/>
      <w:numFmt w:val="bullet"/>
      <w:lvlText w:val="o"/>
      <w:lvlJc w:val="left"/>
      <w:pPr>
        <w:ind w:left="3600" w:hanging="360"/>
      </w:pPr>
      <w:rPr>
        <w:rFonts w:ascii="Courier New" w:hAnsi="Courier New" w:cs="Courier New" w:hint="default"/>
      </w:rPr>
    </w:lvl>
    <w:lvl w:ilvl="5" w:tplc="C42C5676">
      <w:start w:val="1"/>
      <w:numFmt w:val="bullet"/>
      <w:lvlText w:val=""/>
      <w:lvlJc w:val="left"/>
      <w:pPr>
        <w:ind w:left="4320" w:hanging="360"/>
      </w:pPr>
      <w:rPr>
        <w:rFonts w:ascii="Wingdings" w:hAnsi="Wingdings" w:cs="Wingdings" w:hint="default"/>
      </w:rPr>
    </w:lvl>
    <w:lvl w:ilvl="6" w:tplc="84E4C124">
      <w:start w:val="1"/>
      <w:numFmt w:val="bullet"/>
      <w:lvlText w:val=""/>
      <w:lvlJc w:val="left"/>
      <w:pPr>
        <w:ind w:left="5040" w:hanging="360"/>
      </w:pPr>
      <w:rPr>
        <w:rFonts w:ascii="Symbol" w:hAnsi="Symbol" w:cs="Symbol" w:hint="default"/>
      </w:rPr>
    </w:lvl>
    <w:lvl w:ilvl="7" w:tplc="FF620EF2">
      <w:start w:val="1"/>
      <w:numFmt w:val="bullet"/>
      <w:lvlText w:val="o"/>
      <w:lvlJc w:val="left"/>
      <w:pPr>
        <w:ind w:left="5760" w:hanging="360"/>
      </w:pPr>
      <w:rPr>
        <w:rFonts w:ascii="Courier New" w:hAnsi="Courier New" w:cs="Courier New" w:hint="default"/>
      </w:rPr>
    </w:lvl>
    <w:lvl w:ilvl="8" w:tplc="DC788676">
      <w:start w:val="1"/>
      <w:numFmt w:val="bullet"/>
      <w:lvlText w:val=""/>
      <w:lvlJc w:val="left"/>
      <w:pPr>
        <w:ind w:left="6480" w:hanging="360"/>
      </w:pPr>
      <w:rPr>
        <w:rFonts w:ascii="Wingdings" w:hAnsi="Wingdings" w:cs="Wingdings" w:hint="default"/>
      </w:rPr>
    </w:lvl>
  </w:abstractNum>
  <w:abstractNum w:abstractNumId="28" w15:restartNumberingAfterBreak="0">
    <w:nsid w:val="4AE62EDD"/>
    <w:multiLevelType w:val="hybridMultilevel"/>
    <w:tmpl w:val="399804AA"/>
    <w:lvl w:ilvl="0" w:tplc="3730AA72">
      <w:start w:val="1"/>
      <w:numFmt w:val="bullet"/>
      <w:lvlText w:val=""/>
      <w:lvlJc w:val="left"/>
      <w:pPr>
        <w:ind w:left="720" w:hanging="360"/>
      </w:pPr>
      <w:rPr>
        <w:rFonts w:ascii="Symbol" w:hAnsi="Symbol" w:cs="Symbol" w:hint="default"/>
        <w:sz w:val="18"/>
        <w:szCs w:val="18"/>
      </w:rPr>
    </w:lvl>
    <w:lvl w:ilvl="1" w:tplc="6E02C354">
      <w:start w:val="1"/>
      <w:numFmt w:val="bullet"/>
      <w:lvlText w:val="o"/>
      <w:lvlJc w:val="left"/>
      <w:pPr>
        <w:ind w:left="1440" w:hanging="360"/>
      </w:pPr>
      <w:rPr>
        <w:rFonts w:ascii="Courier New" w:hAnsi="Courier New" w:cs="Courier New" w:hint="default"/>
      </w:rPr>
    </w:lvl>
    <w:lvl w:ilvl="2" w:tplc="EA183566">
      <w:start w:val="1"/>
      <w:numFmt w:val="bullet"/>
      <w:lvlText w:val=""/>
      <w:lvlJc w:val="left"/>
      <w:pPr>
        <w:ind w:left="2160" w:hanging="360"/>
      </w:pPr>
      <w:rPr>
        <w:rFonts w:ascii="Wingdings" w:hAnsi="Wingdings" w:cs="Wingdings" w:hint="default"/>
      </w:rPr>
    </w:lvl>
    <w:lvl w:ilvl="3" w:tplc="F1C0E1C4">
      <w:start w:val="1"/>
      <w:numFmt w:val="bullet"/>
      <w:lvlText w:val=""/>
      <w:lvlJc w:val="left"/>
      <w:pPr>
        <w:ind w:left="2880" w:hanging="360"/>
      </w:pPr>
      <w:rPr>
        <w:rFonts w:ascii="Symbol" w:hAnsi="Symbol" w:cs="Symbol" w:hint="default"/>
      </w:rPr>
    </w:lvl>
    <w:lvl w:ilvl="4" w:tplc="9E9660FC">
      <w:start w:val="1"/>
      <w:numFmt w:val="bullet"/>
      <w:lvlText w:val="o"/>
      <w:lvlJc w:val="left"/>
      <w:pPr>
        <w:ind w:left="3600" w:hanging="360"/>
      </w:pPr>
      <w:rPr>
        <w:rFonts w:ascii="Courier New" w:hAnsi="Courier New" w:cs="Courier New" w:hint="default"/>
      </w:rPr>
    </w:lvl>
    <w:lvl w:ilvl="5" w:tplc="18AA7C68">
      <w:start w:val="1"/>
      <w:numFmt w:val="bullet"/>
      <w:lvlText w:val=""/>
      <w:lvlJc w:val="left"/>
      <w:pPr>
        <w:ind w:left="4320" w:hanging="360"/>
      </w:pPr>
      <w:rPr>
        <w:rFonts w:ascii="Wingdings" w:hAnsi="Wingdings" w:cs="Wingdings" w:hint="default"/>
      </w:rPr>
    </w:lvl>
    <w:lvl w:ilvl="6" w:tplc="1CBA63EC">
      <w:start w:val="1"/>
      <w:numFmt w:val="bullet"/>
      <w:lvlText w:val=""/>
      <w:lvlJc w:val="left"/>
      <w:pPr>
        <w:ind w:left="5040" w:hanging="360"/>
      </w:pPr>
      <w:rPr>
        <w:rFonts w:ascii="Symbol" w:hAnsi="Symbol" w:cs="Symbol" w:hint="default"/>
      </w:rPr>
    </w:lvl>
    <w:lvl w:ilvl="7" w:tplc="C41CEDA8">
      <w:start w:val="1"/>
      <w:numFmt w:val="bullet"/>
      <w:lvlText w:val="o"/>
      <w:lvlJc w:val="left"/>
      <w:pPr>
        <w:ind w:left="5760" w:hanging="360"/>
      </w:pPr>
      <w:rPr>
        <w:rFonts w:ascii="Courier New" w:hAnsi="Courier New" w:cs="Courier New" w:hint="default"/>
      </w:rPr>
    </w:lvl>
    <w:lvl w:ilvl="8" w:tplc="F9968CF6">
      <w:start w:val="1"/>
      <w:numFmt w:val="bullet"/>
      <w:lvlText w:val=""/>
      <w:lvlJc w:val="left"/>
      <w:pPr>
        <w:ind w:left="6480" w:hanging="360"/>
      </w:pPr>
      <w:rPr>
        <w:rFonts w:ascii="Wingdings" w:hAnsi="Wingdings" w:cs="Wingdings" w:hint="default"/>
      </w:rPr>
    </w:lvl>
  </w:abstractNum>
  <w:abstractNum w:abstractNumId="29" w15:restartNumberingAfterBreak="0">
    <w:nsid w:val="53EA79E7"/>
    <w:multiLevelType w:val="hybridMultilevel"/>
    <w:tmpl w:val="BA781550"/>
    <w:lvl w:ilvl="0" w:tplc="E618BBAA">
      <w:start w:val="1"/>
      <w:numFmt w:val="bullet"/>
      <w:lvlText w:val=""/>
      <w:lvlJc w:val="left"/>
      <w:pPr>
        <w:ind w:left="720" w:hanging="360"/>
      </w:pPr>
      <w:rPr>
        <w:rFonts w:ascii="Symbol" w:hAnsi="Symbol" w:cs="Symbol" w:hint="default"/>
        <w:sz w:val="18"/>
        <w:szCs w:val="18"/>
      </w:rPr>
    </w:lvl>
    <w:lvl w:ilvl="1" w:tplc="0DB6718A">
      <w:start w:val="1"/>
      <w:numFmt w:val="bullet"/>
      <w:lvlText w:val="o"/>
      <w:lvlJc w:val="left"/>
      <w:pPr>
        <w:ind w:left="1440" w:hanging="360"/>
      </w:pPr>
      <w:rPr>
        <w:rFonts w:ascii="Courier New" w:hAnsi="Courier New" w:cs="Courier New" w:hint="default"/>
      </w:rPr>
    </w:lvl>
    <w:lvl w:ilvl="2" w:tplc="33141082">
      <w:start w:val="1"/>
      <w:numFmt w:val="bullet"/>
      <w:lvlText w:val=""/>
      <w:lvlJc w:val="left"/>
      <w:pPr>
        <w:ind w:left="2160" w:hanging="360"/>
      </w:pPr>
      <w:rPr>
        <w:rFonts w:ascii="Wingdings" w:hAnsi="Wingdings" w:cs="Wingdings" w:hint="default"/>
      </w:rPr>
    </w:lvl>
    <w:lvl w:ilvl="3" w:tplc="AA1A1ED6">
      <w:start w:val="1"/>
      <w:numFmt w:val="bullet"/>
      <w:lvlText w:val=""/>
      <w:lvlJc w:val="left"/>
      <w:pPr>
        <w:ind w:left="2880" w:hanging="360"/>
      </w:pPr>
      <w:rPr>
        <w:rFonts w:ascii="Symbol" w:hAnsi="Symbol" w:cs="Symbol" w:hint="default"/>
      </w:rPr>
    </w:lvl>
    <w:lvl w:ilvl="4" w:tplc="4E6A9D94">
      <w:start w:val="1"/>
      <w:numFmt w:val="bullet"/>
      <w:lvlText w:val="o"/>
      <w:lvlJc w:val="left"/>
      <w:pPr>
        <w:ind w:left="3600" w:hanging="360"/>
      </w:pPr>
      <w:rPr>
        <w:rFonts w:ascii="Courier New" w:hAnsi="Courier New" w:cs="Courier New" w:hint="default"/>
      </w:rPr>
    </w:lvl>
    <w:lvl w:ilvl="5" w:tplc="B082F084">
      <w:start w:val="1"/>
      <w:numFmt w:val="bullet"/>
      <w:lvlText w:val=""/>
      <w:lvlJc w:val="left"/>
      <w:pPr>
        <w:ind w:left="4320" w:hanging="360"/>
      </w:pPr>
      <w:rPr>
        <w:rFonts w:ascii="Wingdings" w:hAnsi="Wingdings" w:cs="Wingdings" w:hint="default"/>
      </w:rPr>
    </w:lvl>
    <w:lvl w:ilvl="6" w:tplc="C0E220A2">
      <w:start w:val="1"/>
      <w:numFmt w:val="bullet"/>
      <w:lvlText w:val=""/>
      <w:lvlJc w:val="left"/>
      <w:pPr>
        <w:ind w:left="5040" w:hanging="360"/>
      </w:pPr>
      <w:rPr>
        <w:rFonts w:ascii="Symbol" w:hAnsi="Symbol" w:cs="Symbol" w:hint="default"/>
      </w:rPr>
    </w:lvl>
    <w:lvl w:ilvl="7" w:tplc="6C907290">
      <w:start w:val="1"/>
      <w:numFmt w:val="bullet"/>
      <w:lvlText w:val="o"/>
      <w:lvlJc w:val="left"/>
      <w:pPr>
        <w:ind w:left="5760" w:hanging="360"/>
      </w:pPr>
      <w:rPr>
        <w:rFonts w:ascii="Courier New" w:hAnsi="Courier New" w:cs="Courier New" w:hint="default"/>
      </w:rPr>
    </w:lvl>
    <w:lvl w:ilvl="8" w:tplc="7A6E4416">
      <w:start w:val="1"/>
      <w:numFmt w:val="bullet"/>
      <w:lvlText w:val=""/>
      <w:lvlJc w:val="left"/>
      <w:pPr>
        <w:ind w:left="6480" w:hanging="360"/>
      </w:pPr>
      <w:rPr>
        <w:rFonts w:ascii="Wingdings" w:hAnsi="Wingdings" w:cs="Wingdings" w:hint="default"/>
      </w:rPr>
    </w:lvl>
  </w:abstractNum>
  <w:abstractNum w:abstractNumId="30" w15:restartNumberingAfterBreak="0">
    <w:nsid w:val="5A1F1D2E"/>
    <w:multiLevelType w:val="hybridMultilevel"/>
    <w:tmpl w:val="3C8E88C2"/>
    <w:lvl w:ilvl="0" w:tplc="134CA1D8">
      <w:start w:val="1"/>
      <w:numFmt w:val="bullet"/>
      <w:lvlText w:val=""/>
      <w:lvlJc w:val="left"/>
      <w:pPr>
        <w:ind w:left="720" w:hanging="360"/>
      </w:pPr>
      <w:rPr>
        <w:rFonts w:ascii="Symbol" w:hAnsi="Symbol" w:cs="Symbol" w:hint="default"/>
        <w:sz w:val="18"/>
        <w:szCs w:val="18"/>
      </w:rPr>
    </w:lvl>
    <w:lvl w:ilvl="1" w:tplc="5024F896">
      <w:start w:val="1"/>
      <w:numFmt w:val="bullet"/>
      <w:lvlText w:val="o"/>
      <w:lvlJc w:val="left"/>
      <w:pPr>
        <w:ind w:left="1440" w:hanging="360"/>
      </w:pPr>
      <w:rPr>
        <w:rFonts w:ascii="Courier New" w:hAnsi="Courier New" w:cs="Courier New" w:hint="default"/>
      </w:rPr>
    </w:lvl>
    <w:lvl w:ilvl="2" w:tplc="4ED83202">
      <w:start w:val="1"/>
      <w:numFmt w:val="bullet"/>
      <w:lvlText w:val=""/>
      <w:lvlJc w:val="left"/>
      <w:pPr>
        <w:ind w:left="2160" w:hanging="360"/>
      </w:pPr>
      <w:rPr>
        <w:rFonts w:ascii="Wingdings" w:hAnsi="Wingdings" w:cs="Wingdings" w:hint="default"/>
      </w:rPr>
    </w:lvl>
    <w:lvl w:ilvl="3" w:tplc="DCFE8140">
      <w:start w:val="1"/>
      <w:numFmt w:val="bullet"/>
      <w:lvlText w:val=""/>
      <w:lvlJc w:val="left"/>
      <w:pPr>
        <w:ind w:left="2880" w:hanging="360"/>
      </w:pPr>
      <w:rPr>
        <w:rFonts w:ascii="Symbol" w:hAnsi="Symbol" w:cs="Symbol" w:hint="default"/>
      </w:rPr>
    </w:lvl>
    <w:lvl w:ilvl="4" w:tplc="E03ABA6E">
      <w:start w:val="1"/>
      <w:numFmt w:val="bullet"/>
      <w:lvlText w:val="o"/>
      <w:lvlJc w:val="left"/>
      <w:pPr>
        <w:ind w:left="3600" w:hanging="360"/>
      </w:pPr>
      <w:rPr>
        <w:rFonts w:ascii="Courier New" w:hAnsi="Courier New" w:cs="Courier New" w:hint="default"/>
      </w:rPr>
    </w:lvl>
    <w:lvl w:ilvl="5" w:tplc="81EA9638">
      <w:start w:val="1"/>
      <w:numFmt w:val="bullet"/>
      <w:lvlText w:val=""/>
      <w:lvlJc w:val="left"/>
      <w:pPr>
        <w:ind w:left="4320" w:hanging="360"/>
      </w:pPr>
      <w:rPr>
        <w:rFonts w:ascii="Wingdings" w:hAnsi="Wingdings" w:cs="Wingdings" w:hint="default"/>
      </w:rPr>
    </w:lvl>
    <w:lvl w:ilvl="6" w:tplc="7F50A5A6">
      <w:start w:val="1"/>
      <w:numFmt w:val="bullet"/>
      <w:lvlText w:val=""/>
      <w:lvlJc w:val="left"/>
      <w:pPr>
        <w:ind w:left="5040" w:hanging="360"/>
      </w:pPr>
      <w:rPr>
        <w:rFonts w:ascii="Symbol" w:hAnsi="Symbol" w:cs="Symbol" w:hint="default"/>
      </w:rPr>
    </w:lvl>
    <w:lvl w:ilvl="7" w:tplc="7260671A">
      <w:start w:val="1"/>
      <w:numFmt w:val="bullet"/>
      <w:lvlText w:val="o"/>
      <w:lvlJc w:val="left"/>
      <w:pPr>
        <w:ind w:left="5760" w:hanging="360"/>
      </w:pPr>
      <w:rPr>
        <w:rFonts w:ascii="Courier New" w:hAnsi="Courier New" w:cs="Courier New" w:hint="default"/>
      </w:rPr>
    </w:lvl>
    <w:lvl w:ilvl="8" w:tplc="AF668260">
      <w:start w:val="1"/>
      <w:numFmt w:val="bullet"/>
      <w:lvlText w:val=""/>
      <w:lvlJc w:val="left"/>
      <w:pPr>
        <w:ind w:left="6480" w:hanging="360"/>
      </w:pPr>
      <w:rPr>
        <w:rFonts w:ascii="Wingdings" w:hAnsi="Wingdings" w:cs="Wingdings" w:hint="default"/>
      </w:rPr>
    </w:lvl>
  </w:abstractNum>
  <w:abstractNum w:abstractNumId="31" w15:restartNumberingAfterBreak="0">
    <w:nsid w:val="5C074C39"/>
    <w:multiLevelType w:val="hybridMultilevel"/>
    <w:tmpl w:val="C4A45F02"/>
    <w:lvl w:ilvl="0" w:tplc="2E364734">
      <w:start w:val="1"/>
      <w:numFmt w:val="bullet"/>
      <w:lvlText w:val=""/>
      <w:lvlJc w:val="left"/>
      <w:pPr>
        <w:ind w:left="720" w:hanging="360"/>
      </w:pPr>
      <w:rPr>
        <w:rFonts w:ascii="Symbol" w:hAnsi="Symbol" w:cs="Symbol" w:hint="default"/>
        <w:sz w:val="18"/>
        <w:szCs w:val="18"/>
      </w:rPr>
    </w:lvl>
    <w:lvl w:ilvl="1" w:tplc="26200E12">
      <w:start w:val="1"/>
      <w:numFmt w:val="bullet"/>
      <w:lvlText w:val="o"/>
      <w:lvlJc w:val="left"/>
      <w:pPr>
        <w:ind w:left="1440" w:hanging="360"/>
      </w:pPr>
      <w:rPr>
        <w:rFonts w:ascii="Courier New" w:hAnsi="Courier New" w:cs="Courier New" w:hint="default"/>
      </w:rPr>
    </w:lvl>
    <w:lvl w:ilvl="2" w:tplc="43DE0A5C">
      <w:start w:val="1"/>
      <w:numFmt w:val="bullet"/>
      <w:lvlText w:val=""/>
      <w:lvlJc w:val="left"/>
      <w:pPr>
        <w:ind w:left="2160" w:hanging="360"/>
      </w:pPr>
      <w:rPr>
        <w:rFonts w:ascii="Wingdings" w:hAnsi="Wingdings" w:cs="Wingdings" w:hint="default"/>
      </w:rPr>
    </w:lvl>
    <w:lvl w:ilvl="3" w:tplc="CB528A7E">
      <w:start w:val="1"/>
      <w:numFmt w:val="bullet"/>
      <w:lvlText w:val=""/>
      <w:lvlJc w:val="left"/>
      <w:pPr>
        <w:ind w:left="2880" w:hanging="360"/>
      </w:pPr>
      <w:rPr>
        <w:rFonts w:ascii="Symbol" w:hAnsi="Symbol" w:cs="Symbol" w:hint="default"/>
      </w:rPr>
    </w:lvl>
    <w:lvl w:ilvl="4" w:tplc="7A188758">
      <w:start w:val="1"/>
      <w:numFmt w:val="bullet"/>
      <w:lvlText w:val="o"/>
      <w:lvlJc w:val="left"/>
      <w:pPr>
        <w:ind w:left="3600" w:hanging="360"/>
      </w:pPr>
      <w:rPr>
        <w:rFonts w:ascii="Courier New" w:hAnsi="Courier New" w:cs="Courier New" w:hint="default"/>
      </w:rPr>
    </w:lvl>
    <w:lvl w:ilvl="5" w:tplc="DA8CCCB6">
      <w:start w:val="1"/>
      <w:numFmt w:val="bullet"/>
      <w:lvlText w:val=""/>
      <w:lvlJc w:val="left"/>
      <w:pPr>
        <w:ind w:left="4320" w:hanging="360"/>
      </w:pPr>
      <w:rPr>
        <w:rFonts w:ascii="Wingdings" w:hAnsi="Wingdings" w:cs="Wingdings" w:hint="default"/>
      </w:rPr>
    </w:lvl>
    <w:lvl w:ilvl="6" w:tplc="EA627320">
      <w:start w:val="1"/>
      <w:numFmt w:val="bullet"/>
      <w:lvlText w:val=""/>
      <w:lvlJc w:val="left"/>
      <w:pPr>
        <w:ind w:left="5040" w:hanging="360"/>
      </w:pPr>
      <w:rPr>
        <w:rFonts w:ascii="Symbol" w:hAnsi="Symbol" w:cs="Symbol" w:hint="default"/>
      </w:rPr>
    </w:lvl>
    <w:lvl w:ilvl="7" w:tplc="2388A19C">
      <w:start w:val="1"/>
      <w:numFmt w:val="bullet"/>
      <w:lvlText w:val="o"/>
      <w:lvlJc w:val="left"/>
      <w:pPr>
        <w:ind w:left="5760" w:hanging="360"/>
      </w:pPr>
      <w:rPr>
        <w:rFonts w:ascii="Courier New" w:hAnsi="Courier New" w:cs="Courier New" w:hint="default"/>
      </w:rPr>
    </w:lvl>
    <w:lvl w:ilvl="8" w:tplc="607A8C76">
      <w:start w:val="1"/>
      <w:numFmt w:val="bullet"/>
      <w:lvlText w:val=""/>
      <w:lvlJc w:val="left"/>
      <w:pPr>
        <w:ind w:left="6480" w:hanging="360"/>
      </w:pPr>
      <w:rPr>
        <w:rFonts w:ascii="Wingdings" w:hAnsi="Wingdings" w:cs="Wingdings" w:hint="default"/>
      </w:rPr>
    </w:lvl>
  </w:abstractNum>
  <w:abstractNum w:abstractNumId="32" w15:restartNumberingAfterBreak="0">
    <w:nsid w:val="5CF904AB"/>
    <w:multiLevelType w:val="hybridMultilevel"/>
    <w:tmpl w:val="A918996C"/>
    <w:lvl w:ilvl="0" w:tplc="342E548A">
      <w:start w:val="1"/>
      <w:numFmt w:val="lowerLetter"/>
      <w:lvlText w:val="%1."/>
      <w:lvlJc w:val="left"/>
      <w:pPr>
        <w:ind w:left="720" w:hanging="360"/>
      </w:pPr>
      <w:rPr>
        <w:rFonts w:ascii="Arial" w:hAnsi="Arial" w:cs="Arial" w:hint="default"/>
        <w:sz w:val="18"/>
        <w:szCs w:val="18"/>
      </w:rPr>
    </w:lvl>
    <w:lvl w:ilvl="1" w:tplc="AE6E265E">
      <w:start w:val="1"/>
      <w:numFmt w:val="lowerLetter"/>
      <w:lvlText w:val="%2."/>
      <w:lvlJc w:val="left"/>
      <w:pPr>
        <w:ind w:left="1440" w:hanging="360"/>
      </w:pPr>
    </w:lvl>
    <w:lvl w:ilvl="2" w:tplc="386C09C8">
      <w:start w:val="1"/>
      <w:numFmt w:val="lowerLetter"/>
      <w:lvlText w:val="%3."/>
      <w:lvlJc w:val="left"/>
      <w:pPr>
        <w:ind w:left="2160" w:hanging="360"/>
      </w:pPr>
    </w:lvl>
    <w:lvl w:ilvl="3" w:tplc="7B5E577E">
      <w:start w:val="1"/>
      <w:numFmt w:val="lowerLetter"/>
      <w:lvlText w:val="%4."/>
      <w:lvlJc w:val="left"/>
      <w:pPr>
        <w:ind w:left="2880" w:hanging="360"/>
      </w:pPr>
    </w:lvl>
    <w:lvl w:ilvl="4" w:tplc="0C821870">
      <w:start w:val="1"/>
      <w:numFmt w:val="lowerLetter"/>
      <w:lvlText w:val="%5."/>
      <w:lvlJc w:val="left"/>
      <w:pPr>
        <w:ind w:left="3600" w:hanging="360"/>
      </w:pPr>
    </w:lvl>
    <w:lvl w:ilvl="5" w:tplc="DE922E7E">
      <w:start w:val="1"/>
      <w:numFmt w:val="lowerLetter"/>
      <w:lvlText w:val="%6."/>
      <w:lvlJc w:val="left"/>
      <w:pPr>
        <w:ind w:left="4320" w:hanging="360"/>
      </w:pPr>
    </w:lvl>
    <w:lvl w:ilvl="6" w:tplc="F7AABDD6">
      <w:start w:val="1"/>
      <w:numFmt w:val="lowerLetter"/>
      <w:lvlText w:val="%7."/>
      <w:lvlJc w:val="left"/>
      <w:pPr>
        <w:ind w:left="5040" w:hanging="360"/>
      </w:pPr>
    </w:lvl>
    <w:lvl w:ilvl="7" w:tplc="5C082418">
      <w:start w:val="1"/>
      <w:numFmt w:val="lowerLetter"/>
      <w:lvlText w:val="%8."/>
      <w:lvlJc w:val="left"/>
      <w:pPr>
        <w:ind w:left="5760" w:hanging="360"/>
      </w:pPr>
    </w:lvl>
    <w:lvl w:ilvl="8" w:tplc="16D65E2C">
      <w:start w:val="1"/>
      <w:numFmt w:val="lowerLetter"/>
      <w:lvlText w:val="%9."/>
      <w:lvlJc w:val="left"/>
      <w:pPr>
        <w:ind w:left="6480" w:hanging="360"/>
      </w:pPr>
    </w:lvl>
  </w:abstractNum>
  <w:abstractNum w:abstractNumId="33" w15:restartNumberingAfterBreak="0">
    <w:nsid w:val="7AC81E13"/>
    <w:multiLevelType w:val="hybridMultilevel"/>
    <w:tmpl w:val="01321230"/>
    <w:lvl w:ilvl="0" w:tplc="43A8DE6C">
      <w:start w:val="1"/>
      <w:numFmt w:val="bullet"/>
      <w:lvlText w:val=""/>
      <w:lvlJc w:val="left"/>
      <w:pPr>
        <w:ind w:left="720" w:hanging="360"/>
      </w:pPr>
      <w:rPr>
        <w:rFonts w:ascii="Symbol" w:hAnsi="Symbol" w:cs="Symbol" w:hint="default"/>
        <w:sz w:val="18"/>
        <w:szCs w:val="18"/>
      </w:rPr>
    </w:lvl>
    <w:lvl w:ilvl="1" w:tplc="771626D2">
      <w:start w:val="1"/>
      <w:numFmt w:val="bullet"/>
      <w:lvlText w:val="o"/>
      <w:lvlJc w:val="left"/>
      <w:pPr>
        <w:ind w:left="1440" w:hanging="360"/>
      </w:pPr>
      <w:rPr>
        <w:rFonts w:ascii="Courier New" w:hAnsi="Courier New" w:cs="Courier New" w:hint="default"/>
      </w:rPr>
    </w:lvl>
    <w:lvl w:ilvl="2" w:tplc="ABF2177A">
      <w:start w:val="1"/>
      <w:numFmt w:val="bullet"/>
      <w:lvlText w:val=""/>
      <w:lvlJc w:val="left"/>
      <w:pPr>
        <w:ind w:left="2160" w:hanging="360"/>
      </w:pPr>
      <w:rPr>
        <w:rFonts w:ascii="Wingdings" w:hAnsi="Wingdings" w:cs="Wingdings" w:hint="default"/>
      </w:rPr>
    </w:lvl>
    <w:lvl w:ilvl="3" w:tplc="ED5443E2">
      <w:start w:val="1"/>
      <w:numFmt w:val="bullet"/>
      <w:lvlText w:val=""/>
      <w:lvlJc w:val="left"/>
      <w:pPr>
        <w:ind w:left="2880" w:hanging="360"/>
      </w:pPr>
      <w:rPr>
        <w:rFonts w:ascii="Symbol" w:hAnsi="Symbol" w:cs="Symbol" w:hint="default"/>
      </w:rPr>
    </w:lvl>
    <w:lvl w:ilvl="4" w:tplc="BA4EE986">
      <w:start w:val="1"/>
      <w:numFmt w:val="bullet"/>
      <w:lvlText w:val="o"/>
      <w:lvlJc w:val="left"/>
      <w:pPr>
        <w:ind w:left="3600" w:hanging="360"/>
      </w:pPr>
      <w:rPr>
        <w:rFonts w:ascii="Courier New" w:hAnsi="Courier New" w:cs="Courier New" w:hint="default"/>
      </w:rPr>
    </w:lvl>
    <w:lvl w:ilvl="5" w:tplc="5898498A">
      <w:start w:val="1"/>
      <w:numFmt w:val="bullet"/>
      <w:lvlText w:val=""/>
      <w:lvlJc w:val="left"/>
      <w:pPr>
        <w:ind w:left="4320" w:hanging="360"/>
      </w:pPr>
      <w:rPr>
        <w:rFonts w:ascii="Wingdings" w:hAnsi="Wingdings" w:cs="Wingdings" w:hint="default"/>
      </w:rPr>
    </w:lvl>
    <w:lvl w:ilvl="6" w:tplc="90C66B18">
      <w:start w:val="1"/>
      <w:numFmt w:val="bullet"/>
      <w:lvlText w:val=""/>
      <w:lvlJc w:val="left"/>
      <w:pPr>
        <w:ind w:left="5040" w:hanging="360"/>
      </w:pPr>
      <w:rPr>
        <w:rFonts w:ascii="Symbol" w:hAnsi="Symbol" w:cs="Symbol" w:hint="default"/>
      </w:rPr>
    </w:lvl>
    <w:lvl w:ilvl="7" w:tplc="F612ABBA">
      <w:start w:val="1"/>
      <w:numFmt w:val="bullet"/>
      <w:lvlText w:val="o"/>
      <w:lvlJc w:val="left"/>
      <w:pPr>
        <w:ind w:left="5760" w:hanging="360"/>
      </w:pPr>
      <w:rPr>
        <w:rFonts w:ascii="Courier New" w:hAnsi="Courier New" w:cs="Courier New" w:hint="default"/>
      </w:rPr>
    </w:lvl>
    <w:lvl w:ilvl="8" w:tplc="7E40E43E">
      <w:start w:val="1"/>
      <w:numFmt w:val="bullet"/>
      <w:lvlText w:val=""/>
      <w:lvlJc w:val="left"/>
      <w:pPr>
        <w:ind w:left="6480" w:hanging="360"/>
      </w:pPr>
      <w:rPr>
        <w:rFonts w:ascii="Wingdings" w:hAnsi="Wingdings" w:cs="Wingdings" w:hint="default"/>
      </w:rPr>
    </w:lvl>
  </w:abstractNum>
  <w:abstractNum w:abstractNumId="34" w15:restartNumberingAfterBreak="0">
    <w:nsid w:val="7FCA4E21"/>
    <w:multiLevelType w:val="hybridMultilevel"/>
    <w:tmpl w:val="10224BB8"/>
    <w:lvl w:ilvl="0" w:tplc="4BD49D60">
      <w:start w:val="5"/>
      <w:numFmt w:val="lowerLetter"/>
      <w:lvlText w:val="%1."/>
      <w:lvlJc w:val="left"/>
      <w:pPr>
        <w:ind w:left="720" w:hanging="360"/>
      </w:pPr>
      <w:rPr>
        <w:rFonts w:ascii="Arial" w:hAnsi="Arial" w:cs="Arial" w:hint="default"/>
        <w:sz w:val="18"/>
        <w:szCs w:val="18"/>
      </w:rPr>
    </w:lvl>
    <w:lvl w:ilvl="1" w:tplc="EB5CD6B2">
      <w:start w:val="1"/>
      <w:numFmt w:val="lowerLetter"/>
      <w:lvlText w:val="%2."/>
      <w:lvlJc w:val="left"/>
      <w:pPr>
        <w:ind w:left="1440" w:hanging="360"/>
      </w:pPr>
    </w:lvl>
    <w:lvl w:ilvl="2" w:tplc="F7DEAA48">
      <w:start w:val="1"/>
      <w:numFmt w:val="lowerLetter"/>
      <w:lvlText w:val="%3."/>
      <w:lvlJc w:val="left"/>
      <w:pPr>
        <w:ind w:left="2160" w:hanging="360"/>
      </w:pPr>
    </w:lvl>
    <w:lvl w:ilvl="3" w:tplc="04FEED72">
      <w:start w:val="1"/>
      <w:numFmt w:val="lowerLetter"/>
      <w:lvlText w:val="%4."/>
      <w:lvlJc w:val="left"/>
      <w:pPr>
        <w:ind w:left="2880" w:hanging="360"/>
      </w:pPr>
    </w:lvl>
    <w:lvl w:ilvl="4" w:tplc="B224C48A">
      <w:start w:val="1"/>
      <w:numFmt w:val="lowerLetter"/>
      <w:lvlText w:val="%5."/>
      <w:lvlJc w:val="left"/>
      <w:pPr>
        <w:ind w:left="3600" w:hanging="360"/>
      </w:pPr>
    </w:lvl>
    <w:lvl w:ilvl="5" w:tplc="6C7C30B8">
      <w:start w:val="1"/>
      <w:numFmt w:val="lowerLetter"/>
      <w:lvlText w:val="%6."/>
      <w:lvlJc w:val="left"/>
      <w:pPr>
        <w:ind w:left="4320" w:hanging="360"/>
      </w:pPr>
    </w:lvl>
    <w:lvl w:ilvl="6" w:tplc="92A2EC88">
      <w:start w:val="1"/>
      <w:numFmt w:val="lowerLetter"/>
      <w:lvlText w:val="%7."/>
      <w:lvlJc w:val="left"/>
      <w:pPr>
        <w:ind w:left="5040" w:hanging="360"/>
      </w:pPr>
    </w:lvl>
    <w:lvl w:ilvl="7" w:tplc="B56EE794">
      <w:start w:val="1"/>
      <w:numFmt w:val="lowerLetter"/>
      <w:lvlText w:val="%8."/>
      <w:lvlJc w:val="left"/>
      <w:pPr>
        <w:ind w:left="5760" w:hanging="360"/>
      </w:pPr>
    </w:lvl>
    <w:lvl w:ilvl="8" w:tplc="C1521356">
      <w:start w:val="1"/>
      <w:numFmt w:val="lowerLetter"/>
      <w:lvlText w:val="%9."/>
      <w:lvlJc w:val="left"/>
      <w:pPr>
        <w:ind w:left="6480" w:hanging="360"/>
      </w:pPr>
    </w:lvl>
  </w:abstractNum>
  <w:num w:numId="1">
    <w:abstractNumId w:val="0"/>
  </w:num>
  <w:num w:numId="2">
    <w:abstractNumId w:val="19"/>
  </w:num>
  <w:num w:numId="3">
    <w:abstractNumId w:val="3"/>
  </w:num>
  <w:num w:numId="4">
    <w:abstractNumId w:val="31"/>
  </w:num>
  <w:num w:numId="5">
    <w:abstractNumId w:val="20"/>
  </w:num>
  <w:num w:numId="6">
    <w:abstractNumId w:val="5"/>
  </w:num>
  <w:num w:numId="7">
    <w:abstractNumId w:val="32"/>
  </w:num>
  <w:num w:numId="8">
    <w:abstractNumId w:val="6"/>
  </w:num>
  <w:num w:numId="9">
    <w:abstractNumId w:val="12"/>
  </w:num>
  <w:num w:numId="10">
    <w:abstractNumId w:val="9"/>
  </w:num>
  <w:num w:numId="11">
    <w:abstractNumId w:val="34"/>
  </w:num>
  <w:num w:numId="12">
    <w:abstractNumId w:val="27"/>
  </w:num>
  <w:num w:numId="13">
    <w:abstractNumId w:val="18"/>
  </w:num>
  <w:num w:numId="14">
    <w:abstractNumId w:val="21"/>
  </w:num>
  <w:num w:numId="15">
    <w:abstractNumId w:val="33"/>
  </w:num>
  <w:num w:numId="16">
    <w:abstractNumId w:val="22"/>
  </w:num>
  <w:num w:numId="17">
    <w:abstractNumId w:val="7"/>
  </w:num>
  <w:num w:numId="18">
    <w:abstractNumId w:val="2"/>
  </w:num>
  <w:num w:numId="19">
    <w:abstractNumId w:val="30"/>
  </w:num>
  <w:num w:numId="20">
    <w:abstractNumId w:val="23"/>
  </w:num>
  <w:num w:numId="21">
    <w:abstractNumId w:val="16"/>
  </w:num>
  <w:num w:numId="22">
    <w:abstractNumId w:val="28"/>
  </w:num>
  <w:num w:numId="23">
    <w:abstractNumId w:val="26"/>
  </w:num>
  <w:num w:numId="24">
    <w:abstractNumId w:val="11"/>
  </w:num>
  <w:num w:numId="25">
    <w:abstractNumId w:val="13"/>
  </w:num>
  <w:num w:numId="26">
    <w:abstractNumId w:val="10"/>
  </w:num>
  <w:num w:numId="27">
    <w:abstractNumId w:val="24"/>
  </w:num>
  <w:num w:numId="28">
    <w:abstractNumId w:val="29"/>
  </w:num>
  <w:num w:numId="29">
    <w:abstractNumId w:val="15"/>
  </w:num>
  <w:num w:numId="30">
    <w:abstractNumId w:val="17"/>
  </w:num>
  <w:num w:numId="31">
    <w:abstractNumId w:val="25"/>
  </w:num>
  <w:num w:numId="32">
    <w:abstractNumId w:val="14"/>
  </w:num>
  <w:num w:numId="33">
    <w:abstractNumId w:val="4"/>
  </w:num>
  <w:num w:numId="34">
    <w:abstractNumId w:val="1"/>
  </w:num>
  <w:num w:numId="35">
    <w:abstractNumId w:va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6CA6"/>
    <w:rsid w:val="00021212"/>
    <w:rsid w:val="00024585"/>
    <w:rsid w:val="00024BF8"/>
    <w:rsid w:val="00027F41"/>
    <w:rsid w:val="00030365"/>
    <w:rsid w:val="00032949"/>
    <w:rsid w:val="00037A49"/>
    <w:rsid w:val="00041D8B"/>
    <w:rsid w:val="00043DDE"/>
    <w:rsid w:val="00046095"/>
    <w:rsid w:val="00056B0E"/>
    <w:rsid w:val="00097F4A"/>
    <w:rsid w:val="000B0EC6"/>
    <w:rsid w:val="000C5527"/>
    <w:rsid w:val="000E3941"/>
    <w:rsid w:val="000E76C6"/>
    <w:rsid w:val="001265F6"/>
    <w:rsid w:val="00127127"/>
    <w:rsid w:val="00134892"/>
    <w:rsid w:val="00155A22"/>
    <w:rsid w:val="001A609E"/>
    <w:rsid w:val="00203DDC"/>
    <w:rsid w:val="00204EDB"/>
    <w:rsid w:val="00215E02"/>
    <w:rsid w:val="00232033"/>
    <w:rsid w:val="002634AA"/>
    <w:rsid w:val="0028420A"/>
    <w:rsid w:val="002B3AC1"/>
    <w:rsid w:val="002B5B9F"/>
    <w:rsid w:val="002C6F4E"/>
    <w:rsid w:val="002D58B5"/>
    <w:rsid w:val="00320D59"/>
    <w:rsid w:val="0033249E"/>
    <w:rsid w:val="00337E4D"/>
    <w:rsid w:val="00343395"/>
    <w:rsid w:val="003912D5"/>
    <w:rsid w:val="00391606"/>
    <w:rsid w:val="00395A12"/>
    <w:rsid w:val="003A1AA2"/>
    <w:rsid w:val="003B2C1D"/>
    <w:rsid w:val="003E6C00"/>
    <w:rsid w:val="004702FB"/>
    <w:rsid w:val="00471503"/>
    <w:rsid w:val="0049479E"/>
    <w:rsid w:val="00494805"/>
    <w:rsid w:val="004D2F9F"/>
    <w:rsid w:val="004D583A"/>
    <w:rsid w:val="004F2927"/>
    <w:rsid w:val="0052142A"/>
    <w:rsid w:val="00533EEF"/>
    <w:rsid w:val="0053510E"/>
    <w:rsid w:val="005423BF"/>
    <w:rsid w:val="00565225"/>
    <w:rsid w:val="0057329B"/>
    <w:rsid w:val="00573C31"/>
    <w:rsid w:val="005946C4"/>
    <w:rsid w:val="005B6195"/>
    <w:rsid w:val="005B7281"/>
    <w:rsid w:val="005C0BDB"/>
    <w:rsid w:val="005D6ABC"/>
    <w:rsid w:val="00631D83"/>
    <w:rsid w:val="006347C3"/>
    <w:rsid w:val="00647080"/>
    <w:rsid w:val="006975C6"/>
    <w:rsid w:val="006A5918"/>
    <w:rsid w:val="006B2936"/>
    <w:rsid w:val="006E5032"/>
    <w:rsid w:val="006F1DA5"/>
    <w:rsid w:val="007109D5"/>
    <w:rsid w:val="007256F6"/>
    <w:rsid w:val="0078114B"/>
    <w:rsid w:val="00785F39"/>
    <w:rsid w:val="007B008B"/>
    <w:rsid w:val="007C3EA0"/>
    <w:rsid w:val="007D6FB3"/>
    <w:rsid w:val="007E0E83"/>
    <w:rsid w:val="00807975"/>
    <w:rsid w:val="008278F5"/>
    <w:rsid w:val="00845B50"/>
    <w:rsid w:val="00880AAF"/>
    <w:rsid w:val="008B72CE"/>
    <w:rsid w:val="008F7CDF"/>
    <w:rsid w:val="00901B1C"/>
    <w:rsid w:val="00910D81"/>
    <w:rsid w:val="00930868"/>
    <w:rsid w:val="009352C8"/>
    <w:rsid w:val="0094198F"/>
    <w:rsid w:val="00960022"/>
    <w:rsid w:val="009B13F5"/>
    <w:rsid w:val="009C567E"/>
    <w:rsid w:val="00A2093B"/>
    <w:rsid w:val="00A36AF5"/>
    <w:rsid w:val="00A52459"/>
    <w:rsid w:val="00A53018"/>
    <w:rsid w:val="00AD53FD"/>
    <w:rsid w:val="00AF7FB0"/>
    <w:rsid w:val="00B05771"/>
    <w:rsid w:val="00B169F3"/>
    <w:rsid w:val="00B368E0"/>
    <w:rsid w:val="00B757D1"/>
    <w:rsid w:val="00B76A11"/>
    <w:rsid w:val="00B85C9A"/>
    <w:rsid w:val="00B93434"/>
    <w:rsid w:val="00BA74A2"/>
    <w:rsid w:val="00BC2D61"/>
    <w:rsid w:val="00C02EF0"/>
    <w:rsid w:val="00C125C6"/>
    <w:rsid w:val="00C24613"/>
    <w:rsid w:val="00C315C9"/>
    <w:rsid w:val="00C44942"/>
    <w:rsid w:val="00C4793C"/>
    <w:rsid w:val="00C735A7"/>
    <w:rsid w:val="00C97076"/>
    <w:rsid w:val="00CB152D"/>
    <w:rsid w:val="00CD6E25"/>
    <w:rsid w:val="00CF7F0D"/>
    <w:rsid w:val="00D049D5"/>
    <w:rsid w:val="00D379CF"/>
    <w:rsid w:val="00D60A0B"/>
    <w:rsid w:val="00D7467F"/>
    <w:rsid w:val="00D907E0"/>
    <w:rsid w:val="00D931BF"/>
    <w:rsid w:val="00DB7E8C"/>
    <w:rsid w:val="00DC3690"/>
    <w:rsid w:val="00DD2FA1"/>
    <w:rsid w:val="00DD629E"/>
    <w:rsid w:val="00E011B9"/>
    <w:rsid w:val="00E55B9D"/>
    <w:rsid w:val="00E75E6E"/>
    <w:rsid w:val="00ED41BC"/>
    <w:rsid w:val="00EF3AE5"/>
    <w:rsid w:val="00F84F09"/>
    <w:rsid w:val="00F851F3"/>
    <w:rsid w:val="00F86909"/>
    <w:rsid w:val="00F95D6D"/>
    <w:rsid w:val="00FA6DD0"/>
    <w:rsid w:val="00FB3258"/>
    <w:rsid w:val="00FC2646"/>
    <w:rsid w:val="00FD0E30"/>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76532D"/>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822239170">
      <w:bodyDiv w:val="1"/>
      <w:marLeft w:val="0"/>
      <w:marRight w:val="0"/>
      <w:marTop w:val="0"/>
      <w:marBottom w:val="0"/>
      <w:divBdr>
        <w:top w:val="none" w:sz="0" w:space="0" w:color="auto"/>
        <w:left w:val="none" w:sz="0" w:space="0" w:color="auto"/>
        <w:bottom w:val="none" w:sz="0" w:space="0" w:color="auto"/>
        <w:right w:val="none" w:sz="0" w:space="0" w:color="auto"/>
      </w:divBdr>
    </w:div>
    <w:div w:id="1804348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03086-315C-448E-B36A-CED8B2EC2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47</Pages>
  <Words>15277</Words>
  <Characters>87082</Characters>
  <Application>Microsoft Office Word</Application>
  <DocSecurity>0</DocSecurity>
  <Lines>725</Lines>
  <Paragraphs>204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Mateja17</cp:lastModifiedBy>
  <cp:revision>12</cp:revision>
  <cp:lastPrinted>2020-02-17T11:17:00Z</cp:lastPrinted>
  <dcterms:created xsi:type="dcterms:W3CDTF">2020-02-14T10:11:00Z</dcterms:created>
  <dcterms:modified xsi:type="dcterms:W3CDTF">2020-03-18T12:39:00Z</dcterms:modified>
</cp:coreProperties>
</file>